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E2908FA" w14:textId="77777777" w:rsidTr="004F2927">
        <w:trPr>
          <w:trHeight w:val="1268"/>
        </w:trPr>
        <w:tc>
          <w:tcPr>
            <w:tcW w:w="1668" w:type="dxa"/>
          </w:tcPr>
          <w:p w14:paraId="17FBDB46" w14:textId="77777777" w:rsidR="004702FB" w:rsidRPr="006F1DA5" w:rsidRDefault="004702FB" w:rsidP="004702FB">
            <w:pPr>
              <w:pStyle w:val="Glava"/>
              <w:rPr>
                <w:rFonts w:ascii="Arial" w:hAnsi="Arial" w:cs="Arial"/>
                <w:b/>
                <w:color w:val="000000" w:themeColor="text1"/>
              </w:rPr>
            </w:pPr>
          </w:p>
        </w:tc>
        <w:tc>
          <w:tcPr>
            <w:tcW w:w="3361" w:type="dxa"/>
          </w:tcPr>
          <w:p w14:paraId="3417CB98" w14:textId="77777777" w:rsidR="004702FB" w:rsidRPr="006F1DA5" w:rsidRDefault="004702FB" w:rsidP="004702FB">
            <w:pPr>
              <w:pStyle w:val="Glava"/>
              <w:rPr>
                <w:rFonts w:ascii="Arial" w:hAnsi="Arial" w:cs="Arial"/>
                <w:b/>
                <w:color w:val="000000" w:themeColor="text1"/>
              </w:rPr>
            </w:pPr>
          </w:p>
        </w:tc>
        <w:tc>
          <w:tcPr>
            <w:tcW w:w="4209" w:type="dxa"/>
          </w:tcPr>
          <w:p w14:paraId="0FEA64C8" w14:textId="77777777" w:rsidR="004702FB" w:rsidRPr="006F1DA5" w:rsidRDefault="004702FB" w:rsidP="004702FB">
            <w:pPr>
              <w:pStyle w:val="Glava"/>
              <w:rPr>
                <w:rFonts w:ascii="Arial" w:hAnsi="Arial" w:cs="Arial"/>
                <w:b/>
                <w:color w:val="000000" w:themeColor="text1"/>
              </w:rPr>
            </w:pPr>
          </w:p>
        </w:tc>
      </w:tr>
    </w:tbl>
    <w:p w14:paraId="774A1AC3" w14:textId="77777777" w:rsidR="004702FB" w:rsidRDefault="004702FB" w:rsidP="006975C6">
      <w:pPr>
        <w:pStyle w:val="Paragraf"/>
        <w:rPr>
          <w:rFonts w:ascii="Arial" w:hAnsi="Arial" w:cs="Arial"/>
        </w:rPr>
      </w:pPr>
    </w:p>
    <w:p w14:paraId="70F190A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16-03/26</w:t>
      </w:r>
    </w:p>
    <w:p w14:paraId="7E47C443" w14:textId="278F90BD"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BB155D">
        <w:rPr>
          <w:rFonts w:ascii="Arial" w:hAnsi="Arial" w:cs="Arial"/>
        </w:rPr>
        <w:t>16</w:t>
      </w:r>
      <w:r w:rsidR="00AD0273">
        <w:rPr>
          <w:rFonts w:ascii="Arial" w:hAnsi="Arial" w:cs="Arial"/>
        </w:rPr>
        <w:t>.02.2026</w:t>
      </w:r>
      <w:r w:rsidR="00FC2646" w:rsidRPr="006F1DA5">
        <w:rPr>
          <w:rFonts w:ascii="Arial" w:hAnsi="Arial" w:cs="Arial"/>
        </w:rPr>
        <w:tab/>
      </w:r>
    </w:p>
    <w:p w14:paraId="22413DF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EC4F49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BF22D4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4BFD7C1"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 IMUNOBARVALNIK</w:t>
            </w:r>
          </w:p>
        </w:tc>
      </w:tr>
    </w:tbl>
    <w:p w14:paraId="44E7E06E" w14:textId="77777777" w:rsidR="00FB3258" w:rsidRPr="006F1DA5" w:rsidRDefault="00FB3258" w:rsidP="006975C6">
      <w:pPr>
        <w:pStyle w:val="Paragraf"/>
        <w:rPr>
          <w:rFonts w:ascii="Arial" w:hAnsi="Arial" w:cs="Arial"/>
        </w:rPr>
      </w:pPr>
    </w:p>
    <w:p w14:paraId="0E99AFCF" w14:textId="60722DED" w:rsidR="00FB3258" w:rsidRPr="006F1DA5" w:rsidRDefault="00FB3258" w:rsidP="006975C6">
      <w:pPr>
        <w:pStyle w:val="Paragraf"/>
        <w:rPr>
          <w:rFonts w:ascii="Arial" w:hAnsi="Arial" w:cs="Arial"/>
        </w:rPr>
      </w:pPr>
      <w:r w:rsidRPr="006F1DA5">
        <w:rPr>
          <w:rFonts w:ascii="Arial" w:hAnsi="Arial" w:cs="Arial"/>
        </w:rPr>
        <w:t>Zaporedna številka: 16-</w:t>
      </w:r>
      <w:r w:rsidR="00443A87">
        <w:rPr>
          <w:rFonts w:ascii="Arial" w:hAnsi="Arial" w:cs="Arial"/>
        </w:rPr>
        <w:t>03/26</w:t>
      </w:r>
    </w:p>
    <w:p w14:paraId="38FA557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AE8C93" w14:textId="77777777" w:rsidR="00337E4D" w:rsidRDefault="00337E4D">
      <w:pPr>
        <w:rPr>
          <w:rFonts w:ascii="Arial" w:hAnsi="Arial" w:cs="Arial"/>
          <w:sz w:val="18"/>
          <w:szCs w:val="18"/>
        </w:rPr>
      </w:pPr>
    </w:p>
    <w:p w14:paraId="2153E063" w14:textId="77777777" w:rsidR="00960022" w:rsidRDefault="00E55B9D">
      <w:pPr>
        <w:rPr>
          <w:rFonts w:ascii="Arial" w:hAnsi="Arial" w:cs="Arial"/>
          <w:sz w:val="18"/>
          <w:szCs w:val="18"/>
        </w:rPr>
      </w:pPr>
      <w:r>
        <w:rPr>
          <w:rFonts w:ascii="Arial" w:hAnsi="Arial" w:cs="Arial"/>
        </w:rPr>
        <w:br w:type="page"/>
      </w:r>
    </w:p>
    <w:p w14:paraId="29D3E88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8584286" w14:textId="77777777" w:rsidTr="004F2927">
        <w:trPr>
          <w:trHeight w:val="1268"/>
        </w:trPr>
        <w:tc>
          <w:tcPr>
            <w:tcW w:w="1668" w:type="dxa"/>
          </w:tcPr>
          <w:p w14:paraId="418CE746" w14:textId="77777777" w:rsidR="004702FB" w:rsidRPr="006F1DA5" w:rsidRDefault="004702FB" w:rsidP="004702FB">
            <w:pPr>
              <w:pStyle w:val="Glava"/>
              <w:rPr>
                <w:rFonts w:ascii="Arial" w:hAnsi="Arial" w:cs="Arial"/>
                <w:b/>
                <w:color w:val="000000" w:themeColor="text1"/>
              </w:rPr>
            </w:pPr>
          </w:p>
        </w:tc>
        <w:tc>
          <w:tcPr>
            <w:tcW w:w="3361" w:type="dxa"/>
          </w:tcPr>
          <w:p w14:paraId="55914CE8" w14:textId="77777777" w:rsidR="004702FB" w:rsidRPr="006F1DA5" w:rsidRDefault="004702FB" w:rsidP="004702FB">
            <w:pPr>
              <w:pStyle w:val="Glava"/>
              <w:rPr>
                <w:rFonts w:ascii="Arial" w:hAnsi="Arial" w:cs="Arial"/>
                <w:b/>
                <w:color w:val="000000" w:themeColor="text1"/>
              </w:rPr>
            </w:pPr>
          </w:p>
        </w:tc>
        <w:tc>
          <w:tcPr>
            <w:tcW w:w="4209" w:type="dxa"/>
          </w:tcPr>
          <w:p w14:paraId="42405060" w14:textId="77777777" w:rsidR="004702FB" w:rsidRPr="006F1DA5" w:rsidRDefault="004702FB" w:rsidP="004702FB">
            <w:pPr>
              <w:pStyle w:val="Glava"/>
              <w:rPr>
                <w:rFonts w:ascii="Arial" w:hAnsi="Arial" w:cs="Arial"/>
                <w:b/>
                <w:color w:val="000000" w:themeColor="text1"/>
              </w:rPr>
            </w:pPr>
          </w:p>
        </w:tc>
      </w:tr>
    </w:tbl>
    <w:p w14:paraId="2CFCEBBE" w14:textId="77777777" w:rsidR="004E32FF" w:rsidRPr="002B6779" w:rsidRDefault="004E32FF" w:rsidP="00CC783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DECA26C" w14:textId="77777777" w:rsidR="004E32FF" w:rsidRPr="00D36F2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A201798" w14:textId="77777777" w:rsidR="006251AF" w:rsidRDefault="004E32FF">
      <w:pPr>
        <w:spacing w:after="0" w:line="240" w:lineRule="auto"/>
        <w:jc w:val="both"/>
      </w:pPr>
      <w:r>
        <w:rPr>
          <w:rFonts w:ascii="Arial" w:hAnsi="Arial" w:cs="Arial"/>
          <w:color w:val="000000"/>
          <w:sz w:val="18"/>
          <w:szCs w:val="18"/>
        </w:rPr>
        <w:t> </w:t>
      </w:r>
    </w:p>
    <w:p w14:paraId="44DEA736" w14:textId="750A1FF4" w:rsidR="006251AF" w:rsidRDefault="004E32FF">
      <w:pPr>
        <w:spacing w:before="225" w:after="225" w:line="240" w:lineRule="auto"/>
        <w:jc w:val="both"/>
      </w:pPr>
      <w:r>
        <w:rPr>
          <w:rFonts w:ascii="Arial" w:hAnsi="Arial" w:cs="Arial"/>
          <w:color w:val="000000"/>
          <w:sz w:val="18"/>
          <w:szCs w:val="18"/>
        </w:rPr>
        <w:t>Na podlagi Zakona o javnem naročanju (ZJN-3;  </w:t>
      </w:r>
      <w:r w:rsidR="00197B90">
        <w:rPr>
          <w:rFonts w:ascii="Arial" w:eastAsia="Times New Roman" w:hAnsi="Arial" w:cs="Arial"/>
          <w:sz w:val="18"/>
          <w:szCs w:val="18"/>
          <w:lang w:eastAsia="sl-SI"/>
        </w:rPr>
        <w:t xml:space="preserve">Uradni list RS. št. </w:t>
      </w:r>
      <w:r w:rsidR="00197B90" w:rsidRPr="006B0E33">
        <w:rPr>
          <w:rFonts w:ascii="Arial" w:eastAsia="Times New Roman" w:hAnsi="Arial" w:cs="Arial"/>
          <w:sz w:val="18"/>
          <w:szCs w:val="18"/>
          <w:lang w:eastAsia="sl-SI"/>
        </w:rPr>
        <w:t xml:space="preserve"> 91/15, 14/18, 121/21, 10/22, 74/22 – odl. US, 100/22 – ZNUZSZS, 28/23</w:t>
      </w:r>
      <w:r w:rsidR="00197B90">
        <w:rPr>
          <w:rFonts w:ascii="Arial" w:eastAsia="Times New Roman" w:hAnsi="Arial" w:cs="Arial"/>
          <w:sz w:val="18"/>
          <w:szCs w:val="18"/>
          <w:lang w:eastAsia="sl-SI"/>
        </w:rPr>
        <w:t>,</w:t>
      </w:r>
      <w:r w:rsidR="00197B90" w:rsidRPr="006B0E33">
        <w:rPr>
          <w:rFonts w:ascii="Arial" w:eastAsia="Times New Roman" w:hAnsi="Arial" w:cs="Arial"/>
          <w:sz w:val="18"/>
          <w:szCs w:val="18"/>
          <w:lang w:eastAsia="sl-SI"/>
        </w:rPr>
        <w:t xml:space="preserve"> 88/23</w:t>
      </w:r>
      <w:r w:rsidR="00197B90">
        <w:rPr>
          <w:rFonts w:ascii="Arial" w:eastAsia="Times New Roman" w:hAnsi="Arial" w:cs="Arial"/>
          <w:sz w:val="18"/>
          <w:szCs w:val="18"/>
          <w:lang w:eastAsia="sl-SI"/>
        </w:rPr>
        <w:t xml:space="preserve"> ZOPNN-F in 83/25- ZOUL</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14:paraId="2CC1A8BF" w14:textId="77777777" w:rsidR="006251AF" w:rsidRDefault="004E32FF">
      <w:pPr>
        <w:spacing w:before="225" w:after="225" w:line="240" w:lineRule="auto"/>
        <w:jc w:val="both"/>
      </w:pPr>
      <w:r>
        <w:rPr>
          <w:rFonts w:ascii="Arial" w:hAnsi="Arial" w:cs="Arial"/>
          <w:color w:val="000000"/>
          <w:sz w:val="18"/>
          <w:szCs w:val="18"/>
        </w:rPr>
        <w:t>Predmet javnega naročila je: IMUNOBARVALNIK.</w:t>
      </w:r>
    </w:p>
    <w:tbl>
      <w:tblPr>
        <w:tblStyle w:val="NormalTablePHPDOCX1"/>
        <w:tblW w:w="5000" w:type="pct"/>
        <w:tblInd w:w="108" w:type="dxa"/>
        <w:tblLook w:val="04A0" w:firstRow="1" w:lastRow="0" w:firstColumn="1" w:lastColumn="0" w:noHBand="0" w:noVBand="1"/>
      </w:tblPr>
      <w:tblGrid>
        <w:gridCol w:w="9070"/>
      </w:tblGrid>
      <w:tr w:rsidR="00203C72" w:rsidRPr="00203C72" w14:paraId="4BDED6A2" w14:textId="77777777">
        <w:tc>
          <w:tcPr>
            <w:tcW w:w="0" w:type="auto"/>
            <w:vAlign w:val="center"/>
            <w:hideMark/>
          </w:tcPr>
          <w:p w14:paraId="560DDA6A" w14:textId="77777777" w:rsidR="00203C72" w:rsidRPr="00203C72" w:rsidRDefault="00203C72" w:rsidP="00F838F3">
            <w:pPr>
              <w:numPr>
                <w:ilvl w:val="0"/>
                <w:numId w:val="6"/>
              </w:numPr>
              <w:rPr>
                <w:rFonts w:ascii="Arial" w:hAnsi="Arial" w:cs="Arial"/>
                <w:color w:val="000000"/>
                <w:sz w:val="18"/>
                <w:szCs w:val="18"/>
              </w:rPr>
            </w:pPr>
            <w:r w:rsidRPr="00203C72">
              <w:rPr>
                <w:rFonts w:ascii="Arial" w:hAnsi="Arial" w:cs="Arial"/>
                <w:color w:val="000000"/>
                <w:sz w:val="18"/>
                <w:szCs w:val="18"/>
              </w:rPr>
              <w:t>Dobava in montaža opreme</w:t>
            </w:r>
          </w:p>
          <w:p w14:paraId="6C81025A" w14:textId="4D944A54" w:rsidR="00203C72" w:rsidRPr="00203C72" w:rsidRDefault="00203C72" w:rsidP="00F838F3">
            <w:pPr>
              <w:numPr>
                <w:ilvl w:val="0"/>
                <w:numId w:val="6"/>
              </w:numPr>
              <w:rPr>
                <w:rFonts w:ascii="Arial" w:hAnsi="Arial" w:cs="Arial"/>
                <w:color w:val="000000"/>
                <w:sz w:val="18"/>
                <w:szCs w:val="18"/>
              </w:rPr>
            </w:pPr>
            <w:r w:rsidRPr="00203C72">
              <w:rPr>
                <w:rFonts w:ascii="Arial" w:hAnsi="Arial" w:cs="Arial"/>
                <w:color w:val="000000"/>
                <w:sz w:val="18"/>
                <w:szCs w:val="18"/>
              </w:rPr>
              <w:t xml:space="preserve">Vzdrževanje opreme za dobo </w:t>
            </w:r>
            <w:r w:rsidR="00AD0273">
              <w:rPr>
                <w:rFonts w:ascii="Arial" w:hAnsi="Arial" w:cs="Arial"/>
                <w:color w:val="000000"/>
                <w:sz w:val="18"/>
                <w:szCs w:val="18"/>
              </w:rPr>
              <w:t>9</w:t>
            </w:r>
            <w:r w:rsidRPr="00203C72">
              <w:rPr>
                <w:rFonts w:ascii="Arial" w:hAnsi="Arial" w:cs="Arial"/>
                <w:color w:val="000000"/>
                <w:sz w:val="18"/>
                <w:szCs w:val="18"/>
              </w:rPr>
              <w:t xml:space="preserve"> let po poteku garancije</w:t>
            </w:r>
          </w:p>
          <w:p w14:paraId="2C441B7A" w14:textId="641E6515" w:rsidR="00203C72" w:rsidRPr="00203C72" w:rsidRDefault="00203C72" w:rsidP="00F838F3">
            <w:pPr>
              <w:numPr>
                <w:ilvl w:val="0"/>
                <w:numId w:val="6"/>
              </w:numPr>
              <w:contextualSpacing/>
            </w:pPr>
            <w:r w:rsidRPr="00203C72">
              <w:rPr>
                <w:rFonts w:ascii="Arial" w:hAnsi="Arial" w:cs="Arial"/>
                <w:color w:val="000000"/>
                <w:sz w:val="18"/>
                <w:szCs w:val="18"/>
              </w:rPr>
              <w:t xml:space="preserve">Sukcesivna dobava potrošnega materiala za dobo </w:t>
            </w:r>
            <w:r w:rsidR="001E0AF6">
              <w:rPr>
                <w:rFonts w:ascii="Arial" w:hAnsi="Arial" w:cs="Arial"/>
                <w:color w:val="000000"/>
                <w:sz w:val="18"/>
                <w:szCs w:val="18"/>
              </w:rPr>
              <w:t>3</w:t>
            </w:r>
            <w:r w:rsidRPr="00203C72">
              <w:rPr>
                <w:rFonts w:ascii="Arial" w:hAnsi="Arial" w:cs="Arial"/>
                <w:color w:val="000000"/>
                <w:sz w:val="18"/>
                <w:szCs w:val="18"/>
              </w:rPr>
              <w:t xml:space="preserve"> let</w:t>
            </w:r>
            <w:r w:rsidRPr="00203C72">
              <w:rPr>
                <w:rFonts w:cs="Helvetica"/>
              </w:rPr>
              <w:t xml:space="preserve"> </w:t>
            </w:r>
          </w:p>
        </w:tc>
      </w:tr>
    </w:tbl>
    <w:p w14:paraId="3EDCF159" w14:textId="77777777" w:rsidR="00203C72" w:rsidRPr="00203C72" w:rsidRDefault="00203C72" w:rsidP="00203C72">
      <w:pPr>
        <w:spacing w:before="225" w:after="225" w:line="240" w:lineRule="auto"/>
        <w:rPr>
          <w:rFonts w:eastAsia="Calibri" w:cs="Times New Roman"/>
        </w:rPr>
      </w:pPr>
      <w:r w:rsidRPr="00203C72">
        <w:rPr>
          <w:rFonts w:ascii="Arial" w:eastAsia="Calibri" w:hAnsi="Arial" w:cs="Arial"/>
          <w:color w:val="000000"/>
          <w:sz w:val="18"/>
          <w:szCs w:val="18"/>
        </w:rPr>
        <w:t xml:space="preserve">Delitev naročila na sklope: </w:t>
      </w:r>
      <w:r w:rsidRPr="00203C72">
        <w:rPr>
          <w:rFonts w:ascii="Arial" w:eastAsia="Calibri" w:hAnsi="Arial" w:cs="Arial"/>
          <w:b/>
          <w:bCs/>
          <w:color w:val="000000"/>
          <w:sz w:val="18"/>
          <w:szCs w:val="18"/>
        </w:rPr>
        <w:t>DA,</w:t>
      </w:r>
      <w:r w:rsidRPr="00203C72">
        <w:rPr>
          <w:rFonts w:ascii="Arial" w:eastAsia="Calibri" w:hAnsi="Arial" w:cs="Arial"/>
          <w:color w:val="000000"/>
          <w:sz w:val="18"/>
          <w:szCs w:val="18"/>
        </w:rPr>
        <w:t xml:space="preserve"> vendar se naročilo oddaja celovito, za vse sklope skupaj bo izbran en ponudnik.</w:t>
      </w:r>
    </w:p>
    <w:p w14:paraId="13C19BCF" w14:textId="77777777" w:rsidR="006251AF" w:rsidRDefault="004E32FF">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A99DCDE"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BBB1A13" w14:textId="77777777" w:rsidR="004E32FF" w:rsidRDefault="004E32FF" w:rsidP="00CC7836">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23E4142F" w14:textId="77777777" w:rsidR="004E32FF" w:rsidRDefault="004E32FF" w:rsidP="00CC7836">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7FE71B46" w14:textId="77777777" w:rsidR="004E32FF" w:rsidRDefault="004E32FF" w:rsidP="00CC7836">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600E4237" w14:textId="77777777" w:rsidR="006251AF" w:rsidRDefault="004E32F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E0F2681"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644D344" w14:textId="77777777" w:rsidR="004E32FF" w:rsidRDefault="004E32FF" w:rsidP="00CC7836">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6251AF" w14:paraId="48C11CAA" w14:textId="77777777">
        <w:tc>
          <w:tcPr>
            <w:tcW w:w="0" w:type="auto"/>
            <w:tcMar>
              <w:top w:w="0" w:type="auto"/>
              <w:bottom w:w="0" w:type="auto"/>
            </w:tcMar>
          </w:tcPr>
          <w:p w14:paraId="5969BE94" w14:textId="77777777" w:rsidR="006251AF" w:rsidRDefault="004E32FF" w:rsidP="00F838F3">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14:paraId="33758AFD" w14:textId="77777777" w:rsidR="006251AF" w:rsidRDefault="004E32FF">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F61CE99" w14:textId="77777777" w:rsidR="006251AF" w:rsidRDefault="004E32FF">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63F9063" w14:textId="77777777" w:rsidR="006251AF" w:rsidRDefault="004E32FF">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F92E068" w14:textId="77777777" w:rsidR="006251AF" w:rsidRDefault="004E32FF">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0B7E9B1" w14:textId="77777777" w:rsidR="006251AF" w:rsidRDefault="004E32FF">
      <w:pPr>
        <w:spacing w:before="225" w:after="225" w:line="240" w:lineRule="auto"/>
        <w:jc w:val="both"/>
      </w:pPr>
      <w:r>
        <w:rPr>
          <w:rFonts w:ascii="Arial" w:hAnsi="Arial" w:cs="Arial"/>
          <w:color w:val="000000"/>
          <w:sz w:val="18"/>
          <w:szCs w:val="18"/>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A8D2B80" w14:textId="77777777" w:rsidR="006251AF" w:rsidRDefault="004E32FF">
      <w:pPr>
        <w:spacing w:before="225" w:after="225" w:line="240" w:lineRule="auto"/>
        <w:jc w:val="both"/>
      </w:pPr>
      <w:r>
        <w:rPr>
          <w:rFonts w:ascii="Arial" w:hAnsi="Arial" w:cs="Arial"/>
          <w:color w:val="000000"/>
          <w:sz w:val="18"/>
          <w:szCs w:val="18"/>
        </w:rPr>
        <w:t>Po preteku roka za predložitev ponudb ponudbe ne bo več mogoče oddati.</w:t>
      </w:r>
    </w:p>
    <w:p w14:paraId="74CAC59B"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20BD208" w14:textId="77777777" w:rsidR="004E32FF" w:rsidRPr="00445A62" w:rsidRDefault="004E32FF" w:rsidP="00CC7836">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A854729" w14:textId="77777777" w:rsidR="004E32FF" w:rsidRPr="00445A62" w:rsidRDefault="004E32FF" w:rsidP="00CC7836">
      <w:pPr>
        <w:spacing w:before="120" w:after="120"/>
        <w:jc w:val="both"/>
        <w:rPr>
          <w:rFonts w:ascii="Arial" w:hAnsi="Arial" w:cs="Arial"/>
          <w:b/>
          <w:sz w:val="18"/>
          <w:szCs w:val="18"/>
        </w:rPr>
      </w:pPr>
      <w:r>
        <w:rPr>
          <w:rFonts w:ascii="Arial" w:hAnsi="Arial" w:cs="Arial"/>
          <w:b/>
          <w:sz w:val="18"/>
          <w:szCs w:val="18"/>
        </w:rPr>
        <w:t>Spletna aplikacija e-JN</w:t>
      </w:r>
    </w:p>
    <w:p w14:paraId="2607C9F6" w14:textId="5763ABA1" w:rsidR="006251AF" w:rsidRDefault="004E32FF">
      <w:pPr>
        <w:spacing w:before="225" w:after="225" w:line="240" w:lineRule="auto"/>
        <w:jc w:val="both"/>
      </w:pPr>
      <w:r>
        <w:rPr>
          <w:rFonts w:ascii="Arial" w:hAnsi="Arial" w:cs="Arial"/>
          <w:color w:val="000000"/>
          <w:sz w:val="18"/>
          <w:szCs w:val="18"/>
        </w:rPr>
        <w:t xml:space="preserve">Odpiranje poteka tako, da informacijski sistem e-JN </w:t>
      </w:r>
      <w:r w:rsidR="00197B90">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3DBA295"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BF8FB27" w14:textId="77777777" w:rsidR="004E32FF" w:rsidRPr="00445A62" w:rsidRDefault="004E32FF" w:rsidP="00CC7836">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9C7FCE1" w14:textId="77777777" w:rsidR="006251AF" w:rsidRDefault="004E32F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83D2B5E"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DB570A3" w14:textId="77777777" w:rsidR="004E32FF" w:rsidRPr="00445A62" w:rsidRDefault="004E32FF" w:rsidP="00CC7836">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4AF25F6" w14:textId="77777777" w:rsidR="006251AF" w:rsidRDefault="004E32FF">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E5014E0" w14:textId="77777777" w:rsidR="004E32FF" w:rsidRPr="008806CE" w:rsidRDefault="004E32FF" w:rsidP="00CC783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13DAC4B" w14:textId="77777777" w:rsidR="006251AF" w:rsidRDefault="004E32F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251AF" w14:paraId="79ED9851" w14:textId="77777777">
        <w:tc>
          <w:tcPr>
            <w:tcW w:w="0" w:type="auto"/>
            <w:tcMar>
              <w:top w:w="0" w:type="auto"/>
              <w:bottom w:w="0" w:type="auto"/>
            </w:tcMar>
          </w:tcPr>
          <w:p w14:paraId="560787B2" w14:textId="77777777" w:rsidR="006251AF" w:rsidRDefault="004E32FF" w:rsidP="00F838F3">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2AF967C5" w14:textId="77777777" w:rsidR="006251AF" w:rsidRDefault="004E32FF">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D0EAC49" w14:textId="77777777" w:rsidR="006251AF" w:rsidRDefault="004E32FF">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6F43D70" w14:textId="77777777" w:rsidR="006251AF" w:rsidRDefault="004E32FF">
      <w:pPr>
        <w:spacing w:before="225" w:after="225" w:line="240" w:lineRule="auto"/>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EBB5CB0" w14:textId="77777777" w:rsidR="00AD0273" w:rsidRDefault="00AD0273">
      <w:pPr>
        <w:spacing w:before="225" w:after="225" w:line="240" w:lineRule="auto"/>
        <w:rPr>
          <w:rFonts w:ascii="Arial" w:hAnsi="Arial" w:cs="Arial"/>
          <w:color w:val="000000"/>
          <w:sz w:val="18"/>
          <w:szCs w:val="18"/>
        </w:rPr>
      </w:pPr>
    </w:p>
    <w:p w14:paraId="2C0A924D" w14:textId="77777777" w:rsidR="001E0AF6" w:rsidRPr="001E0AF6" w:rsidRDefault="001E0AF6" w:rsidP="001E0A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1E0AF6">
        <w:rPr>
          <w:rFonts w:ascii="Arial" w:hAnsi="Arial" w:cs="Arial"/>
          <w:color w:val="FFFFFF" w:themeColor="background1"/>
          <w:sz w:val="22"/>
          <w:szCs w:val="22"/>
        </w:rPr>
        <w:lastRenderedPageBreak/>
        <w:t>OGLED</w:t>
      </w:r>
    </w:p>
    <w:p w14:paraId="2C9B7049" w14:textId="77777777" w:rsidR="001E0AF6" w:rsidRPr="001E0AF6" w:rsidRDefault="001E0AF6" w:rsidP="001E0AF6">
      <w:pPr>
        <w:spacing w:after="0" w:line="240" w:lineRule="auto"/>
        <w:jc w:val="both"/>
        <w:rPr>
          <w:rFonts w:ascii="Arial" w:hAnsi="Arial" w:cs="Arial"/>
          <w:color w:val="000000"/>
          <w:position w:val="-2"/>
          <w:sz w:val="18"/>
          <w:szCs w:val="18"/>
        </w:rPr>
      </w:pPr>
      <w:r w:rsidRPr="001E0AF6">
        <w:rPr>
          <w:rFonts w:ascii="Arial" w:hAnsi="Arial" w:cs="Arial"/>
          <w:color w:val="000000"/>
          <w:position w:val="-2"/>
          <w:sz w:val="18"/>
          <w:szCs w:val="18"/>
        </w:rPr>
        <w:t> </w:t>
      </w:r>
    </w:p>
    <w:p w14:paraId="622F71F7" w14:textId="04751898" w:rsidR="001E0AF6" w:rsidRPr="001E0AF6" w:rsidRDefault="001E0AF6" w:rsidP="001E0AF6">
      <w:pPr>
        <w:spacing w:after="0" w:line="240" w:lineRule="auto"/>
        <w:rPr>
          <w:rFonts w:ascii="Arial" w:hAnsi="Arial" w:cs="Arial"/>
          <w:color w:val="000000"/>
          <w:position w:val="-2"/>
          <w:sz w:val="18"/>
          <w:szCs w:val="18"/>
        </w:rPr>
      </w:pPr>
      <w:r w:rsidRPr="001E0AF6">
        <w:rPr>
          <w:rFonts w:ascii="Arial" w:hAnsi="Arial" w:cs="Arial"/>
          <w:color w:val="000000"/>
          <w:position w:val="-2"/>
          <w:sz w:val="18"/>
          <w:szCs w:val="18"/>
        </w:rPr>
        <w:t xml:space="preserve">Termin ogleda je:  </w:t>
      </w:r>
      <w:r w:rsidR="00C662C6">
        <w:rPr>
          <w:rFonts w:ascii="Arial" w:hAnsi="Arial" w:cs="Arial"/>
          <w:color w:val="000000"/>
          <w:position w:val="-2"/>
          <w:sz w:val="18"/>
          <w:szCs w:val="18"/>
        </w:rPr>
        <w:t>02.03</w:t>
      </w:r>
      <w:r w:rsidRPr="001A2451">
        <w:rPr>
          <w:rFonts w:ascii="Arial" w:hAnsi="Arial" w:cs="Arial"/>
          <w:color w:val="000000"/>
          <w:position w:val="-2"/>
          <w:sz w:val="18"/>
          <w:szCs w:val="18"/>
        </w:rPr>
        <w:t xml:space="preserve">.2026 ob </w:t>
      </w:r>
      <w:r w:rsidR="00C662C6">
        <w:rPr>
          <w:rFonts w:ascii="Arial" w:hAnsi="Arial" w:cs="Arial"/>
          <w:color w:val="000000"/>
          <w:position w:val="-2"/>
          <w:sz w:val="18"/>
          <w:szCs w:val="18"/>
        </w:rPr>
        <w:t xml:space="preserve">10.00 </w:t>
      </w:r>
      <w:r w:rsidRPr="001A2451">
        <w:rPr>
          <w:rFonts w:ascii="Arial" w:hAnsi="Arial" w:cs="Arial"/>
          <w:color w:val="000000"/>
          <w:position w:val="-2"/>
          <w:sz w:val="18"/>
          <w:szCs w:val="18"/>
        </w:rPr>
        <w:t>uri</w:t>
      </w:r>
      <w:r w:rsidR="00C662C6">
        <w:rPr>
          <w:rFonts w:ascii="Arial" w:hAnsi="Arial" w:cs="Arial"/>
          <w:color w:val="000000"/>
          <w:position w:val="-2"/>
          <w:sz w:val="18"/>
          <w:szCs w:val="18"/>
        </w:rPr>
        <w:t>.</w:t>
      </w:r>
    </w:p>
    <w:p w14:paraId="112368B1" w14:textId="64CBFA92" w:rsidR="001E0AF6" w:rsidRPr="001E0AF6" w:rsidRDefault="001E0AF6" w:rsidP="001E0AF6">
      <w:pPr>
        <w:spacing w:after="0" w:line="240" w:lineRule="auto"/>
        <w:jc w:val="both"/>
        <w:rPr>
          <w:rFonts w:ascii="Arial" w:hAnsi="Arial" w:cs="Arial"/>
          <w:color w:val="000000"/>
          <w:position w:val="-2"/>
          <w:sz w:val="18"/>
          <w:szCs w:val="18"/>
        </w:rPr>
      </w:pPr>
    </w:p>
    <w:p w14:paraId="170BE0EC" w14:textId="77777777" w:rsidR="001E0AF6" w:rsidRPr="001E0AF6" w:rsidRDefault="001E0AF6" w:rsidP="001E0AF6">
      <w:pPr>
        <w:spacing w:before="225" w:after="225" w:line="240" w:lineRule="auto"/>
        <w:rPr>
          <w:rFonts w:eastAsia="Calibri" w:cs="Times New Roman"/>
        </w:rPr>
      </w:pPr>
      <w:r w:rsidRPr="001E0AF6">
        <w:rPr>
          <w:rFonts w:ascii="Arial" w:eastAsia="Calibri" w:hAnsi="Arial" w:cs="Arial"/>
          <w:color w:val="000000"/>
          <w:sz w:val="18"/>
          <w:szCs w:val="18"/>
        </w:rPr>
        <w:t>Zbor pred vhodom v upravno stavbo SPLOŠNE BOLNIŠNICE NOVO MESTO, Šmihelska cesta 1, 8000 Novo mesto.</w:t>
      </w:r>
    </w:p>
    <w:p w14:paraId="0A50D4C4" w14:textId="77777777" w:rsidR="00A01A71" w:rsidRPr="0050267B" w:rsidRDefault="00A01A71" w:rsidP="00A01A71">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Naročnik organizira ogled lokacije izvedbe predmeta javnega naročila, zato da se ponudniki seznanijo z vsemi okoliščinami in jih upoštevajo pri ustrezni pripravi ponudbe oziroma ponudbene cene z vključitvijo vseh stroškov, potrebnih za uspešno izvedbo javnega naročila.</w:t>
      </w:r>
    </w:p>
    <w:p w14:paraId="59FF2810" w14:textId="77777777" w:rsidR="00A01A71" w:rsidRPr="0050267B" w:rsidRDefault="00A01A71" w:rsidP="00A01A71">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 xml:space="preserve">Ogled lokacije s strani ponudnikov </w:t>
      </w:r>
      <w:r w:rsidRPr="0050267B">
        <w:rPr>
          <w:rFonts w:ascii="Arial" w:hAnsi="Arial" w:cs="Arial"/>
          <w:b/>
          <w:bCs/>
          <w:color w:val="000000"/>
          <w:sz w:val="18"/>
          <w:szCs w:val="18"/>
        </w:rPr>
        <w:t>je obvezen za oddajo dopustne ponudbe</w:t>
      </w:r>
      <w:r w:rsidRPr="0050267B">
        <w:rPr>
          <w:rFonts w:ascii="Arial" w:hAnsi="Arial" w:cs="Arial"/>
          <w:color w:val="000000"/>
          <w:sz w:val="18"/>
          <w:szCs w:val="18"/>
        </w:rPr>
        <w:t>. Ogled ponudnik opravi na lastno odgovornost in lastne stroške.</w:t>
      </w:r>
    </w:p>
    <w:p w14:paraId="147DC821" w14:textId="4501F1A8" w:rsidR="00A01A71" w:rsidRPr="0050267B" w:rsidRDefault="00A01A71" w:rsidP="00A01A71">
      <w:pPr>
        <w:spacing w:before="225" w:after="225" w:line="240" w:lineRule="auto"/>
        <w:jc w:val="both"/>
        <w:rPr>
          <w:rFonts w:ascii="Arial" w:hAnsi="Arial" w:cs="Arial"/>
          <w:color w:val="000000"/>
          <w:sz w:val="18"/>
          <w:szCs w:val="18"/>
        </w:rPr>
      </w:pPr>
      <w:r w:rsidRPr="00981A3E">
        <w:rPr>
          <w:rFonts w:ascii="Arial" w:hAnsi="Arial" w:cs="Arial"/>
          <w:sz w:val="18"/>
          <w:szCs w:val="18"/>
        </w:rPr>
        <w:t xml:space="preserve">Ogleda lokacije se lahko udeležijo osebe, pooblaščene s strani </w:t>
      </w:r>
      <w:r>
        <w:rPr>
          <w:rFonts w:ascii="Arial" w:hAnsi="Arial" w:cs="Arial"/>
          <w:sz w:val="18"/>
          <w:szCs w:val="18"/>
        </w:rPr>
        <w:t xml:space="preserve">potencialnega </w:t>
      </w:r>
      <w:r w:rsidRPr="00981A3E">
        <w:rPr>
          <w:rFonts w:ascii="Arial" w:hAnsi="Arial" w:cs="Arial"/>
          <w:sz w:val="18"/>
          <w:szCs w:val="18"/>
        </w:rPr>
        <w:t xml:space="preserve">ponudnika, ki na začetku ogleda predložijo naročniku veljaven osebni dokument ter izpolnjen in podpisan </w:t>
      </w:r>
      <w:r w:rsidRPr="00617530">
        <w:rPr>
          <w:rFonts w:ascii="Arial" w:hAnsi="Arial" w:cs="Arial"/>
          <w:sz w:val="18"/>
          <w:szCs w:val="18"/>
        </w:rPr>
        <w:t xml:space="preserve">obrazec št. </w:t>
      </w:r>
      <w:r>
        <w:rPr>
          <w:rFonts w:ascii="Arial" w:hAnsi="Arial" w:cs="Arial"/>
          <w:sz w:val="18"/>
          <w:szCs w:val="18"/>
        </w:rPr>
        <w:t>14</w:t>
      </w:r>
      <w:r w:rsidRPr="00617530">
        <w:rPr>
          <w:rFonts w:ascii="Arial" w:hAnsi="Arial" w:cs="Arial"/>
          <w:sz w:val="18"/>
          <w:szCs w:val="18"/>
        </w:rPr>
        <w:t xml:space="preserve"> »Pooblastilo</w:t>
      </w:r>
      <w:r w:rsidRPr="00981A3E">
        <w:rPr>
          <w:rFonts w:ascii="Arial" w:hAnsi="Arial" w:cs="Arial"/>
          <w:sz w:val="18"/>
          <w:szCs w:val="18"/>
        </w:rPr>
        <w:t xml:space="preserve"> in potrdilo za ogled lokacije«. Po izvedenem ogledu s strani naročnika pooblaščena oseba potrdi udeležbo osebe na ogledu s pisno potrditvijo obrazca »Pooblastilo in potrdilo za ogled lokacije«, katerega ponudnik obvezno predloži v ponudbi, drugače naročnik ponudbo izloči kot nedopustno. S strani naročnika potrjen obrazec št. </w:t>
      </w:r>
      <w:r>
        <w:rPr>
          <w:rFonts w:ascii="Arial" w:hAnsi="Arial" w:cs="Arial"/>
          <w:sz w:val="18"/>
          <w:szCs w:val="18"/>
        </w:rPr>
        <w:t>14</w:t>
      </w:r>
      <w:r w:rsidRPr="00981A3E">
        <w:rPr>
          <w:rFonts w:ascii="Arial" w:hAnsi="Arial" w:cs="Arial"/>
          <w:sz w:val="18"/>
          <w:szCs w:val="18"/>
        </w:rPr>
        <w:t xml:space="preserve"> »Pooblastilo in potrdilo za ogled lokacije« mora v ponudbi predložiti eden izmed gospodarskih subjektov, ki sodeluje v </w:t>
      </w:r>
      <w:r w:rsidRPr="0050267B">
        <w:rPr>
          <w:rFonts w:ascii="Arial" w:hAnsi="Arial" w:cs="Arial"/>
          <w:color w:val="000000"/>
          <w:sz w:val="18"/>
          <w:szCs w:val="18"/>
        </w:rPr>
        <w:t>ponudbi.</w:t>
      </w:r>
    </w:p>
    <w:p w14:paraId="38734C0B" w14:textId="77777777" w:rsidR="00A01A71" w:rsidRDefault="00A01A71" w:rsidP="00A01A71">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 xml:space="preserve">Naročnik med izvajanjem </w:t>
      </w:r>
      <w:r>
        <w:rPr>
          <w:rFonts w:ascii="Arial" w:hAnsi="Arial" w:cs="Arial"/>
          <w:color w:val="000000"/>
          <w:sz w:val="18"/>
          <w:szCs w:val="18"/>
        </w:rPr>
        <w:t xml:space="preserve">pogodbenih obveznosti </w:t>
      </w:r>
      <w:r w:rsidRPr="0050267B">
        <w:rPr>
          <w:rFonts w:ascii="Arial" w:hAnsi="Arial" w:cs="Arial"/>
          <w:color w:val="000000"/>
          <w:sz w:val="18"/>
          <w:szCs w:val="18"/>
        </w:rPr>
        <w:t>ne bo priznal dodatnih, nepredvidenih oziroma več del</w:t>
      </w:r>
      <w:r>
        <w:rPr>
          <w:rFonts w:ascii="Arial" w:hAnsi="Arial" w:cs="Arial"/>
          <w:color w:val="000000"/>
          <w:sz w:val="18"/>
          <w:szCs w:val="18"/>
        </w:rPr>
        <w:t xml:space="preserve"> (oz. stroškov iz tega naslova)</w:t>
      </w:r>
      <w:r w:rsidRPr="0050267B">
        <w:rPr>
          <w:rFonts w:ascii="Arial" w:hAnsi="Arial" w:cs="Arial"/>
          <w:color w:val="000000"/>
          <w:sz w:val="18"/>
          <w:szCs w:val="18"/>
        </w:rPr>
        <w:t>, ki bi izvirala iz nepoznavanja stanja objektov, lokacije ter stanja na terenu.</w:t>
      </w:r>
    </w:p>
    <w:p w14:paraId="3B1C3064" w14:textId="77777777" w:rsidR="001E0AF6" w:rsidRDefault="001E0AF6">
      <w:pPr>
        <w:spacing w:before="225" w:after="225" w:line="240" w:lineRule="auto"/>
      </w:pPr>
    </w:p>
    <w:p w14:paraId="12E5F87D" w14:textId="77777777" w:rsidR="004E32FF" w:rsidRPr="00BB1848" w:rsidRDefault="004E32FF" w:rsidP="00CC7836">
      <w:pPr>
        <w:pStyle w:val="Paragraf"/>
        <w:spacing w:before="0" w:after="0"/>
        <w:rPr>
          <w:rFonts w:cs="Arial"/>
        </w:rPr>
      </w:pPr>
    </w:p>
    <w:p w14:paraId="1B7A7E32" w14:textId="77777777" w:rsidR="004E32FF" w:rsidRPr="00445A62" w:rsidRDefault="004E32FF" w:rsidP="00CC7836">
      <w:pPr>
        <w:pStyle w:val="Paragraf"/>
        <w:spacing w:before="0" w:after="0"/>
        <w:jc w:val="both"/>
        <w:rPr>
          <w:rFonts w:ascii="Arial" w:hAnsi="Arial" w:cs="Arial"/>
        </w:rPr>
      </w:pPr>
    </w:p>
    <w:p w14:paraId="45481323" w14:textId="3199C8E2" w:rsidR="006251AF" w:rsidRDefault="004E32FF">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BB155D">
        <w:rPr>
          <w:rFonts w:ascii="Arial" w:hAnsi="Arial" w:cs="Arial"/>
          <w:color w:val="000000"/>
          <w:sz w:val="18"/>
          <w:szCs w:val="18"/>
        </w:rPr>
        <w:t>16</w:t>
      </w:r>
      <w:r w:rsidR="00AD0273">
        <w:rPr>
          <w:rFonts w:ascii="Arial" w:hAnsi="Arial" w:cs="Arial"/>
          <w:color w:val="000000"/>
          <w:sz w:val="18"/>
          <w:szCs w:val="18"/>
        </w:rPr>
        <w:t>.02</w:t>
      </w:r>
      <w:r>
        <w:rPr>
          <w:rFonts w:ascii="Arial" w:hAnsi="Arial" w:cs="Arial"/>
          <w:color w:val="000000"/>
          <w:sz w:val="18"/>
          <w:szCs w:val="18"/>
        </w:rPr>
        <w:t>.2026</w:t>
      </w:r>
      <w:r>
        <w:rPr>
          <w:rFonts w:ascii="Arial" w:hAnsi="Arial" w:cs="Arial"/>
          <w:color w:val="000000"/>
          <w:sz w:val="18"/>
          <w:szCs w:val="18"/>
        </w:rPr>
        <w:br/>
        <w:t>Kraj: Novo mesto</w:t>
      </w:r>
    </w:p>
    <w:p w14:paraId="08EB4879" w14:textId="77777777" w:rsidR="00A01A71" w:rsidRDefault="00A01A71">
      <w:pPr>
        <w:spacing w:after="0" w:line="240" w:lineRule="auto"/>
        <w:rPr>
          <w:color w:val="000000"/>
        </w:rPr>
      </w:pPr>
    </w:p>
    <w:p w14:paraId="759E9F52" w14:textId="77777777" w:rsidR="00A01A71" w:rsidRDefault="00A01A7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6251AF" w14:paraId="70A02C37" w14:textId="77777777">
        <w:trPr>
          <w:cantSplit/>
        </w:trPr>
        <w:tc>
          <w:tcPr>
            <w:tcW w:w="0" w:type="auto"/>
            <w:tcMar>
              <w:top w:w="135" w:type="dxa"/>
              <w:bottom w:w="135" w:type="dxa"/>
            </w:tcMar>
            <w:vAlign w:val="center"/>
          </w:tcPr>
          <w:p w14:paraId="791310C9" w14:textId="77777777" w:rsidR="006251AF" w:rsidRDefault="004E32FF">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B77DE83" w14:textId="77777777" w:rsidR="006251AF" w:rsidRDefault="004E32FF">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BCD3816" w14:textId="77777777" w:rsidR="006251AF" w:rsidRDefault="006251AF">
      <w:pPr>
        <w:sectPr w:rsidR="006251AF" w:rsidSect="00CC7836">
          <w:headerReference w:type="default" r:id="rId10"/>
          <w:footerReference w:type="default" r:id="rId11"/>
          <w:pgSz w:w="11906" w:h="16838"/>
          <w:pgMar w:top="1418" w:right="1418" w:bottom="1418" w:left="1418" w:header="567" w:footer="596" w:gutter="0"/>
          <w:cols w:space="708"/>
          <w:docGrid w:linePitch="360"/>
        </w:sectPr>
      </w:pPr>
    </w:p>
    <w:p w14:paraId="1AED7272" w14:textId="77777777" w:rsidR="004E32FF" w:rsidRPr="00EF740C" w:rsidRDefault="004E32FF" w:rsidP="00CC783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24C39B6" w14:textId="77777777" w:rsidR="004E32FF" w:rsidRDefault="004E32FF" w:rsidP="00CC783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6251AF" w14:paraId="245E79F1" w14:textId="77777777">
        <w:tc>
          <w:tcPr>
            <w:tcW w:w="0" w:type="auto"/>
            <w:shd w:val="clear" w:color="auto" w:fill="000000"/>
            <w:tcMar>
              <w:top w:w="150" w:type="dxa"/>
              <w:bottom w:w="150" w:type="dxa"/>
            </w:tcMar>
            <w:vAlign w:val="center"/>
          </w:tcPr>
          <w:p w14:paraId="614EBABB" w14:textId="77777777" w:rsidR="006251AF" w:rsidRDefault="004E32FF">
            <w:r>
              <w:rPr>
                <w:rFonts w:ascii="Arial" w:hAnsi="Arial" w:cs="Arial"/>
                <w:b/>
                <w:bCs/>
                <w:color w:val="FFFFFF"/>
                <w:position w:val="-2"/>
                <w:sz w:val="18"/>
                <w:szCs w:val="18"/>
                <w:shd w:val="clear" w:color="auto" w:fill="000000"/>
              </w:rPr>
              <w:t>1. Splošna navodila</w:t>
            </w:r>
          </w:p>
        </w:tc>
      </w:tr>
    </w:tbl>
    <w:p w14:paraId="5778DC81" w14:textId="77777777" w:rsidR="006251AF" w:rsidRDefault="004E32F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2B0256B" w14:textId="77777777" w:rsidR="006251AF" w:rsidRDefault="004E32F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A984A92" w14:textId="77777777" w:rsidR="006251AF" w:rsidRDefault="004E32F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F718E91" w14:textId="77777777" w:rsidR="006251AF" w:rsidRDefault="004E32FF">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2772E1C" w14:textId="77777777" w:rsidR="006251AF" w:rsidRDefault="004E32FF">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130D56B" w14:textId="77777777" w:rsidR="006251AF" w:rsidRDefault="004E32F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9783D45" w14:textId="77777777" w:rsidR="006251AF" w:rsidRDefault="004E32FF">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3"/>
        <w:tblW w:w="2500" w:type="pct"/>
        <w:tblInd w:w="108" w:type="dxa"/>
        <w:tblLook w:val="04A0" w:firstRow="1" w:lastRow="0" w:firstColumn="1" w:lastColumn="0" w:noHBand="0" w:noVBand="1"/>
      </w:tblPr>
      <w:tblGrid>
        <w:gridCol w:w="4535"/>
      </w:tblGrid>
      <w:tr w:rsidR="001E0AF6" w:rsidRPr="001E0AF6" w14:paraId="0D5268A3" w14:textId="77777777">
        <w:tc>
          <w:tcPr>
            <w:tcW w:w="0" w:type="auto"/>
            <w:shd w:val="clear" w:color="auto" w:fill="000000"/>
            <w:tcMar>
              <w:top w:w="150" w:type="dxa"/>
              <w:left w:w="108" w:type="dxa"/>
              <w:bottom w:w="150" w:type="dxa"/>
              <w:right w:w="108" w:type="dxa"/>
            </w:tcMar>
            <w:vAlign w:val="center"/>
            <w:hideMark/>
          </w:tcPr>
          <w:p w14:paraId="782DBA56"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2. Navodilo za oddajo elektronske ponudbe</w:t>
            </w:r>
          </w:p>
        </w:tc>
      </w:tr>
    </w:tbl>
    <w:p w14:paraId="2D84DE3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br/>
        <w:t>Ponudnik dodatne informacije vezane na elektronsko oddajo ponudb dobi na spletni strani Direktorata za javno naročanje:  http://www.djn.mju.gov.si/elektronska-oddaja-ponudb-informacije-za-ponudnike</w:t>
      </w:r>
    </w:p>
    <w:tbl>
      <w:tblPr>
        <w:tblStyle w:val="NormalTablePHPDOCX3"/>
        <w:tblW w:w="0" w:type="auto"/>
        <w:tblInd w:w="108" w:type="dxa"/>
        <w:tblLook w:val="04A0" w:firstRow="1" w:lastRow="0" w:firstColumn="1" w:lastColumn="0" w:noHBand="0" w:noVBand="1"/>
      </w:tblPr>
      <w:tblGrid>
        <w:gridCol w:w="8962"/>
      </w:tblGrid>
      <w:tr w:rsidR="001E0AF6" w:rsidRPr="0064190B" w14:paraId="3B797BE8" w14:textId="77777777">
        <w:tc>
          <w:tcPr>
            <w:tcW w:w="0" w:type="auto"/>
            <w:hideMark/>
          </w:tcPr>
          <w:p w14:paraId="5D4D3214"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vnese osnovne podatke o ponudbi;</w:t>
            </w:r>
          </w:p>
          <w:p w14:paraId="75870427"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v razdelek Predračun naloži scan natisa izpolnjenega obrazca 1 Ponudba.</w:t>
            </w:r>
          </w:p>
          <w:p w14:paraId="57B732AB"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v razdelek ESPD naloži ESPD obrazec ponudnika (v pdf ali xml dat.).</w:t>
            </w:r>
          </w:p>
          <w:p w14:paraId="2A1FB68B"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v razdelek Druge priloge naloži ostale dele ponudbe, in sicer: scan celotne ponudbene dokumentacije - vse izjave, priloge, vzorec pogodb, izjav,…</w:t>
            </w:r>
          </w:p>
          <w:p w14:paraId="1DAAC5F8" w14:textId="77777777" w:rsidR="001E0AF6" w:rsidRPr="0064190B" w:rsidRDefault="001E0AF6" w:rsidP="00F838F3">
            <w:pPr>
              <w:numPr>
                <w:ilvl w:val="0"/>
                <w:numId w:val="7"/>
              </w:numPr>
              <w:rPr>
                <w:rFonts w:ascii="Arial" w:hAnsi="Arial" w:cs="Arial"/>
                <w:color w:val="000000"/>
                <w:sz w:val="18"/>
                <w:szCs w:val="18"/>
              </w:rPr>
            </w:pPr>
            <w:r w:rsidRPr="0064190B">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3E9351B1" w14:textId="77777777" w:rsidR="001E0AF6" w:rsidRPr="0064190B" w:rsidRDefault="001E0AF6" w:rsidP="001E0AF6">
      <w:pPr>
        <w:rPr>
          <w:rFonts w:ascii="Arial" w:eastAsia="Calibri" w:hAnsi="Arial" w:cs="Arial"/>
          <w:color w:val="000000"/>
          <w:sz w:val="18"/>
          <w:szCs w:val="18"/>
        </w:rPr>
      </w:pPr>
    </w:p>
    <w:p w14:paraId="34B1C80C" w14:textId="77777777" w:rsidR="001E0AF6" w:rsidRPr="001E0AF6" w:rsidRDefault="001E0AF6" w:rsidP="001E0AF6">
      <w:pPr>
        <w:rPr>
          <w:rFonts w:eastAsia="Calibri" w:cs="Times New Roman"/>
        </w:rPr>
      </w:pPr>
    </w:p>
    <w:tbl>
      <w:tblPr>
        <w:tblStyle w:val="NormalTablePHPDOCX3"/>
        <w:tblW w:w="2500" w:type="pct"/>
        <w:tblInd w:w="108" w:type="dxa"/>
        <w:tblLook w:val="04A0" w:firstRow="1" w:lastRow="0" w:firstColumn="1" w:lastColumn="0" w:noHBand="0" w:noVBand="1"/>
      </w:tblPr>
      <w:tblGrid>
        <w:gridCol w:w="4535"/>
      </w:tblGrid>
      <w:tr w:rsidR="001E0AF6" w:rsidRPr="001E0AF6" w14:paraId="710A1192" w14:textId="77777777">
        <w:tc>
          <w:tcPr>
            <w:tcW w:w="0" w:type="auto"/>
            <w:shd w:val="clear" w:color="auto" w:fill="000000"/>
            <w:tcMar>
              <w:top w:w="150" w:type="dxa"/>
              <w:left w:w="108" w:type="dxa"/>
              <w:bottom w:w="150" w:type="dxa"/>
              <w:right w:w="108" w:type="dxa"/>
            </w:tcMar>
            <w:vAlign w:val="center"/>
            <w:hideMark/>
          </w:tcPr>
          <w:p w14:paraId="2354388C"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lastRenderedPageBreak/>
              <w:t>3.</w:t>
            </w:r>
            <w:r w:rsidRPr="001E0AF6">
              <w:rPr>
                <w:rFonts w:ascii="Arial" w:hAnsi="Arial" w:cs="Arial"/>
                <w:b/>
                <w:bCs/>
                <w:color w:val="FFFFFF"/>
                <w:position w:val="-2"/>
                <w:szCs w:val="18"/>
                <w:shd w:val="clear" w:color="auto" w:fill="000000"/>
              </w:rPr>
              <w:t xml:space="preserve"> </w:t>
            </w:r>
            <w:r w:rsidRPr="001E0AF6">
              <w:rPr>
                <w:rFonts w:ascii="Arial" w:eastAsiaTheme="minorHAnsi" w:hAnsi="Arial" w:cs="Arial"/>
                <w:b/>
                <w:bCs/>
                <w:color w:val="FFFFFF"/>
                <w:position w:val="-2"/>
                <w:sz w:val="18"/>
                <w:szCs w:val="18"/>
                <w:shd w:val="clear" w:color="auto" w:fill="000000"/>
              </w:rPr>
              <w:t>Zakoni in predpisi</w:t>
            </w:r>
          </w:p>
        </w:tc>
      </w:tr>
    </w:tbl>
    <w:p w14:paraId="2A510F8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Oddaja javnega naročila se izvaja predvsem po določbah naslednjih zakonov in na njihovi podlagi sprejetih podzakonskih predpisov:</w:t>
      </w:r>
    </w:p>
    <w:tbl>
      <w:tblPr>
        <w:tblStyle w:val="NormalTablePHPDOCX3"/>
        <w:tblW w:w="0" w:type="auto"/>
        <w:tblInd w:w="108" w:type="dxa"/>
        <w:tblLook w:val="04A0" w:firstRow="1" w:lastRow="0" w:firstColumn="1" w:lastColumn="0" w:noHBand="0" w:noVBand="1"/>
      </w:tblPr>
      <w:tblGrid>
        <w:gridCol w:w="8962"/>
      </w:tblGrid>
      <w:tr w:rsidR="001E0AF6" w:rsidRPr="001E0AF6" w14:paraId="5231660B" w14:textId="77777777">
        <w:tc>
          <w:tcPr>
            <w:tcW w:w="0" w:type="auto"/>
            <w:hideMark/>
          </w:tcPr>
          <w:p w14:paraId="02CD1000"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Zakon o javnem naročanju (ZJN-3;  Uradni list RS, št. 91/15, 14/18, 121/21, 10/22, 74/22 – odl. US, 100/22 – ZNUZSZS, 28/23 in 88/23-ZOPNN-F)</w:t>
            </w:r>
          </w:p>
          <w:p w14:paraId="0FEB89B3"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Zakon o pravnem varstvu v postopkih javnega naročanja (Uradni list RS, št. 43/11, 60/11 – ZTP-D, 63/13, 90/14 – ZDU-1I, 60/17 in 72/19)</w:t>
            </w:r>
          </w:p>
          <w:p w14:paraId="5A0E4642"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Zakon o javnih financah (Uradni list RS, št. 11/11 – uradno prečiščeno besedilo, 14/13 – popr., 101/13, 55/15 – ZFisP, 96/15 – ZIPRS1617, 13/18, 195/20 – odl. US, 18/23 – ZDU-1O in 76/23)</w:t>
            </w:r>
          </w:p>
          <w:p w14:paraId="70AA4597"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Zakon o integriteti in preprečevanju korupcije (Uradni list RS, št. 69/11 – uradno prečiščeno besedilo, 158/20, 3/22 – ZDeb in 16/23 – ZZPri)</w:t>
            </w:r>
          </w:p>
          <w:p w14:paraId="4F3C961C"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Uredba o finančnih zavarovanjih pri javnem naročanju (Uradni list RS, št. 27/16)</w:t>
            </w:r>
          </w:p>
          <w:p w14:paraId="62578B82"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Obligacijski zakonik (Uradni list RS, št. 97/07 – uradno prečiščeno besedilo in 64/16 – odl. US in 20/18 – OROZ631) ter</w:t>
            </w:r>
          </w:p>
          <w:p w14:paraId="538FE42D" w14:textId="77777777" w:rsidR="001E0AF6" w:rsidRPr="001E0AF6" w:rsidRDefault="001E0AF6" w:rsidP="00F838F3">
            <w:pPr>
              <w:numPr>
                <w:ilvl w:val="0"/>
                <w:numId w:val="8"/>
              </w:numPr>
              <w:rPr>
                <w:rFonts w:ascii="Arial" w:hAnsi="Arial" w:cs="Arial"/>
                <w:color w:val="000000"/>
                <w:sz w:val="18"/>
                <w:szCs w:val="18"/>
              </w:rPr>
            </w:pPr>
            <w:r w:rsidRPr="001E0AF6">
              <w:rPr>
                <w:rFonts w:ascii="Arial" w:hAnsi="Arial" w:cs="Arial"/>
                <w:color w:val="000000"/>
                <w:sz w:val="18"/>
                <w:szCs w:val="18"/>
              </w:rPr>
              <w:t>vsa ostala veljavna zakonodaja, ki velja v Republiki Sloveniji in ureja zadevno področje.</w:t>
            </w:r>
          </w:p>
        </w:tc>
      </w:tr>
    </w:tbl>
    <w:p w14:paraId="4C2489B7"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0C40387" w14:textId="77777777" w:rsidR="001E0AF6" w:rsidRPr="001E0AF6" w:rsidRDefault="001E0AF6" w:rsidP="001E0AF6">
      <w:pPr>
        <w:spacing w:before="225" w:after="225" w:line="240" w:lineRule="auto"/>
        <w:jc w:val="both"/>
        <w:rPr>
          <w:rFonts w:eastAsia="Calibri" w:cs="Times New Roman"/>
          <w:sz w:val="18"/>
          <w:szCs w:val="18"/>
        </w:rPr>
      </w:pPr>
      <w:r w:rsidRPr="001E0AF6">
        <w:rPr>
          <w:rFonts w:ascii="Arial" w:eastAsia="Calibri" w:hAnsi="Arial" w:cs="Arial"/>
          <w:color w:val="000000"/>
          <w:sz w:val="18"/>
          <w:szCs w:val="18"/>
        </w:rPr>
        <w:t>Ponudnik v postopku javnega naročanja (v okviru ponudbene dokumentacije) na posebnem obrazcu, ki je sestavni del te razpisne dokumentacije, podajo podatke o:</w:t>
      </w:r>
    </w:p>
    <w:tbl>
      <w:tblPr>
        <w:tblStyle w:val="NormalTablePHPDOCX3"/>
        <w:tblW w:w="0" w:type="auto"/>
        <w:tblInd w:w="108" w:type="dxa"/>
        <w:tblLook w:val="04A0" w:firstRow="1" w:lastRow="0" w:firstColumn="1" w:lastColumn="0" w:noHBand="0" w:noVBand="1"/>
      </w:tblPr>
      <w:tblGrid>
        <w:gridCol w:w="8962"/>
      </w:tblGrid>
      <w:tr w:rsidR="001E0AF6" w:rsidRPr="001E0AF6" w14:paraId="486EEF30" w14:textId="77777777">
        <w:tc>
          <w:tcPr>
            <w:tcW w:w="0" w:type="auto"/>
            <w:hideMark/>
          </w:tcPr>
          <w:p w14:paraId="6AC827E9" w14:textId="77777777" w:rsidR="001E0AF6" w:rsidRPr="001E0AF6" w:rsidRDefault="001E0AF6" w:rsidP="00F838F3">
            <w:pPr>
              <w:numPr>
                <w:ilvl w:val="0"/>
                <w:numId w:val="9"/>
              </w:numPr>
              <w:jc w:val="both"/>
              <w:rPr>
                <w:rFonts w:ascii="Arial" w:hAnsi="Arial" w:cs="Arial"/>
                <w:color w:val="000000"/>
                <w:sz w:val="18"/>
                <w:szCs w:val="18"/>
              </w:rPr>
            </w:pPr>
            <w:r w:rsidRPr="001E0AF6">
              <w:rPr>
                <w:rFonts w:ascii="Arial" w:hAnsi="Arial" w:cs="Arial"/>
                <w:color w:val="000000"/>
                <w:sz w:val="18"/>
                <w:szCs w:val="18"/>
              </w:rPr>
              <w:t>svojih ustanoviteljih, družbenikih, delničarjih, komanditistih ali drugih lastnikih in podatke o lastniških deležih navedenih oseb in</w:t>
            </w:r>
          </w:p>
          <w:p w14:paraId="1BAFF5A1" w14:textId="77777777" w:rsidR="001E0AF6" w:rsidRPr="001E0AF6" w:rsidRDefault="001E0AF6" w:rsidP="00F838F3">
            <w:pPr>
              <w:numPr>
                <w:ilvl w:val="0"/>
                <w:numId w:val="9"/>
              </w:numPr>
              <w:jc w:val="both"/>
              <w:rPr>
                <w:rFonts w:ascii="Arial" w:hAnsi="Arial" w:cs="Arial"/>
                <w:color w:val="000000"/>
                <w:sz w:val="18"/>
                <w:szCs w:val="18"/>
              </w:rPr>
            </w:pPr>
            <w:r w:rsidRPr="001E0AF6">
              <w:rPr>
                <w:rFonts w:ascii="Arial" w:hAnsi="Arial" w:cs="Arial"/>
                <w:color w:val="000000"/>
                <w:sz w:val="18"/>
                <w:szCs w:val="18"/>
              </w:rPr>
              <w:t>gospodarskih subjektih, za katere se glede na določbe zakona, ki ureja gospodarske družbe, šteje, da so z njim povezane družbe.</w:t>
            </w:r>
          </w:p>
        </w:tc>
      </w:tr>
    </w:tbl>
    <w:p w14:paraId="62DAEC2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A1E38B"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4A3036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3"/>
        <w:tblW w:w="0" w:type="auto"/>
        <w:tblInd w:w="108" w:type="dxa"/>
        <w:tblLook w:val="04A0" w:firstRow="1" w:lastRow="0" w:firstColumn="1" w:lastColumn="0" w:noHBand="0" w:noVBand="1"/>
      </w:tblPr>
      <w:tblGrid>
        <w:gridCol w:w="4818"/>
      </w:tblGrid>
      <w:tr w:rsidR="001E0AF6" w:rsidRPr="001E0AF6" w14:paraId="16F4B3A6" w14:textId="77777777">
        <w:tc>
          <w:tcPr>
            <w:tcW w:w="0" w:type="auto"/>
            <w:hideMark/>
          </w:tcPr>
          <w:tbl>
            <w:tblPr>
              <w:tblStyle w:val="NormalTablePHPDOCX3"/>
              <w:tblW w:w="0" w:type="auto"/>
              <w:tblInd w:w="0" w:type="dxa"/>
              <w:tblLook w:val="04A0" w:firstRow="1" w:lastRow="0" w:firstColumn="1" w:lastColumn="0" w:noHBand="0" w:noVBand="1"/>
            </w:tblPr>
            <w:tblGrid>
              <w:gridCol w:w="222"/>
            </w:tblGrid>
            <w:tr w:rsidR="001E0AF6" w:rsidRPr="001E0AF6" w14:paraId="430DFB00" w14:textId="77777777">
              <w:tc>
                <w:tcPr>
                  <w:tcW w:w="0" w:type="auto"/>
                </w:tcPr>
                <w:p w14:paraId="2CC60080" w14:textId="77777777" w:rsidR="001E0AF6" w:rsidRPr="001E0AF6" w:rsidRDefault="001E0AF6" w:rsidP="001E0AF6"/>
              </w:tc>
            </w:tr>
          </w:tbl>
          <w:p w14:paraId="0A631A4D" w14:textId="77777777" w:rsidR="001E0AF6" w:rsidRPr="001E0AF6" w:rsidRDefault="001E0AF6" w:rsidP="001E0AF6"/>
        </w:tc>
      </w:tr>
      <w:tr w:rsidR="001E0AF6" w:rsidRPr="001E0AF6" w14:paraId="46AE5F0B" w14:textId="77777777">
        <w:tc>
          <w:tcPr>
            <w:tcW w:w="0" w:type="auto"/>
            <w:shd w:val="clear" w:color="auto" w:fill="000000"/>
            <w:tcMar>
              <w:top w:w="150" w:type="dxa"/>
              <w:left w:w="108" w:type="dxa"/>
              <w:bottom w:w="150" w:type="dxa"/>
              <w:right w:w="108" w:type="dxa"/>
            </w:tcMar>
            <w:vAlign w:val="center"/>
            <w:hideMark/>
          </w:tcPr>
          <w:p w14:paraId="449C9935" w14:textId="77777777" w:rsidR="001E0AF6" w:rsidRPr="001E0AF6" w:rsidRDefault="001E0AF6" w:rsidP="001E0AF6">
            <w:pPr>
              <w:rPr>
                <w:rFonts w:ascii="Arial" w:eastAsiaTheme="minorHAnsi" w:hAnsi="Arial" w:cs="Arial"/>
                <w:b/>
                <w:bCs/>
                <w:color w:val="FFFFFF"/>
                <w:position w:val="-2"/>
                <w:sz w:val="18"/>
                <w:szCs w:val="18"/>
                <w:shd w:val="clear" w:color="auto" w:fill="000000"/>
              </w:rPr>
            </w:pPr>
            <w:r w:rsidRPr="001E0AF6">
              <w:rPr>
                <w:rFonts w:ascii="Arial" w:eastAsiaTheme="minorHAnsi" w:hAnsi="Arial" w:cs="Arial"/>
                <w:b/>
                <w:bCs/>
                <w:color w:val="FFFFFF"/>
                <w:position w:val="-2"/>
                <w:sz w:val="18"/>
                <w:szCs w:val="18"/>
                <w:shd w:val="clear" w:color="auto" w:fill="000000"/>
              </w:rPr>
              <w:t>4. Jezik razpisne dokumentacije in ponudbe ter oblika</w:t>
            </w:r>
          </w:p>
        </w:tc>
      </w:tr>
    </w:tbl>
    <w:p w14:paraId="2A810C3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Razpisna dokumentacija je pripravljena v slovenskem jeziku. Ponudbe se oddajo v slovenskem jeziku.</w:t>
      </w:r>
    </w:p>
    <w:p w14:paraId="33BDED40" w14:textId="64BB3F13"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 xml:space="preserve">Ponudba je lahko v delu, ki se nanaša na tehnične značilnosti, kakovost in tehnično dokumentacijo, kot so na primer prospekti, propagandni ter tehnični material in drugo, predložena v </w:t>
      </w:r>
      <w:r w:rsidR="00C7459E">
        <w:rPr>
          <w:rFonts w:ascii="Arial" w:eastAsia="Calibri" w:hAnsi="Arial" w:cs="Arial"/>
          <w:color w:val="000000"/>
          <w:sz w:val="18"/>
          <w:szCs w:val="18"/>
        </w:rPr>
        <w:t>angleškem</w:t>
      </w:r>
      <w:r w:rsidRPr="001E0AF6">
        <w:rPr>
          <w:rFonts w:ascii="Arial" w:eastAsia="Calibri" w:hAnsi="Arial" w:cs="Arial"/>
          <w:color w:val="000000"/>
          <w:sz w:val="18"/>
          <w:szCs w:val="18"/>
        </w:rPr>
        <w:t xml:space="preserve"> jeziku. </w:t>
      </w:r>
    </w:p>
    <w:p w14:paraId="1843793C"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Potrdila tujih organov se predložijo v izvirniku, ki mu je priložen prevod v slovenski jezik.</w:t>
      </w:r>
    </w:p>
    <w:p w14:paraId="6F8EA320"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w:t>
      </w:r>
      <w:r w:rsidRPr="001E0AF6">
        <w:rPr>
          <w:rFonts w:ascii="Arial" w:eastAsia="Calibri" w:hAnsi="Arial" w:cs="Arial"/>
          <w:color w:val="000000"/>
          <w:sz w:val="18"/>
          <w:szCs w:val="18"/>
        </w:rPr>
        <w:lastRenderedPageBreak/>
        <w:t>Za tolmačenje vsebine ponudbe se upošteva besedilo ponudbe v slovenskem jeziku, v kolikor je zagotovljen uraden prevod ponudbe v slovenski jezik s strani sodnega tolmača.</w:t>
      </w:r>
    </w:p>
    <w:p w14:paraId="4E14E28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3"/>
        <w:tblW w:w="2500" w:type="pct"/>
        <w:tblInd w:w="108" w:type="dxa"/>
        <w:tblLook w:val="04A0" w:firstRow="1" w:lastRow="0" w:firstColumn="1" w:lastColumn="0" w:noHBand="0" w:noVBand="1"/>
      </w:tblPr>
      <w:tblGrid>
        <w:gridCol w:w="4535"/>
      </w:tblGrid>
      <w:tr w:rsidR="001E0AF6" w:rsidRPr="001E0AF6" w14:paraId="3F0A0274" w14:textId="77777777">
        <w:tc>
          <w:tcPr>
            <w:tcW w:w="0" w:type="auto"/>
            <w:shd w:val="clear" w:color="auto" w:fill="000000"/>
            <w:tcMar>
              <w:top w:w="150" w:type="dxa"/>
              <w:left w:w="108" w:type="dxa"/>
              <w:bottom w:w="150" w:type="dxa"/>
              <w:right w:w="108" w:type="dxa"/>
            </w:tcMar>
            <w:vAlign w:val="center"/>
            <w:hideMark/>
          </w:tcPr>
          <w:p w14:paraId="1243686E"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5. Skupna ponudba</w:t>
            </w:r>
          </w:p>
        </w:tc>
      </w:tr>
    </w:tbl>
    <w:p w14:paraId="7E0CE258" w14:textId="77777777" w:rsidR="001E0AF6" w:rsidRPr="001E0AF6" w:rsidRDefault="001E0AF6" w:rsidP="001E0AF6">
      <w:pPr>
        <w:spacing w:before="225" w:after="225" w:line="240" w:lineRule="auto"/>
        <w:jc w:val="both"/>
        <w:rPr>
          <w:rFonts w:eastAsia="Calibri" w:cs="Times New Roman"/>
          <w:sz w:val="18"/>
          <w:szCs w:val="18"/>
        </w:rPr>
      </w:pPr>
      <w:r w:rsidRPr="001E0AF6">
        <w:rPr>
          <w:rFonts w:ascii="Arial" w:eastAsia="Calibri"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3"/>
        <w:tblW w:w="0" w:type="auto"/>
        <w:tblInd w:w="108" w:type="dxa"/>
        <w:tblLook w:val="04A0" w:firstRow="1" w:lastRow="0" w:firstColumn="1" w:lastColumn="0" w:noHBand="0" w:noVBand="1"/>
      </w:tblPr>
      <w:tblGrid>
        <w:gridCol w:w="8962"/>
      </w:tblGrid>
      <w:tr w:rsidR="001E0AF6" w:rsidRPr="001E0AF6" w14:paraId="15F6768D" w14:textId="77777777">
        <w:tc>
          <w:tcPr>
            <w:tcW w:w="0" w:type="auto"/>
            <w:hideMark/>
          </w:tcPr>
          <w:p w14:paraId="4F5451BD"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imenovanje nosilca posla pri izvedbi javnega naročila,</w:t>
            </w:r>
          </w:p>
          <w:p w14:paraId="70D09E97"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pooblastilo nosilcu posla in odgovorni osebi za podpis ponudbe, za komunikacijo z naročnikom, za zastopnika za sprejem pošiljk ter podpis pogodbe,</w:t>
            </w:r>
          </w:p>
          <w:p w14:paraId="0E610C62"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C24B317"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6F748A1"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izjava, da so vsi gospodarski subjekti v skupni ponudbi seznanjeni s plačilnimi pogoji iz razpisne dokumentacije, in</w:t>
            </w:r>
          </w:p>
          <w:p w14:paraId="37AA2912" w14:textId="77777777" w:rsidR="001E0AF6" w:rsidRPr="001E0AF6" w:rsidRDefault="001E0AF6" w:rsidP="00F838F3">
            <w:pPr>
              <w:numPr>
                <w:ilvl w:val="0"/>
                <w:numId w:val="10"/>
              </w:numPr>
              <w:jc w:val="both"/>
              <w:rPr>
                <w:rFonts w:ascii="Arial" w:hAnsi="Arial" w:cs="Arial"/>
                <w:color w:val="000000"/>
                <w:sz w:val="18"/>
                <w:szCs w:val="18"/>
              </w:rPr>
            </w:pPr>
            <w:r w:rsidRPr="001E0AF6">
              <w:rPr>
                <w:rFonts w:ascii="Arial" w:hAnsi="Arial" w:cs="Arial"/>
                <w:color w:val="000000"/>
                <w:sz w:val="18"/>
                <w:szCs w:val="18"/>
              </w:rPr>
              <w:t>navedba, da gospodarski subjekti odgovarjajo naročniku neomejeno solidarno za izvedbo celotnega naročila.</w:t>
            </w:r>
          </w:p>
        </w:tc>
      </w:tr>
    </w:tbl>
    <w:p w14:paraId="2B2EBEFD"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B61B97E"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3"/>
        <w:tblW w:w="2500" w:type="pct"/>
        <w:tblInd w:w="108" w:type="dxa"/>
        <w:tblLook w:val="04A0" w:firstRow="1" w:lastRow="0" w:firstColumn="1" w:lastColumn="0" w:noHBand="0" w:noVBand="1"/>
      </w:tblPr>
      <w:tblGrid>
        <w:gridCol w:w="4535"/>
      </w:tblGrid>
      <w:tr w:rsidR="001E0AF6" w:rsidRPr="001E0AF6" w14:paraId="741EF259" w14:textId="77777777">
        <w:tc>
          <w:tcPr>
            <w:tcW w:w="0" w:type="auto"/>
            <w:shd w:val="clear" w:color="auto" w:fill="000000"/>
            <w:tcMar>
              <w:top w:w="150" w:type="dxa"/>
              <w:left w:w="108" w:type="dxa"/>
              <w:bottom w:w="150" w:type="dxa"/>
              <w:right w:w="108" w:type="dxa"/>
            </w:tcMar>
            <w:vAlign w:val="center"/>
            <w:hideMark/>
          </w:tcPr>
          <w:p w14:paraId="2F15D87D"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6. ESPD</w:t>
            </w:r>
          </w:p>
        </w:tc>
      </w:tr>
    </w:tbl>
    <w:p w14:paraId="62443059"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CFFB57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3"/>
        <w:tblW w:w="2500" w:type="pct"/>
        <w:tblInd w:w="108" w:type="dxa"/>
        <w:tblLook w:val="04A0" w:firstRow="1" w:lastRow="0" w:firstColumn="1" w:lastColumn="0" w:noHBand="0" w:noVBand="1"/>
      </w:tblPr>
      <w:tblGrid>
        <w:gridCol w:w="4535"/>
      </w:tblGrid>
      <w:tr w:rsidR="001E0AF6" w:rsidRPr="001E0AF6" w14:paraId="56BB4485" w14:textId="77777777">
        <w:tc>
          <w:tcPr>
            <w:tcW w:w="0" w:type="auto"/>
            <w:shd w:val="clear" w:color="auto" w:fill="000000"/>
            <w:tcMar>
              <w:top w:w="150" w:type="dxa"/>
              <w:left w:w="108" w:type="dxa"/>
              <w:bottom w:w="150" w:type="dxa"/>
              <w:right w:w="108" w:type="dxa"/>
            </w:tcMar>
            <w:vAlign w:val="center"/>
            <w:hideMark/>
          </w:tcPr>
          <w:p w14:paraId="28E0E4EE"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7. Ponudba s podizvajalci</w:t>
            </w:r>
          </w:p>
        </w:tc>
      </w:tr>
    </w:tbl>
    <w:p w14:paraId="694075C9"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8F38732"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b/>
          <w:bCs/>
          <w:color w:val="000000"/>
          <w:sz w:val="18"/>
          <w:szCs w:val="18"/>
        </w:rPr>
        <w:t>V primeru javnega naročila blaga ponudnik v ponudbi ni dolžan navesti podizvajalcev oziroma delov naročila, ki jih namerava oddati v podizvajanje.</w:t>
      </w:r>
      <w:r w:rsidRPr="001E0AF6">
        <w:rPr>
          <w:rFonts w:ascii="Arial" w:eastAsia="Calibri" w:hAnsi="Arial" w:cs="Arial"/>
          <w:color w:val="000000"/>
          <w:sz w:val="18"/>
          <w:szCs w:val="18"/>
        </w:rPr>
        <w:t xml:space="preserve"> Ponudnik v teh primerih ni dolžan označiti ali nastopa s </w:t>
      </w:r>
      <w:r w:rsidRPr="001E0AF6">
        <w:rPr>
          <w:rFonts w:ascii="Arial" w:eastAsia="Calibri" w:hAnsi="Arial" w:cs="Arial"/>
          <w:color w:val="000000"/>
          <w:sz w:val="18"/>
          <w:szCs w:val="18"/>
        </w:rPr>
        <w:lastRenderedPageBreak/>
        <w:t>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3"/>
        <w:tblW w:w="2500" w:type="pct"/>
        <w:tblInd w:w="108" w:type="dxa"/>
        <w:tblLook w:val="04A0" w:firstRow="1" w:lastRow="0" w:firstColumn="1" w:lastColumn="0" w:noHBand="0" w:noVBand="1"/>
      </w:tblPr>
      <w:tblGrid>
        <w:gridCol w:w="4535"/>
      </w:tblGrid>
      <w:tr w:rsidR="001E0AF6" w:rsidRPr="001E0AF6" w14:paraId="62104725" w14:textId="77777777">
        <w:tc>
          <w:tcPr>
            <w:tcW w:w="0" w:type="auto"/>
            <w:shd w:val="clear" w:color="auto" w:fill="000000"/>
            <w:tcMar>
              <w:top w:w="150" w:type="dxa"/>
              <w:left w:w="108" w:type="dxa"/>
              <w:bottom w:w="150" w:type="dxa"/>
              <w:right w:w="108" w:type="dxa"/>
            </w:tcMar>
            <w:vAlign w:val="center"/>
            <w:hideMark/>
          </w:tcPr>
          <w:p w14:paraId="61966792"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8. Ustavitev postopka, zavrnitev vseh ponudb, odstop od izvedbe javnega naročila</w:t>
            </w:r>
          </w:p>
        </w:tc>
      </w:tr>
    </w:tbl>
    <w:p w14:paraId="258640FE"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lahko skladno z določili 90. člena ZJN-3 ustavi postopek oddaje javnega naročila, zavrne vse ponudbe ali odstopi od izvedbe javnega naročila.</w:t>
      </w:r>
    </w:p>
    <w:tbl>
      <w:tblPr>
        <w:tblStyle w:val="NormalTablePHPDOCX3"/>
        <w:tblW w:w="2500" w:type="pct"/>
        <w:tblInd w:w="108" w:type="dxa"/>
        <w:tblLook w:val="04A0" w:firstRow="1" w:lastRow="0" w:firstColumn="1" w:lastColumn="0" w:noHBand="0" w:noVBand="1"/>
      </w:tblPr>
      <w:tblGrid>
        <w:gridCol w:w="4535"/>
      </w:tblGrid>
      <w:tr w:rsidR="001E0AF6" w:rsidRPr="001E0AF6" w14:paraId="5AE3DB06" w14:textId="77777777">
        <w:tc>
          <w:tcPr>
            <w:tcW w:w="0" w:type="auto"/>
            <w:shd w:val="clear" w:color="auto" w:fill="000000"/>
            <w:tcMar>
              <w:top w:w="150" w:type="dxa"/>
              <w:left w:w="108" w:type="dxa"/>
              <w:bottom w:w="150" w:type="dxa"/>
              <w:right w:w="108" w:type="dxa"/>
            </w:tcMar>
            <w:vAlign w:val="center"/>
            <w:hideMark/>
          </w:tcPr>
          <w:p w14:paraId="2A780EFD"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9. Zmanjšanje obsega naročila</w:t>
            </w:r>
          </w:p>
        </w:tc>
      </w:tr>
    </w:tbl>
    <w:p w14:paraId="72564A3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si pridržuje pravico, da zmanjša obseg naročila, ne da bi zato moral navajati posebne razloge. Ponudniki morajo to dejstvo upoštevati pri sestavi ponudbenih cen.</w:t>
      </w:r>
    </w:p>
    <w:p w14:paraId="736A4CC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3"/>
        <w:tblW w:w="2500" w:type="pct"/>
        <w:tblInd w:w="108" w:type="dxa"/>
        <w:tblLook w:val="04A0" w:firstRow="1" w:lastRow="0" w:firstColumn="1" w:lastColumn="0" w:noHBand="0" w:noVBand="1"/>
      </w:tblPr>
      <w:tblGrid>
        <w:gridCol w:w="4535"/>
      </w:tblGrid>
      <w:tr w:rsidR="001E0AF6" w:rsidRPr="001E0AF6" w14:paraId="09A9618A" w14:textId="77777777">
        <w:tc>
          <w:tcPr>
            <w:tcW w:w="0" w:type="auto"/>
            <w:shd w:val="clear" w:color="auto" w:fill="000000"/>
            <w:tcMar>
              <w:top w:w="150" w:type="dxa"/>
              <w:left w:w="108" w:type="dxa"/>
              <w:bottom w:w="150" w:type="dxa"/>
              <w:right w:w="108" w:type="dxa"/>
            </w:tcMar>
            <w:vAlign w:val="center"/>
            <w:hideMark/>
          </w:tcPr>
          <w:p w14:paraId="500FCFF2"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10. Dopolnjevanje, spreminjanje ter pojasnjevanje ponudb</w:t>
            </w:r>
          </w:p>
        </w:tc>
      </w:tr>
    </w:tbl>
    <w:p w14:paraId="420FB0D1"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bo v primeru dopolnjevanja ter pojasnjevanja ponudbe ravnal skladno z določili 89. člena ZJN-3.</w:t>
      </w:r>
    </w:p>
    <w:p w14:paraId="6EFF18EA"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B6BC4CA"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06955EC"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411FEB9"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165DDB2"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b/>
          <w:bCs/>
          <w:color w:val="000000"/>
          <w:sz w:val="18"/>
          <w:szCs w:val="18"/>
        </w:rPr>
        <w:t>V primeru, da ponudniki v razpisni dokumentaciji ugotovijo napake v prednastavljenih formulah za izračune ponudbenih cen, naj o tem čim prej obvestijo naročnika.</w:t>
      </w:r>
      <w:r w:rsidRPr="001E0AF6">
        <w:rPr>
          <w:rFonts w:ascii="Arial" w:eastAsia="Calibri"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3"/>
        <w:tblW w:w="2500" w:type="pct"/>
        <w:tblInd w:w="108" w:type="dxa"/>
        <w:tblLook w:val="04A0" w:firstRow="1" w:lastRow="0" w:firstColumn="1" w:lastColumn="0" w:noHBand="0" w:noVBand="1"/>
      </w:tblPr>
      <w:tblGrid>
        <w:gridCol w:w="4535"/>
      </w:tblGrid>
      <w:tr w:rsidR="001E0AF6" w:rsidRPr="001E0AF6" w14:paraId="23335FB0" w14:textId="77777777">
        <w:tc>
          <w:tcPr>
            <w:tcW w:w="0" w:type="auto"/>
            <w:shd w:val="clear" w:color="auto" w:fill="000000"/>
            <w:tcMar>
              <w:top w:w="150" w:type="dxa"/>
              <w:left w:w="108" w:type="dxa"/>
              <w:bottom w:w="150" w:type="dxa"/>
              <w:right w:w="108" w:type="dxa"/>
            </w:tcMar>
            <w:vAlign w:val="center"/>
            <w:hideMark/>
          </w:tcPr>
          <w:p w14:paraId="5BF6B966"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lastRenderedPageBreak/>
              <w:t>11. Obvestilo o oddaji naročila</w:t>
            </w:r>
          </w:p>
        </w:tc>
      </w:tr>
    </w:tbl>
    <w:p w14:paraId="04EAB06B"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 xml:space="preserve">Po sprejemu odločitve o oddaji naročila bo naročnik slednjo </w:t>
      </w:r>
      <w:r w:rsidRPr="001E0AF6">
        <w:rPr>
          <w:rFonts w:ascii="Arial" w:eastAsia="Calibri" w:hAnsi="Arial" w:cs="Arial"/>
          <w:b/>
          <w:bCs/>
          <w:color w:val="000000"/>
          <w:sz w:val="18"/>
          <w:szCs w:val="18"/>
          <w:u w:val="single"/>
        </w:rPr>
        <w:t>objavil na portalu javnih naročil</w:t>
      </w:r>
      <w:r w:rsidRPr="001E0AF6">
        <w:rPr>
          <w:rFonts w:ascii="Arial" w:eastAsia="Calibri" w:hAnsi="Arial" w:cs="Arial"/>
          <w:color w:val="000000"/>
          <w:sz w:val="18"/>
          <w:szCs w:val="18"/>
        </w:rPr>
        <w:t xml:space="preserve">. Naročnik o vseh odločitvah obvesti ponudnike in kandidate na način, da odločitev objavi na portalu javnih naročil. </w:t>
      </w:r>
      <w:r w:rsidRPr="001E0AF6">
        <w:rPr>
          <w:rFonts w:ascii="Arial" w:eastAsia="Calibri" w:hAnsi="Arial" w:cs="Arial"/>
          <w:b/>
          <w:bCs/>
          <w:color w:val="000000"/>
          <w:sz w:val="18"/>
          <w:szCs w:val="18"/>
          <w:u w:val="single"/>
        </w:rPr>
        <w:t>Odločitev se šteje za vročeno z dnem objave na portalu javnih naročil. </w:t>
      </w:r>
    </w:p>
    <w:p w14:paraId="3A7EA54E"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b/>
          <w:bCs/>
          <w:color w:val="000000"/>
          <w:sz w:val="18"/>
          <w:szCs w:val="18"/>
        </w:rPr>
        <w:t>Ponudnike opozarjamo, da so sami dolžni spremljati objave odločitev na portalu javnih naročil.</w:t>
      </w:r>
    </w:p>
    <w:p w14:paraId="2798702A"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E13B20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3"/>
        <w:tblW w:w="2500" w:type="pct"/>
        <w:tblInd w:w="108" w:type="dxa"/>
        <w:tblLook w:val="04A0" w:firstRow="1" w:lastRow="0" w:firstColumn="1" w:lastColumn="0" w:noHBand="0" w:noVBand="1"/>
      </w:tblPr>
      <w:tblGrid>
        <w:gridCol w:w="4535"/>
      </w:tblGrid>
      <w:tr w:rsidR="001E0AF6" w:rsidRPr="001E0AF6" w14:paraId="79A7BDAB" w14:textId="77777777">
        <w:tc>
          <w:tcPr>
            <w:tcW w:w="0" w:type="auto"/>
            <w:shd w:val="clear" w:color="auto" w:fill="000000"/>
            <w:tcMar>
              <w:top w:w="150" w:type="dxa"/>
              <w:left w:w="108" w:type="dxa"/>
              <w:bottom w:w="150" w:type="dxa"/>
              <w:right w:w="108" w:type="dxa"/>
            </w:tcMar>
            <w:vAlign w:val="center"/>
            <w:hideMark/>
          </w:tcPr>
          <w:p w14:paraId="74A1AE47" w14:textId="77777777" w:rsidR="001E0AF6" w:rsidRPr="001E0AF6" w:rsidRDefault="001E0AF6" w:rsidP="001E0AF6">
            <w:pPr>
              <w:rPr>
                <w:rFonts w:ascii="Arial" w:eastAsiaTheme="minorHAnsi" w:hAnsi="Arial" w:cs="Arial"/>
                <w:b/>
                <w:bCs/>
                <w:color w:val="FFFFFF"/>
                <w:position w:val="-2"/>
                <w:sz w:val="18"/>
                <w:szCs w:val="18"/>
                <w:shd w:val="clear" w:color="auto" w:fill="000000"/>
              </w:rPr>
            </w:pPr>
            <w:r w:rsidRPr="001E0AF6">
              <w:rPr>
                <w:rFonts w:ascii="Arial" w:eastAsiaTheme="minorHAnsi" w:hAnsi="Arial" w:cs="Arial"/>
                <w:b/>
                <w:bCs/>
                <w:color w:val="FFFFFF"/>
                <w:position w:val="-2"/>
                <w:sz w:val="18"/>
                <w:szCs w:val="18"/>
                <w:shd w:val="clear" w:color="auto" w:fill="000000"/>
              </w:rPr>
              <w:t>12. Zaupnost ponudbene dokumentacije</w:t>
            </w:r>
          </w:p>
        </w:tc>
      </w:tr>
    </w:tbl>
    <w:p w14:paraId="33244E45"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Ponudniki, ki z udeležbo v postopku oziroma izvajanju pogodbenih obveznosti izvedo za zaupne podatke oziroma poslovne skrivnosti, so jih dolžni varovati v skladu s predpisi.</w:t>
      </w:r>
    </w:p>
    <w:p w14:paraId="12DB7E5E"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098B92B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4A87997F"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3"/>
        <w:tblW w:w="2500" w:type="pct"/>
        <w:tblInd w:w="108" w:type="dxa"/>
        <w:tblLook w:val="04A0" w:firstRow="1" w:lastRow="0" w:firstColumn="1" w:lastColumn="0" w:noHBand="0" w:noVBand="1"/>
      </w:tblPr>
      <w:tblGrid>
        <w:gridCol w:w="4535"/>
      </w:tblGrid>
      <w:tr w:rsidR="001E0AF6" w:rsidRPr="001E0AF6" w14:paraId="7634E209" w14:textId="77777777">
        <w:tc>
          <w:tcPr>
            <w:tcW w:w="0" w:type="auto"/>
            <w:shd w:val="clear" w:color="auto" w:fill="000000"/>
            <w:tcMar>
              <w:top w:w="150" w:type="dxa"/>
              <w:left w:w="108" w:type="dxa"/>
              <w:bottom w:w="150" w:type="dxa"/>
              <w:right w:w="108" w:type="dxa"/>
            </w:tcMar>
            <w:vAlign w:val="center"/>
            <w:hideMark/>
          </w:tcPr>
          <w:p w14:paraId="4F186704"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13. Način predložitve dokumentov v ponudbi</w:t>
            </w:r>
          </w:p>
        </w:tc>
      </w:tr>
    </w:tbl>
    <w:p w14:paraId="65D06E7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Zaželeno je, da so vsi dokumenti na mestih, kjer je to označeno, podpisani s strani pooblaščene osebe in žigosani z žigom ponudnika oz. podpisani s kvalificiranim digitalnim potrdilom.</w:t>
      </w:r>
    </w:p>
    <w:p w14:paraId="082A234C"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398D534"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9380761"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lastRenderedPageBreak/>
        <w:t>Če obstaja naročnikova zahteva po najvišji dovoljeni starosti dokumentov, ki jih ponudnik prilaga kot dokazila, je to navedeno ob vsakem posameznem dokazilu.</w:t>
      </w:r>
    </w:p>
    <w:p w14:paraId="657FE5C2" w14:textId="28CD93D4"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AD0273">
        <w:rPr>
          <w:rFonts w:ascii="Arial" w:eastAsia="Calibri" w:hAnsi="Arial" w:cs="Arial"/>
          <w:color w:val="000000"/>
          <w:sz w:val="18"/>
          <w:szCs w:val="18"/>
        </w:rPr>
        <w:t>.</w:t>
      </w:r>
    </w:p>
    <w:tbl>
      <w:tblPr>
        <w:tblStyle w:val="NormalTablePHPDOCX3"/>
        <w:tblW w:w="2500" w:type="pct"/>
        <w:tblInd w:w="108" w:type="dxa"/>
        <w:tblLook w:val="04A0" w:firstRow="1" w:lastRow="0" w:firstColumn="1" w:lastColumn="0" w:noHBand="0" w:noVBand="1"/>
      </w:tblPr>
      <w:tblGrid>
        <w:gridCol w:w="4535"/>
      </w:tblGrid>
      <w:tr w:rsidR="001E0AF6" w:rsidRPr="001E0AF6" w14:paraId="2E6F54B7" w14:textId="77777777">
        <w:tc>
          <w:tcPr>
            <w:tcW w:w="0" w:type="auto"/>
            <w:shd w:val="clear" w:color="auto" w:fill="000000"/>
            <w:tcMar>
              <w:top w:w="150" w:type="dxa"/>
              <w:left w:w="108" w:type="dxa"/>
              <w:bottom w:w="150" w:type="dxa"/>
              <w:right w:w="108" w:type="dxa"/>
            </w:tcMar>
            <w:vAlign w:val="center"/>
            <w:hideMark/>
          </w:tcPr>
          <w:p w14:paraId="769E354A"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14. Veljavnost ponudbe</w:t>
            </w:r>
          </w:p>
        </w:tc>
      </w:tr>
    </w:tbl>
    <w:p w14:paraId="0011BBA3"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Ponudba velja najmanj 180 dni od roka za predložitev ponudb. V primeru krajšega roka veljavnosti ponudbe se ponudba zavrne.</w:t>
      </w:r>
    </w:p>
    <w:p w14:paraId="435816CF"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3"/>
        <w:tblW w:w="2500" w:type="pct"/>
        <w:tblInd w:w="108" w:type="dxa"/>
        <w:tblLook w:val="04A0" w:firstRow="1" w:lastRow="0" w:firstColumn="1" w:lastColumn="0" w:noHBand="0" w:noVBand="1"/>
      </w:tblPr>
      <w:tblGrid>
        <w:gridCol w:w="4535"/>
      </w:tblGrid>
      <w:tr w:rsidR="001E0AF6" w:rsidRPr="001E0AF6" w14:paraId="4FBEE519" w14:textId="77777777">
        <w:tc>
          <w:tcPr>
            <w:tcW w:w="0" w:type="auto"/>
            <w:shd w:val="clear" w:color="auto" w:fill="000000"/>
            <w:tcMar>
              <w:top w:w="150" w:type="dxa"/>
              <w:left w:w="108" w:type="dxa"/>
              <w:bottom w:w="150" w:type="dxa"/>
              <w:right w:w="108" w:type="dxa"/>
            </w:tcMar>
            <w:vAlign w:val="center"/>
            <w:hideMark/>
          </w:tcPr>
          <w:p w14:paraId="256FDEB1"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15. Pravno varstvo</w:t>
            </w:r>
          </w:p>
        </w:tc>
      </w:tr>
    </w:tbl>
    <w:p w14:paraId="6967BDC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BE8895B"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2EA50E2"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Zahtevek za revizijo mora vsebovati vse obvezne sestavine, kot jih določa 15. člen ZPVPJN. </w:t>
      </w:r>
    </w:p>
    <w:p w14:paraId="622DCC5C"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205D298"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Vlagatelj mora pred vložitvijo zahtevka za revizijo zoper vsebino razpisne dokumentacije ali vsebino objave plačati takso v višini 4.000,00 EUR.</w:t>
      </w:r>
    </w:p>
    <w:p w14:paraId="046CDDA6"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F7FE745"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https://ejn.gov.si/sistem/pravno-varstvo.html</w:t>
      </w:r>
    </w:p>
    <w:p w14:paraId="48D82439"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b/>
          <w:bCs/>
          <w:color w:val="000000"/>
          <w:sz w:val="18"/>
          <w:szCs w:val="18"/>
        </w:rPr>
        <w:t>Zahtevek za revizijo skladno z določbo 13.a člena ZPVPJN lahko vloži samo preko portala eRevizija na spletnem naslovu https://www.portalerevizija.si. </w:t>
      </w:r>
    </w:p>
    <w:p w14:paraId="26F2769A"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Zahtevek za revizijo se lahko vloži v roku iz 25. člena ZPVPJN.</w:t>
      </w:r>
    </w:p>
    <w:p w14:paraId="3EBCA7E5"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3"/>
        <w:tblW w:w="2500" w:type="pct"/>
        <w:tblInd w:w="108" w:type="dxa"/>
        <w:tblLook w:val="04A0" w:firstRow="1" w:lastRow="0" w:firstColumn="1" w:lastColumn="0" w:noHBand="0" w:noVBand="1"/>
      </w:tblPr>
      <w:tblGrid>
        <w:gridCol w:w="4535"/>
      </w:tblGrid>
      <w:tr w:rsidR="001E0AF6" w:rsidRPr="001E0AF6" w14:paraId="1CBAD111" w14:textId="77777777">
        <w:tc>
          <w:tcPr>
            <w:tcW w:w="0" w:type="auto"/>
            <w:shd w:val="clear" w:color="auto" w:fill="000000"/>
            <w:tcMar>
              <w:top w:w="150" w:type="dxa"/>
              <w:left w:w="108" w:type="dxa"/>
              <w:bottom w:w="150" w:type="dxa"/>
              <w:right w:w="108" w:type="dxa"/>
            </w:tcMar>
            <w:vAlign w:val="center"/>
            <w:hideMark/>
          </w:tcPr>
          <w:p w14:paraId="6681CDA3" w14:textId="77777777" w:rsidR="001E0AF6" w:rsidRPr="001E0AF6" w:rsidRDefault="001E0AF6" w:rsidP="001E0AF6">
            <w:r w:rsidRPr="001E0AF6">
              <w:rPr>
                <w:rFonts w:ascii="Arial" w:eastAsiaTheme="minorHAnsi" w:hAnsi="Arial" w:cs="Arial"/>
                <w:b/>
                <w:bCs/>
                <w:color w:val="FFFFFF"/>
                <w:position w:val="-2"/>
                <w:sz w:val="18"/>
                <w:szCs w:val="18"/>
                <w:shd w:val="clear" w:color="auto" w:fill="000000"/>
              </w:rPr>
              <w:t>16. Sklenitev pogodbe</w:t>
            </w:r>
          </w:p>
        </w:tc>
      </w:tr>
    </w:tbl>
    <w:p w14:paraId="45F32D67"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1D21930D" w14:textId="77777777" w:rsidR="001E0AF6" w:rsidRPr="001E0AF6" w:rsidRDefault="001E0AF6" w:rsidP="001E0AF6">
      <w:pPr>
        <w:spacing w:before="225" w:after="225" w:line="240" w:lineRule="auto"/>
        <w:jc w:val="both"/>
        <w:rPr>
          <w:rFonts w:eastAsia="Calibri" w:cs="Times New Roman"/>
        </w:rPr>
      </w:pPr>
      <w:r w:rsidRPr="001E0AF6">
        <w:rPr>
          <w:rFonts w:ascii="Arial" w:eastAsia="Calibri" w:hAnsi="Arial" w:cs="Arial"/>
          <w:color w:val="000000"/>
          <w:sz w:val="18"/>
          <w:szCs w:val="18"/>
        </w:rPr>
        <w:t>Če se ponudnik v petih (5) delovnih dneh po pozivu k podpisu pogodbe ne bo odzval na poziv, lahko naročnik šteje, da je odstopil od ponudbe.</w:t>
      </w:r>
    </w:p>
    <w:p w14:paraId="2C1309E7" w14:textId="0754033D" w:rsidR="001E0AF6" w:rsidRDefault="001E0AF6" w:rsidP="001E0AF6">
      <w:pPr>
        <w:spacing w:before="225" w:after="225" w:line="240" w:lineRule="auto"/>
        <w:jc w:val="both"/>
        <w:rPr>
          <w:rFonts w:ascii="Arial" w:eastAsia="Calibri" w:hAnsi="Arial" w:cs="Arial"/>
          <w:color w:val="000000"/>
          <w:sz w:val="18"/>
          <w:szCs w:val="18"/>
        </w:rPr>
      </w:pPr>
      <w:r w:rsidRPr="001E0AF6">
        <w:rPr>
          <w:rFonts w:ascii="Arial" w:eastAsia="Calibri"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D0CF8E7" w14:textId="77777777" w:rsidR="001E0AF6" w:rsidRDefault="001E0AF6">
      <w:pPr>
        <w:rPr>
          <w:rFonts w:ascii="Arial" w:eastAsia="Calibri" w:hAnsi="Arial" w:cs="Arial"/>
          <w:color w:val="000000"/>
          <w:sz w:val="18"/>
          <w:szCs w:val="18"/>
        </w:rPr>
      </w:pPr>
      <w:r>
        <w:rPr>
          <w:rFonts w:ascii="Arial" w:eastAsia="Calibri" w:hAnsi="Arial" w:cs="Arial"/>
          <w:color w:val="000000"/>
          <w:sz w:val="18"/>
          <w:szCs w:val="18"/>
        </w:rPr>
        <w:br w:type="page"/>
      </w:r>
    </w:p>
    <w:p w14:paraId="4E9D65B7" w14:textId="77777777" w:rsidR="001E0AF6" w:rsidRPr="001E0AF6" w:rsidRDefault="001E0AF6" w:rsidP="001E0AF6">
      <w:pPr>
        <w:spacing w:before="225" w:after="225" w:line="240" w:lineRule="auto"/>
        <w:jc w:val="both"/>
        <w:rPr>
          <w:rFonts w:eastAsia="Calibri" w:cs="Times New Roman"/>
        </w:rPr>
      </w:pPr>
    </w:p>
    <w:p w14:paraId="21BEE025" w14:textId="77777777" w:rsidR="004E32FF" w:rsidRPr="00A820C7" w:rsidRDefault="004E32FF" w:rsidP="00CC783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32A9B5FF" w14:textId="77777777" w:rsidR="004E32FF" w:rsidRDefault="004E32FF" w:rsidP="00CC7836">
      <w:pPr>
        <w:rPr>
          <w:rFonts w:ascii="Arial" w:hAnsi="Arial" w:cs="Arial"/>
          <w:sz w:val="18"/>
          <w:szCs w:val="18"/>
        </w:rPr>
      </w:pPr>
    </w:p>
    <w:p w14:paraId="33B7C736" w14:textId="77777777" w:rsidR="006251AF" w:rsidRDefault="004E32FF">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C6238B6" w14:textId="77777777" w:rsidR="006251AF" w:rsidRDefault="004E32FF">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6251AF" w14:paraId="5890ACC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66CA4" w14:textId="77777777" w:rsidR="006251AF" w:rsidRDefault="004E32FF">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2B735" w14:textId="77777777" w:rsidR="006251AF" w:rsidRDefault="004E32FF">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B27C0" w14:textId="475F8A34" w:rsidR="006251AF" w:rsidRDefault="004E32FF">
            <w:pPr>
              <w:spacing w:before="135" w:after="135"/>
              <w:jc w:val="both"/>
              <w:textAlignment w:val="center"/>
            </w:pPr>
            <w:r>
              <w:rPr>
                <w:rFonts w:ascii="Arial" w:hAnsi="Arial" w:cs="Arial"/>
                <w:color w:val="000000"/>
                <w:position w:val="-2"/>
                <w:sz w:val="18"/>
                <w:szCs w:val="18"/>
              </w:rPr>
              <w:t xml:space="preserve">Najugodnejša ponudba za </w:t>
            </w:r>
            <w:r w:rsidR="00A67CEF">
              <w:rPr>
                <w:rFonts w:ascii="Arial" w:hAnsi="Arial" w:cs="Arial"/>
                <w:color w:val="000000"/>
                <w:position w:val="-2"/>
                <w:sz w:val="18"/>
                <w:szCs w:val="18"/>
              </w:rPr>
              <w:t>vse sklope z DDV</w:t>
            </w:r>
            <w:r>
              <w:rPr>
                <w:rFonts w:ascii="Arial" w:hAnsi="Arial" w:cs="Arial"/>
                <w:color w:val="000000"/>
                <w:position w:val="-2"/>
                <w:sz w:val="18"/>
                <w:szCs w:val="18"/>
              </w:rPr>
              <w:t>.</w:t>
            </w:r>
          </w:p>
        </w:tc>
      </w:tr>
    </w:tbl>
    <w:p w14:paraId="4140C800" w14:textId="77777777" w:rsidR="006251AF" w:rsidRDefault="004E32FF">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D4577F2" w14:textId="77777777" w:rsidR="004E32FF" w:rsidRPr="00C25086" w:rsidRDefault="004E32FF" w:rsidP="00CC7836"/>
    <w:p w14:paraId="1D1777DA" w14:textId="77777777" w:rsidR="006251AF" w:rsidRDefault="006251AF">
      <w:pPr>
        <w:sectPr w:rsidR="006251AF" w:rsidSect="00D931BF">
          <w:pgSz w:w="11906" w:h="16838"/>
          <w:pgMar w:top="1418" w:right="1418" w:bottom="1418" w:left="1418" w:header="567" w:footer="680" w:gutter="0"/>
          <w:cols w:space="708"/>
          <w:docGrid w:linePitch="360"/>
        </w:sectPr>
      </w:pPr>
    </w:p>
    <w:p w14:paraId="285DA044" w14:textId="77777777" w:rsidR="006975C6" w:rsidRPr="00563971" w:rsidRDefault="004E32FF" w:rsidP="00CC783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ADA21C7" w14:textId="77777777" w:rsidR="006251AF" w:rsidRDefault="004E32F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D4E974D" w14:textId="77777777" w:rsidR="006251AF" w:rsidRDefault="004E32F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6251AF" w14:paraId="305D009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B0F2DCE" w14:textId="77777777" w:rsidR="006251AF" w:rsidRDefault="004E32FF">
            <w:r>
              <w:rPr>
                <w:rFonts w:ascii="Arial" w:hAnsi="Arial" w:cs="Arial"/>
                <w:color w:val="FFFFFF"/>
                <w:position w:val="-2"/>
                <w:sz w:val="18"/>
                <w:szCs w:val="18"/>
              </w:rPr>
              <w:t>Razlogi za izključitev</w:t>
            </w:r>
          </w:p>
        </w:tc>
      </w:tr>
    </w:tbl>
    <w:p w14:paraId="7AEC8901"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6049316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F50D7A2" w14:textId="77777777" w:rsidR="006251AF" w:rsidRDefault="004E32F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D4DD3" w14:textId="77777777" w:rsidR="006251AF" w:rsidRDefault="004E32F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B4F67AC"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51AF" w14:paraId="25E261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87F33"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B85F" w14:textId="77777777" w:rsidR="006251AF" w:rsidRDefault="004E32FF">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7B91DD44" w14:textId="77777777" w:rsidR="006251AF" w:rsidRDefault="004E32FF">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251AF" w14:paraId="26D4AE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D49D"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984DD" w14:textId="77777777" w:rsidR="006251AF" w:rsidRDefault="004E32F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6EB1FFA" w14:textId="77777777" w:rsidR="006251AF" w:rsidRDefault="004E32FF">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5367FE1" w14:textId="77777777" w:rsidR="006251AF" w:rsidRDefault="004E32F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251AF" w14:paraId="71BBC5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0E6E"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2705E"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730DC141" w14:textId="77777777" w:rsidR="006251AF" w:rsidRDefault="004E32FF">
            <w:pPr>
              <w:spacing w:before="135" w:after="135"/>
              <w:jc w:val="both"/>
              <w:textAlignment w:val="center"/>
            </w:pPr>
            <w:r>
              <w:rPr>
                <w:rFonts w:ascii="Arial" w:hAnsi="Arial" w:cs="Arial"/>
                <w:color w:val="000000"/>
                <w:position w:val="-2"/>
                <w:sz w:val="18"/>
                <w:szCs w:val="18"/>
              </w:rPr>
              <w:t>Velja enako kot za vodilnega partnerja.</w:t>
            </w:r>
          </w:p>
        </w:tc>
      </w:tr>
      <w:tr w:rsidR="006251AF" w14:paraId="3D217B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879B1F" w14:textId="77777777" w:rsidR="006251AF" w:rsidRDefault="004E32F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4FD22"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MORAJO izpolnjevati pogoj</w:t>
            </w:r>
          </w:p>
          <w:p w14:paraId="46CFCC6E"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Velja enako kot za ponudnika. </w:t>
            </w:r>
          </w:p>
          <w:p w14:paraId="2CE271F4"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Izjava zakonitega zastopnika podizvajalca o izpolnjevanju pogojev in obrazec ESPD.</w:t>
            </w:r>
          </w:p>
          <w:p w14:paraId="63A7F2FB" w14:textId="063A56E4" w:rsidR="006251AF" w:rsidRDefault="00933323" w:rsidP="00933323">
            <w:pPr>
              <w:spacing w:before="135" w:after="135"/>
              <w:jc w:val="both"/>
              <w:textAlignment w:val="center"/>
            </w:pPr>
            <w:r w:rsidRPr="00933323">
              <w:rPr>
                <w:rFonts w:ascii="Arial" w:hAnsi="Arial" w:cs="Arial"/>
                <w:color w:val="000000"/>
                <w:position w:val="-2"/>
                <w:sz w:val="18"/>
                <w:szCs w:val="18"/>
              </w:rPr>
              <w:t>Naročnik bo zavrnil vsakega podizvajalca, če zanj obstajajo razlogi za izključitev iz prvega odstavka 75. člena ZJN-3.</w:t>
            </w:r>
          </w:p>
        </w:tc>
      </w:tr>
    </w:tbl>
    <w:p w14:paraId="488AA733"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4599718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A3D2BFE" w14:textId="77777777" w:rsidR="006251AF" w:rsidRDefault="004E32F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D684B" w14:textId="77777777" w:rsidR="006251AF" w:rsidRDefault="004E32F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E26E7DA"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51AF" w14:paraId="11CA83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5585B"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EC1" w14:textId="77777777" w:rsidR="006251AF" w:rsidRDefault="004E32FF">
            <w:pPr>
              <w:spacing w:before="135" w:after="135"/>
              <w:jc w:val="both"/>
              <w:textAlignment w:val="center"/>
            </w:pPr>
            <w:r>
              <w:rPr>
                <w:rFonts w:ascii="Arial" w:hAnsi="Arial" w:cs="Arial"/>
                <w:color w:val="000000"/>
                <w:position w:val="-2"/>
                <w:sz w:val="18"/>
                <w:szCs w:val="18"/>
              </w:rPr>
              <w:t>Izpolnjen in podpisan Obrazec  KROVNA IZJAVA in ESPD.</w:t>
            </w:r>
          </w:p>
          <w:p w14:paraId="1714B7D6" w14:textId="77777777" w:rsidR="006251AF" w:rsidRDefault="004E32F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0DD386E" w14:textId="77777777" w:rsidR="006251AF" w:rsidRDefault="004E32FF">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6251AF" w14:paraId="69DE5A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24C37"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2A79B" w14:textId="77777777" w:rsidR="006251AF" w:rsidRDefault="004E32F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B74C60B" w14:textId="77777777" w:rsidR="006251AF" w:rsidRDefault="004E32F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251AF" w14:paraId="1B64DE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5BDA7"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97A00"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6D1A0CAB" w14:textId="77777777" w:rsidR="006251AF" w:rsidRDefault="004E32FF">
            <w:pPr>
              <w:spacing w:before="135" w:after="135"/>
              <w:jc w:val="both"/>
              <w:textAlignment w:val="center"/>
            </w:pPr>
            <w:r>
              <w:rPr>
                <w:rFonts w:ascii="Arial" w:hAnsi="Arial" w:cs="Arial"/>
                <w:color w:val="000000"/>
                <w:position w:val="-2"/>
                <w:sz w:val="18"/>
                <w:szCs w:val="18"/>
              </w:rPr>
              <w:t>Veljajo enake zahteve kot za vodilnega partnerja.</w:t>
            </w:r>
          </w:p>
        </w:tc>
      </w:tr>
      <w:tr w:rsidR="006251AF" w14:paraId="3D3C6E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BA152"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87A31"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5FE47481" w14:textId="15244ECD" w:rsidR="006251AF" w:rsidRDefault="004E32F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933323">
              <w:rPr>
                <w:rFonts w:ascii="Arial" w:hAnsi="Arial" w:cs="Arial"/>
                <w:color w:val="000000"/>
                <w:position w:val="-2"/>
                <w:sz w:val="18"/>
                <w:szCs w:val="18"/>
              </w:rPr>
              <w:t xml:space="preserve"> in ESPD.</w:t>
            </w:r>
          </w:p>
          <w:p w14:paraId="5A56565F" w14:textId="77777777" w:rsidR="006251AF" w:rsidRDefault="004E32F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270A4D8"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17F0237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670D30D" w14:textId="77777777" w:rsidR="006251AF" w:rsidRDefault="004E32FF">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D78BB" w14:textId="77777777" w:rsidR="006251AF" w:rsidRDefault="004E32F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9ED8410"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51AF" w14:paraId="28E3D3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D7B45"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F0D9D" w14:textId="77777777" w:rsidR="006251AF" w:rsidRDefault="004E32FF">
            <w:pPr>
              <w:spacing w:before="135" w:after="135"/>
              <w:jc w:val="both"/>
              <w:textAlignment w:val="center"/>
            </w:pPr>
            <w:r>
              <w:rPr>
                <w:rFonts w:ascii="Arial" w:hAnsi="Arial" w:cs="Arial"/>
                <w:color w:val="000000"/>
                <w:position w:val="-2"/>
                <w:sz w:val="18"/>
                <w:szCs w:val="18"/>
              </w:rPr>
              <w:t>Izpolnjen in podpisan Obrazec KROVNA IZJAVA in ESPD.</w:t>
            </w:r>
          </w:p>
          <w:p w14:paraId="147A0A24" w14:textId="77777777" w:rsidR="006251AF" w:rsidRDefault="004E32F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251AF" w14:paraId="0FC387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A60B6"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CF265" w14:textId="77777777" w:rsidR="006251AF" w:rsidRDefault="004E32FF">
            <w:pPr>
              <w:jc w:val="both"/>
              <w:textAlignment w:val="center"/>
            </w:pPr>
            <w:r>
              <w:rPr>
                <w:rFonts w:ascii="Arial" w:hAnsi="Arial" w:cs="Arial"/>
                <w:color w:val="000000"/>
                <w:position w:val="-2"/>
                <w:sz w:val="18"/>
                <w:szCs w:val="18"/>
              </w:rPr>
              <w:t> </w:t>
            </w:r>
          </w:p>
          <w:p w14:paraId="347BE316" w14:textId="77777777" w:rsidR="006251AF" w:rsidRDefault="004E32FF">
            <w:r>
              <w:rPr>
                <w:rFonts w:ascii="Arial" w:hAnsi="Arial" w:cs="Arial"/>
                <w:color w:val="000000"/>
                <w:position w:val="-2"/>
                <w:sz w:val="18"/>
                <w:szCs w:val="18"/>
              </w:rPr>
              <w:t xml:space="preserve"> /</w:t>
            </w:r>
          </w:p>
        </w:tc>
      </w:tr>
      <w:tr w:rsidR="006251AF" w14:paraId="276C3B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FEEAF"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492ED"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775588C1" w14:textId="17E5CB59" w:rsidR="006251AF" w:rsidRDefault="004E32FF">
            <w:pPr>
              <w:spacing w:before="135" w:after="135"/>
              <w:jc w:val="both"/>
              <w:textAlignment w:val="center"/>
            </w:pPr>
            <w:r>
              <w:rPr>
                <w:rFonts w:ascii="Arial" w:hAnsi="Arial" w:cs="Arial"/>
                <w:color w:val="000000"/>
                <w:position w:val="-2"/>
                <w:sz w:val="18"/>
                <w:szCs w:val="18"/>
              </w:rPr>
              <w:t>Izpolnjen in podpisan Obrazec  KROVNA IZJAVA</w:t>
            </w:r>
            <w:r w:rsidR="00933323">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6251AF" w14:paraId="0DC50E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B645D"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89F80"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MORAJO izpolnjevati pogoj</w:t>
            </w:r>
          </w:p>
          <w:p w14:paraId="5EDBDB13" w14:textId="77777777" w:rsidR="00933323" w:rsidRPr="00933323" w:rsidRDefault="00933323" w:rsidP="00933323">
            <w:pPr>
              <w:spacing w:before="135" w:after="135"/>
              <w:jc w:val="both"/>
              <w:textAlignment w:val="center"/>
              <w:rPr>
                <w:rFonts w:ascii="Arial" w:hAnsi="Arial" w:cs="Arial"/>
                <w:color w:val="000000"/>
                <w:position w:val="-2"/>
                <w:sz w:val="18"/>
                <w:szCs w:val="18"/>
              </w:rPr>
            </w:pPr>
            <w:r w:rsidRPr="00933323">
              <w:rPr>
                <w:rFonts w:ascii="Arial" w:hAnsi="Arial" w:cs="Arial"/>
                <w:color w:val="000000"/>
                <w:position w:val="-2"/>
                <w:sz w:val="18"/>
                <w:szCs w:val="18"/>
              </w:rPr>
              <w:t>Izpolnjen in podpisan Obrazec Izjava pooblaščene osebe podizvajalca v zvezi z izpolnjevanjem obveznih pogojev za podizvajalce in ESPD</w:t>
            </w:r>
          </w:p>
          <w:p w14:paraId="28A2EF5A" w14:textId="33703F1F" w:rsidR="006251AF" w:rsidRDefault="00933323" w:rsidP="00933323">
            <w:pPr>
              <w:spacing w:before="135" w:after="135"/>
              <w:jc w:val="both"/>
              <w:textAlignment w:val="center"/>
            </w:pPr>
            <w:r w:rsidRPr="00933323">
              <w:rPr>
                <w:rFonts w:ascii="Arial" w:hAnsi="Arial" w:cs="Arial"/>
                <w:color w:val="000000"/>
                <w:position w:val="-2"/>
                <w:sz w:val="18"/>
                <w:szCs w:val="18"/>
              </w:rPr>
              <w:t>Naročnik bo zavrnil vsakega podizvajalca, če zanj obstajajo razlogi za izključitev četrtega odstavka 75. člena ZJN-3.</w:t>
            </w:r>
          </w:p>
        </w:tc>
      </w:tr>
    </w:tbl>
    <w:p w14:paraId="5BD50C9C"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74E6B73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51A37A" w14:textId="77777777" w:rsidR="006251AF" w:rsidRDefault="004E32F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93AE4"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54FFD0" w14:textId="77777777" w:rsidR="006251AF" w:rsidRDefault="004E32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51AF" w14:paraId="16AB3F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06F7C"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1B718" w14:textId="77777777" w:rsidR="006251AF" w:rsidRDefault="004E32FF">
            <w:pPr>
              <w:spacing w:before="135" w:after="135"/>
              <w:jc w:val="both"/>
              <w:textAlignment w:val="center"/>
            </w:pPr>
            <w:r>
              <w:rPr>
                <w:rFonts w:ascii="Arial" w:hAnsi="Arial" w:cs="Arial"/>
                <w:color w:val="000000"/>
                <w:position w:val="-2"/>
                <w:sz w:val="18"/>
                <w:szCs w:val="18"/>
              </w:rPr>
              <w:t>Izpolnjen in podpisan Obrazec  KROVNA IZJAVA in ESPD.</w:t>
            </w:r>
          </w:p>
          <w:p w14:paraId="002A05C4" w14:textId="77777777" w:rsidR="006251AF" w:rsidRDefault="004E32F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72BCED9" w14:textId="74AEFA90" w:rsidR="006251AF" w:rsidRDefault="004E32FF">
            <w:pPr>
              <w:spacing w:before="135" w:after="135"/>
              <w:jc w:val="both"/>
              <w:textAlignment w:val="center"/>
            </w:pPr>
            <w:r>
              <w:rPr>
                <w:rFonts w:ascii="Arial" w:hAnsi="Arial" w:cs="Arial"/>
                <w:color w:val="000000"/>
                <w:position w:val="-2"/>
                <w:sz w:val="18"/>
                <w:szCs w:val="18"/>
              </w:rPr>
              <w:t>V kolikor bo gospodarski subjekt predložil zgolj Obrazec KROVNA IZJAVA</w:t>
            </w:r>
            <w:r w:rsidR="00933323">
              <w:rPr>
                <w:rFonts w:ascii="Arial" w:hAnsi="Arial" w:cs="Arial"/>
                <w:color w:val="000000"/>
                <w:position w:val="-2"/>
                <w:sz w:val="18"/>
                <w:szCs w:val="18"/>
              </w:rPr>
              <w:t xml:space="preserve"> in </w:t>
            </w:r>
            <w:r>
              <w:rPr>
                <w:rFonts w:ascii="Arial" w:hAnsi="Arial" w:cs="Arial"/>
                <w:color w:val="000000"/>
                <w:position w:val="-2"/>
                <w:sz w:val="18"/>
                <w:szCs w:val="18"/>
              </w:rPr>
              <w:t>ESPD, lahko naročnik potrdilo pridobi sam.</w:t>
            </w:r>
          </w:p>
        </w:tc>
      </w:tr>
      <w:tr w:rsidR="006251AF" w14:paraId="22A9BC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CD746"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B6CCC" w14:textId="77777777" w:rsidR="006251AF" w:rsidRDefault="004E32FF">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251AF" w14:paraId="6CEC56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50407" w14:textId="77777777" w:rsidR="006251AF" w:rsidRDefault="004E32F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88026"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5A78F218" w14:textId="112B6E13" w:rsidR="006251AF" w:rsidRDefault="004E32FF">
            <w:pPr>
              <w:spacing w:before="135" w:after="135"/>
              <w:jc w:val="both"/>
              <w:textAlignment w:val="center"/>
            </w:pPr>
            <w:r>
              <w:rPr>
                <w:rFonts w:ascii="Arial" w:hAnsi="Arial" w:cs="Arial"/>
                <w:color w:val="000000"/>
                <w:position w:val="-2"/>
                <w:sz w:val="18"/>
                <w:szCs w:val="18"/>
              </w:rPr>
              <w:t>Izpolnjen in podpisan Obrazec  KROVNA IZJAVA</w:t>
            </w:r>
            <w:r w:rsidR="00933323">
              <w:rPr>
                <w:rFonts w:ascii="Arial" w:hAnsi="Arial" w:cs="Arial"/>
                <w:color w:val="000000"/>
                <w:position w:val="-2"/>
                <w:sz w:val="18"/>
                <w:szCs w:val="18"/>
              </w:rPr>
              <w:t xml:space="preserve"> in ESPD.</w:t>
            </w:r>
          </w:p>
        </w:tc>
      </w:tr>
      <w:tr w:rsidR="006251AF" w14:paraId="713046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775B5"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B88AF"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1BB75294" w14:textId="77777777" w:rsidR="006251AF" w:rsidRDefault="004E32F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2E7C9A9" w14:textId="5BA66849" w:rsidR="006251AF" w:rsidRDefault="004E32F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933323">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6414B629" w14:textId="77777777" w:rsidR="006251AF" w:rsidRDefault="006251AF"/>
    <w:tbl>
      <w:tblPr>
        <w:tblStyle w:val="NormalTablePHPDOCX"/>
        <w:tblW w:w="2500" w:type="pct"/>
        <w:tblInd w:w="108" w:type="dxa"/>
        <w:tblLook w:val="04A0" w:firstRow="1" w:lastRow="0" w:firstColumn="1" w:lastColumn="0" w:noHBand="0" w:noVBand="1"/>
      </w:tblPr>
      <w:tblGrid>
        <w:gridCol w:w="4504"/>
      </w:tblGrid>
      <w:tr w:rsidR="006251AF" w14:paraId="6F357DF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99D3636" w14:textId="77777777" w:rsidR="006251AF" w:rsidRDefault="004E32FF">
            <w:r>
              <w:rPr>
                <w:rFonts w:ascii="Arial" w:hAnsi="Arial" w:cs="Arial"/>
                <w:color w:val="FFFFFF"/>
                <w:position w:val="-2"/>
                <w:sz w:val="18"/>
                <w:szCs w:val="18"/>
              </w:rPr>
              <w:t>Poslovna in finančna sposobnost</w:t>
            </w:r>
          </w:p>
        </w:tc>
      </w:tr>
    </w:tbl>
    <w:p w14:paraId="722F8B4E"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7ECBC50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500304A" w14:textId="77777777" w:rsidR="006251AF" w:rsidRDefault="004E32F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95197" w14:textId="77777777" w:rsidR="006251AF" w:rsidRDefault="004E32FF">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(npr.glede kakovosti, dobavnega roka,…)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6251AF" w14:paraId="75DFA4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18536"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05E54" w14:textId="77777777" w:rsidR="006251AF" w:rsidRDefault="004E32FF">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6251AF" w14:paraId="7D7D0A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5FB11"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D7B64" w14:textId="77777777" w:rsidR="006251AF" w:rsidRDefault="004E32FF">
            <w:pPr>
              <w:jc w:val="both"/>
              <w:textAlignment w:val="center"/>
            </w:pPr>
            <w:r>
              <w:rPr>
                <w:rFonts w:ascii="Arial" w:hAnsi="Arial" w:cs="Arial"/>
                <w:color w:val="000000"/>
                <w:position w:val="-2"/>
                <w:sz w:val="18"/>
                <w:szCs w:val="18"/>
              </w:rPr>
              <w:t> </w:t>
            </w:r>
          </w:p>
          <w:p w14:paraId="5D93785A" w14:textId="77777777" w:rsidR="006251AF" w:rsidRDefault="004E32FF">
            <w:r>
              <w:rPr>
                <w:rFonts w:ascii="Arial" w:hAnsi="Arial" w:cs="Arial"/>
                <w:color w:val="000000"/>
                <w:position w:val="-2"/>
                <w:sz w:val="18"/>
                <w:szCs w:val="18"/>
              </w:rPr>
              <w:t xml:space="preserve"> /</w:t>
            </w:r>
          </w:p>
        </w:tc>
      </w:tr>
      <w:tr w:rsidR="006251AF" w14:paraId="4331F4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51F55"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FDAEA"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35CE3773" w14:textId="77777777" w:rsidR="006251AF" w:rsidRDefault="004E32F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251AF" w14:paraId="31ED5C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6FF2D"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85F9A"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12787356" w14:textId="77777777" w:rsidR="006251AF" w:rsidRDefault="004E32F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9FA8FF8" w14:textId="77777777" w:rsidR="006251AF" w:rsidRDefault="006251AF"/>
    <w:tbl>
      <w:tblPr>
        <w:tblStyle w:val="NormalTablePHPDOCX"/>
        <w:tblW w:w="9300" w:type="dxa"/>
        <w:tblInd w:w="108" w:type="dxa"/>
        <w:tblLook w:val="04A0" w:firstRow="1" w:lastRow="0" w:firstColumn="1" w:lastColumn="0" w:noHBand="0" w:noVBand="1"/>
      </w:tblPr>
      <w:tblGrid>
        <w:gridCol w:w="1860"/>
        <w:gridCol w:w="7440"/>
      </w:tblGrid>
      <w:tr w:rsidR="006251AF" w14:paraId="4EF4B4E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C721E6C" w14:textId="77777777" w:rsidR="006251AF" w:rsidRDefault="004E32FF">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5DC7D" w14:textId="77777777" w:rsidR="006251AF" w:rsidRDefault="004E32F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8E89DA6" w14:textId="77777777" w:rsidR="006251AF" w:rsidRDefault="004E32FF">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6251AF" w14:paraId="146BAA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D0CB0" w14:textId="77777777" w:rsidR="006251AF" w:rsidRDefault="004E32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C7EB4" w14:textId="77777777" w:rsidR="006251AF" w:rsidRDefault="004E32FF">
            <w:pPr>
              <w:spacing w:before="135" w:after="135"/>
              <w:jc w:val="both"/>
              <w:textAlignment w:val="center"/>
            </w:pPr>
            <w:r>
              <w:rPr>
                <w:rFonts w:ascii="Arial" w:hAnsi="Arial" w:cs="Arial"/>
                <w:color w:val="000000"/>
                <w:position w:val="-2"/>
                <w:sz w:val="18"/>
                <w:szCs w:val="18"/>
              </w:rPr>
              <w:t>Izpolnjen in podpisan Obrazec KROVNA IZJAVA in ESPD.</w:t>
            </w:r>
          </w:p>
          <w:p w14:paraId="3A456CCC" w14:textId="77777777" w:rsidR="006251AF" w:rsidRDefault="004E32FF">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251AF" w14:paraId="512723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42D81" w14:textId="77777777" w:rsidR="006251AF" w:rsidRDefault="004E32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255BA" w14:textId="77777777" w:rsidR="006251AF" w:rsidRDefault="004E32F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E2F8C54" w14:textId="77777777" w:rsidR="006251AF" w:rsidRDefault="004E32F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251AF" w14:paraId="5C3899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D5715" w14:textId="77777777" w:rsidR="006251AF" w:rsidRDefault="004E32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2AACD"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506F6312" w14:textId="07EC2F3F" w:rsidR="006251AF" w:rsidRDefault="004E32F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933323">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6251AF" w14:paraId="6B6956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C4C27" w14:textId="77777777" w:rsidR="006251AF" w:rsidRDefault="004E32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2191C" w14:textId="77777777" w:rsidR="006251AF" w:rsidRDefault="004E32FF">
            <w:pPr>
              <w:spacing w:before="135" w:after="135"/>
              <w:jc w:val="both"/>
              <w:textAlignment w:val="center"/>
            </w:pPr>
            <w:r>
              <w:rPr>
                <w:rFonts w:ascii="Arial" w:hAnsi="Arial" w:cs="Arial"/>
                <w:color w:val="000000"/>
                <w:position w:val="-2"/>
                <w:sz w:val="18"/>
                <w:szCs w:val="18"/>
              </w:rPr>
              <w:t>MORAJO izpolnjevati pogoj</w:t>
            </w:r>
          </w:p>
          <w:p w14:paraId="61EA0FB4" w14:textId="739C3499" w:rsidR="006251AF" w:rsidRDefault="00933323">
            <w:pPr>
              <w:spacing w:before="135" w:after="135"/>
              <w:jc w:val="both"/>
              <w:textAlignment w:val="center"/>
            </w:pPr>
            <w:r w:rsidRPr="00933323">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432D9AC9" w14:textId="77777777" w:rsidR="006251AF" w:rsidRDefault="006251AF"/>
    <w:p w14:paraId="4F1A9B18" w14:textId="77777777" w:rsidR="00377390" w:rsidRDefault="00377390"/>
    <w:p w14:paraId="4482F1D5" w14:textId="77777777" w:rsidR="00377390" w:rsidRDefault="00377390"/>
    <w:p w14:paraId="630E5A23" w14:textId="77777777" w:rsidR="00377390" w:rsidRDefault="00377390"/>
    <w:p w14:paraId="28EF4DBD" w14:textId="77777777" w:rsidR="00377390" w:rsidRDefault="00377390"/>
    <w:p w14:paraId="539C67BF" w14:textId="77777777" w:rsidR="00377390" w:rsidRDefault="00377390"/>
    <w:p w14:paraId="19CBC189" w14:textId="77777777" w:rsidR="00377390" w:rsidRDefault="00377390"/>
    <w:p w14:paraId="148461FD" w14:textId="77777777" w:rsidR="00377390" w:rsidRDefault="00377390"/>
    <w:p w14:paraId="39ACB35B" w14:textId="77777777" w:rsidR="00377390" w:rsidRDefault="00377390"/>
    <w:p w14:paraId="390F938E" w14:textId="77777777" w:rsidR="00377390" w:rsidRDefault="00377390"/>
    <w:tbl>
      <w:tblPr>
        <w:tblStyle w:val="NormalTablePHPDOCX"/>
        <w:tblW w:w="2500" w:type="pct"/>
        <w:tblInd w:w="108" w:type="dxa"/>
        <w:tblLook w:val="04A0" w:firstRow="1" w:lastRow="0" w:firstColumn="1" w:lastColumn="0" w:noHBand="0" w:noVBand="1"/>
      </w:tblPr>
      <w:tblGrid>
        <w:gridCol w:w="4504"/>
      </w:tblGrid>
      <w:tr w:rsidR="006251AF" w14:paraId="27062F0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797D654" w14:textId="77777777" w:rsidR="006251AF" w:rsidRDefault="004E32FF">
            <w:r>
              <w:rPr>
                <w:rFonts w:ascii="Arial" w:hAnsi="Arial" w:cs="Arial"/>
                <w:color w:val="FFFFFF"/>
                <w:position w:val="-2"/>
                <w:sz w:val="18"/>
                <w:szCs w:val="18"/>
              </w:rPr>
              <w:lastRenderedPageBreak/>
              <w:t>Tehnična sposobnost</w:t>
            </w:r>
          </w:p>
        </w:tc>
      </w:tr>
    </w:tbl>
    <w:p w14:paraId="33470991" w14:textId="77777777" w:rsidR="006251AF" w:rsidRDefault="006251AF"/>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179E14BF"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48F06281" w14:textId="77777777" w:rsidR="00377390" w:rsidRPr="00377390" w:rsidRDefault="00377390" w:rsidP="00377390">
            <w:pPr>
              <w:jc w:val="center"/>
            </w:pPr>
            <w:r w:rsidRPr="00377390">
              <w:rPr>
                <w:rFonts w:ascii="Arial" w:hAnsi="Arial" w:cs="Arial"/>
                <w:b/>
                <w:bCs/>
                <w:color w:val="FFFFFF"/>
                <w:position w:val="-2"/>
                <w:sz w:val="18"/>
                <w:szCs w:val="18"/>
              </w:rPr>
              <w:t>POGOJ 1</w:t>
            </w:r>
            <w:r w:rsidRPr="00377390">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C9F782" w14:textId="77777777" w:rsidR="00377390" w:rsidRDefault="00377390" w:rsidP="00377390">
            <w:pPr>
              <w:spacing w:before="135" w:after="135"/>
              <w:jc w:val="both"/>
              <w:textAlignment w:val="center"/>
              <w:rPr>
                <w:rFonts w:ascii="Arial" w:hAnsi="Arial" w:cs="Arial"/>
                <w:color w:val="000000"/>
                <w:position w:val="-2"/>
                <w:sz w:val="18"/>
                <w:szCs w:val="18"/>
              </w:rPr>
            </w:pPr>
            <w:r w:rsidRPr="00377390">
              <w:rPr>
                <w:rFonts w:ascii="Arial" w:hAnsi="Arial" w:cs="Arial"/>
                <w:color w:val="000000"/>
                <w:position w:val="-2"/>
                <w:sz w:val="18"/>
                <w:szCs w:val="18"/>
              </w:rPr>
              <w:t>Da nudi novo opremo</w:t>
            </w:r>
            <w:r w:rsidR="00573C6E">
              <w:rPr>
                <w:rFonts w:ascii="Arial" w:hAnsi="Arial" w:cs="Arial"/>
                <w:color w:val="000000"/>
                <w:position w:val="-2"/>
                <w:sz w:val="18"/>
                <w:szCs w:val="18"/>
              </w:rPr>
              <w:t xml:space="preserve">, nerabljeno iz redne proizvodnje, tehnološko sodobno ter izdelano </w:t>
            </w:r>
            <w:r w:rsidR="008A5F7D">
              <w:rPr>
                <w:rFonts w:ascii="Arial" w:hAnsi="Arial" w:cs="Arial"/>
                <w:color w:val="000000"/>
                <w:position w:val="-2"/>
                <w:sz w:val="18"/>
                <w:szCs w:val="18"/>
              </w:rPr>
              <w:t>skladno s tehničnimi predpisi veljavnimi v EU in</w:t>
            </w:r>
            <w:r w:rsidRPr="00377390">
              <w:rPr>
                <w:rFonts w:ascii="Arial" w:hAnsi="Arial" w:cs="Arial"/>
                <w:color w:val="000000"/>
                <w:position w:val="-2"/>
                <w:sz w:val="18"/>
                <w:szCs w:val="18"/>
              </w:rPr>
              <w:t xml:space="preserve"> ustreza vsem tehničnim in kakovostnim zahtevam naročnika, navedenim v Specifikaciji zahtev naročnika in v ostalih delih te dokumentacije o javnem naročilu.</w:t>
            </w:r>
          </w:p>
          <w:p w14:paraId="48FFC7BA" w14:textId="6B0A3B04" w:rsidR="008A5F7D" w:rsidRPr="00377390" w:rsidRDefault="008A5F7D" w:rsidP="00377390">
            <w:pPr>
              <w:spacing w:before="135" w:after="135"/>
              <w:jc w:val="both"/>
              <w:textAlignment w:val="center"/>
            </w:pPr>
            <w:r w:rsidRPr="008A5F7D">
              <w:rPr>
                <w:rFonts w:ascii="Arial" w:hAnsi="Arial" w:cs="Arial"/>
                <w:color w:val="000000"/>
                <w:position w:val="-2"/>
                <w:sz w:val="18"/>
                <w:szCs w:val="18"/>
              </w:rPr>
              <w:t>Oprema mora vključevati zadnje spremembe in izboljšave v konstrukciji in materialih ter je proizvedena največ</w:t>
            </w:r>
            <w:r w:rsidR="00397C2F">
              <w:rPr>
                <w:rFonts w:ascii="Arial" w:hAnsi="Arial" w:cs="Arial"/>
                <w:color w:val="000000"/>
                <w:position w:val="-2"/>
                <w:sz w:val="18"/>
                <w:szCs w:val="18"/>
              </w:rPr>
              <w:t xml:space="preserve"> </w:t>
            </w:r>
            <w:r w:rsidRPr="008A5F7D">
              <w:rPr>
                <w:rFonts w:ascii="Arial" w:hAnsi="Arial" w:cs="Arial"/>
                <w:color w:val="000000"/>
                <w:position w:val="-2"/>
                <w:sz w:val="18"/>
                <w:szCs w:val="18"/>
              </w:rPr>
              <w:t>12 mesecev pred datumom sklenitve pogodbe.</w:t>
            </w:r>
          </w:p>
        </w:tc>
      </w:tr>
      <w:tr w:rsidR="00377390" w:rsidRPr="00377390" w14:paraId="19B7701D"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68EA5A0"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74B47B" w14:textId="77777777" w:rsidR="00377390" w:rsidRPr="00377390" w:rsidRDefault="00377390" w:rsidP="00377390">
            <w:pPr>
              <w:jc w:val="both"/>
              <w:textAlignment w:val="center"/>
            </w:pPr>
            <w:r w:rsidRPr="00377390">
              <w:rPr>
                <w:rFonts w:ascii="Arial" w:hAnsi="Arial" w:cs="Arial"/>
                <w:color w:val="00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1AC0D264" w14:textId="77777777">
              <w:tc>
                <w:tcPr>
                  <w:tcW w:w="0" w:type="auto"/>
                  <w:hideMark/>
                </w:tcPr>
                <w:p w14:paraId="1D3CA5D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DOKAZILO Izpolnjen in podpisan Obrazec KROVNA IZJAVA in ESPD ter priloge iz katerih je razvidno, da blago izpolnjuje vse strokovne zahteve naročnika:</w:t>
                  </w:r>
                </w:p>
                <w:p w14:paraId="3AB38DDD"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 opisi opreme/prospektni material /katalogi proizvajalca/ tehnična dokumentacija v slovenskem jeziku ali angleškem jeziku ali navodila za uporabo, iz  katerih bodo jasno razvidne vse strokovno tehnične karakteristike ponujenega blaga, ki dokazujejo izpolnjevanje vseh naročnikovih strokovnih zahtev;</w:t>
                  </w:r>
                </w:p>
                <w:p w14:paraId="15561FD2"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14:paraId="7E1C3241" w14:textId="4ECBE018"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tc>
            </w:tr>
          </w:tbl>
          <w:p w14:paraId="7253F3A8" w14:textId="77777777" w:rsidR="00377390" w:rsidRPr="00377390" w:rsidRDefault="00377390" w:rsidP="00377390"/>
        </w:tc>
      </w:tr>
      <w:tr w:rsidR="00377390" w:rsidRPr="00377390" w14:paraId="47D01263"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D54DA95"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525C00"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11A0259F"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55641F5A"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5E40B3"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EE4D99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2C7D138F"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7EC7598A"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D13A7B1"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1535FF"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26C56BDA"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0C3110C" w14:textId="77777777" w:rsidR="00377390" w:rsidRDefault="00377390" w:rsidP="00377390">
      <w:pPr>
        <w:rPr>
          <w:rFonts w:eastAsia="Calibri" w:cs="Times New Roman"/>
        </w:rPr>
      </w:pPr>
    </w:p>
    <w:p w14:paraId="5C6195D7" w14:textId="77777777" w:rsidR="00377390" w:rsidRDefault="00377390" w:rsidP="00377390">
      <w:pPr>
        <w:rPr>
          <w:rFonts w:eastAsia="Calibri" w:cs="Times New Roman"/>
        </w:rPr>
      </w:pPr>
    </w:p>
    <w:p w14:paraId="4391A407" w14:textId="77777777" w:rsidR="00201B75" w:rsidRDefault="00201B75" w:rsidP="00377390">
      <w:pPr>
        <w:rPr>
          <w:rFonts w:eastAsia="Calibri" w:cs="Times New Roman"/>
        </w:rPr>
      </w:pPr>
    </w:p>
    <w:p w14:paraId="6E1BBA62" w14:textId="77777777" w:rsidR="00201B75" w:rsidRPr="00377390" w:rsidRDefault="00201B75"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7493A52A"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1671D466" w14:textId="77777777" w:rsidR="00377390" w:rsidRPr="00377390" w:rsidRDefault="00377390" w:rsidP="00377390">
            <w:pPr>
              <w:jc w:val="center"/>
            </w:pPr>
            <w:r w:rsidRPr="00377390">
              <w:rPr>
                <w:rFonts w:ascii="Arial" w:hAnsi="Arial" w:cs="Arial"/>
                <w:b/>
                <w:bCs/>
                <w:color w:val="FFFFFF"/>
                <w:position w:val="-2"/>
                <w:sz w:val="18"/>
                <w:szCs w:val="18"/>
              </w:rPr>
              <w:lastRenderedPageBreak/>
              <w:t>POGOJ 2</w:t>
            </w:r>
            <w:r w:rsidRPr="00377390">
              <w:rPr>
                <w:rFonts w:ascii="Arial" w:hAnsi="Arial" w:cs="Arial"/>
                <w:b/>
                <w:bCs/>
                <w:color w:val="FFFFFF"/>
                <w:position w:val="-2"/>
                <w:sz w:val="18"/>
                <w:szCs w:val="18"/>
              </w:rPr>
              <w:br/>
              <w:t>CE certifikat in izjava o skladnosti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8D14DE9" w14:textId="1287F5D9" w:rsidR="003916B8" w:rsidRPr="00BA5390" w:rsidRDefault="003916B8" w:rsidP="00377390">
            <w:pPr>
              <w:spacing w:before="225" w:after="225"/>
              <w:jc w:val="both"/>
              <w:rPr>
                <w:rFonts w:ascii="Arial" w:hAnsi="Arial" w:cs="Arial"/>
                <w:color w:val="000000" w:themeColor="text1"/>
                <w:sz w:val="18"/>
                <w:szCs w:val="18"/>
              </w:rPr>
            </w:pPr>
            <w:r w:rsidRPr="00BA5390">
              <w:rPr>
                <w:rFonts w:ascii="Arial" w:hAnsi="Arial" w:cs="Arial"/>
                <w:color w:val="000000" w:themeColor="text1"/>
                <w:sz w:val="18"/>
                <w:szCs w:val="18"/>
              </w:rPr>
              <w:t>Vsa oprema</w:t>
            </w:r>
            <w:r w:rsidR="00765DEA">
              <w:rPr>
                <w:rFonts w:ascii="Arial" w:hAnsi="Arial" w:cs="Arial"/>
                <w:color w:val="000000" w:themeColor="text1"/>
                <w:sz w:val="18"/>
                <w:szCs w:val="18"/>
              </w:rPr>
              <w:t xml:space="preserve"> in potrošni material</w:t>
            </w:r>
            <w:r w:rsidRPr="00BA5390">
              <w:rPr>
                <w:rFonts w:ascii="Arial" w:hAnsi="Arial" w:cs="Arial"/>
                <w:color w:val="000000" w:themeColor="text1"/>
                <w:sz w:val="18"/>
                <w:szCs w:val="18"/>
              </w:rPr>
              <w:t xml:space="preserve"> mora biti v skladu z </w:t>
            </w:r>
            <w:r w:rsidR="006501E0">
              <w:rPr>
                <w:rFonts w:ascii="Arial" w:hAnsi="Arial" w:cs="Arial"/>
                <w:color w:val="000000" w:themeColor="text1"/>
                <w:sz w:val="18"/>
                <w:szCs w:val="18"/>
              </w:rPr>
              <w:t xml:space="preserve">uredbo </w:t>
            </w:r>
            <w:r w:rsidRPr="00BA5390">
              <w:rPr>
                <w:rFonts w:ascii="Arial" w:hAnsi="Arial" w:cs="Arial"/>
                <w:color w:val="000000" w:themeColor="text1"/>
                <w:sz w:val="18"/>
                <w:szCs w:val="18"/>
              </w:rPr>
              <w:t>EU</w:t>
            </w:r>
            <w:r w:rsidR="006501E0">
              <w:rPr>
                <w:rFonts w:ascii="Arial" w:hAnsi="Arial" w:cs="Arial"/>
                <w:color w:val="000000" w:themeColor="text1"/>
                <w:sz w:val="18"/>
                <w:szCs w:val="18"/>
              </w:rPr>
              <w:t xml:space="preserve"> 2017/746</w:t>
            </w:r>
            <w:r w:rsidRPr="00BA5390">
              <w:rPr>
                <w:rFonts w:ascii="Arial" w:hAnsi="Arial" w:cs="Arial"/>
                <w:color w:val="000000" w:themeColor="text1"/>
                <w:sz w:val="18"/>
                <w:szCs w:val="18"/>
              </w:rPr>
              <w:t>.</w:t>
            </w:r>
          </w:p>
          <w:p w14:paraId="27EE1B22" w14:textId="04EF4513" w:rsidR="00377390" w:rsidRPr="006501E0" w:rsidRDefault="00201B75" w:rsidP="006501E0">
            <w:pPr>
              <w:spacing w:before="225" w:after="225"/>
              <w:jc w:val="both"/>
              <w:rPr>
                <w:rFonts w:ascii="Arial" w:eastAsia="Aptos" w:hAnsi="Arial" w:cs="Arial"/>
                <w:color w:val="000000" w:themeColor="text1"/>
                <w:sz w:val="18"/>
                <w:szCs w:val="18"/>
                <w:lang w:eastAsia="sl-SI"/>
              </w:rPr>
            </w:pPr>
            <w:r>
              <w:rPr>
                <w:rFonts w:ascii="Arial" w:eastAsia="Aptos" w:hAnsi="Arial" w:cs="Arial"/>
                <w:color w:val="000000" w:themeColor="text1"/>
                <w:sz w:val="18"/>
                <w:szCs w:val="18"/>
                <w:lang w:eastAsia="sl-SI"/>
              </w:rPr>
              <w:t xml:space="preserve">Ponujena oprema </w:t>
            </w:r>
            <w:r w:rsidR="00765DEA">
              <w:rPr>
                <w:rFonts w:ascii="Arial" w:eastAsia="Aptos" w:hAnsi="Arial" w:cs="Arial"/>
                <w:color w:val="000000" w:themeColor="text1"/>
                <w:sz w:val="18"/>
                <w:szCs w:val="18"/>
                <w:lang w:eastAsia="sl-SI"/>
              </w:rPr>
              <w:t xml:space="preserve">in potrošni material </w:t>
            </w:r>
            <w:r>
              <w:rPr>
                <w:rFonts w:ascii="Arial" w:eastAsia="Aptos" w:hAnsi="Arial" w:cs="Arial"/>
                <w:color w:val="000000" w:themeColor="text1"/>
                <w:sz w:val="18"/>
                <w:szCs w:val="18"/>
                <w:lang w:eastAsia="sl-SI"/>
              </w:rPr>
              <w:t>mora</w:t>
            </w:r>
            <w:r w:rsidR="00377390" w:rsidRPr="00BA5390">
              <w:rPr>
                <w:rFonts w:ascii="Arial" w:eastAsia="Aptos" w:hAnsi="Arial" w:cs="Arial"/>
                <w:color w:val="000000" w:themeColor="text1"/>
                <w:sz w:val="18"/>
                <w:szCs w:val="18"/>
                <w:lang w:eastAsia="sl-SI"/>
              </w:rPr>
              <w:t xml:space="preserve"> imeti </w:t>
            </w:r>
            <w:r>
              <w:rPr>
                <w:rFonts w:ascii="Arial" w:eastAsia="Aptos" w:hAnsi="Arial" w:cs="Arial"/>
                <w:color w:val="000000" w:themeColor="text1"/>
                <w:sz w:val="18"/>
                <w:szCs w:val="18"/>
                <w:lang w:eastAsia="sl-SI"/>
              </w:rPr>
              <w:t xml:space="preserve">veljavne </w:t>
            </w:r>
            <w:r w:rsidR="00377390" w:rsidRPr="00BA5390">
              <w:rPr>
                <w:rFonts w:ascii="Arial" w:eastAsia="Aptos" w:hAnsi="Arial" w:cs="Arial"/>
                <w:color w:val="000000" w:themeColor="text1"/>
                <w:sz w:val="18"/>
                <w:szCs w:val="18"/>
                <w:lang w:eastAsia="sl-SI"/>
              </w:rPr>
              <w:t>CE certifikat</w:t>
            </w:r>
            <w:r>
              <w:rPr>
                <w:rFonts w:ascii="Arial" w:eastAsia="Aptos" w:hAnsi="Arial" w:cs="Arial"/>
                <w:color w:val="000000" w:themeColor="text1"/>
                <w:sz w:val="18"/>
                <w:szCs w:val="18"/>
                <w:lang w:eastAsia="sl-SI"/>
              </w:rPr>
              <w:t>e</w:t>
            </w:r>
            <w:r w:rsidR="00377390" w:rsidRPr="00BA5390">
              <w:rPr>
                <w:rFonts w:ascii="Arial" w:eastAsia="Aptos" w:hAnsi="Arial" w:cs="Arial"/>
                <w:color w:val="000000" w:themeColor="text1"/>
                <w:sz w:val="18"/>
                <w:szCs w:val="18"/>
                <w:lang w:eastAsia="sl-SI"/>
              </w:rPr>
              <w:t>, s katerim izkazuje varnost, kakovost in uporabnost ponujene opreme</w:t>
            </w:r>
            <w:r w:rsidR="006501E0">
              <w:rPr>
                <w:rFonts w:ascii="Arial" w:eastAsia="Aptos" w:hAnsi="Arial" w:cs="Arial"/>
                <w:color w:val="000000" w:themeColor="text1"/>
                <w:sz w:val="18"/>
                <w:szCs w:val="18"/>
                <w:lang w:eastAsia="sl-SI"/>
              </w:rPr>
              <w:t>.</w:t>
            </w:r>
          </w:p>
        </w:tc>
      </w:tr>
      <w:tr w:rsidR="00377390" w:rsidRPr="00377390" w14:paraId="41E41DB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F3436D7"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A471F8" w14:textId="77777777" w:rsidR="00BA5390" w:rsidRPr="00BA5390" w:rsidRDefault="00377390" w:rsidP="00377390">
            <w:pPr>
              <w:spacing w:before="135" w:after="135"/>
              <w:jc w:val="both"/>
              <w:textAlignment w:val="center"/>
              <w:rPr>
                <w:rFonts w:ascii="Arial" w:hAnsi="Arial" w:cs="Arial"/>
                <w:position w:val="-2"/>
                <w:sz w:val="18"/>
                <w:szCs w:val="18"/>
              </w:rPr>
            </w:pPr>
            <w:r w:rsidRPr="00377390">
              <w:rPr>
                <w:rFonts w:ascii="Arial" w:hAnsi="Arial" w:cs="Arial"/>
                <w:position w:val="-2"/>
                <w:sz w:val="18"/>
                <w:szCs w:val="18"/>
              </w:rPr>
              <w:t xml:space="preserve">Ponudnik mora predložiti podpisan ter </w:t>
            </w:r>
            <w:r w:rsidRPr="00BA5390">
              <w:rPr>
                <w:rFonts w:ascii="Arial" w:hAnsi="Arial" w:cs="Arial"/>
                <w:position w:val="-2"/>
                <w:sz w:val="18"/>
                <w:szCs w:val="18"/>
              </w:rPr>
              <w:t xml:space="preserve">žigosan obrazec Krovne izjave  in ESPD s podpisom katerega izjavlja, da izpolnjuje navedeni pogoj in priloge: </w:t>
            </w:r>
          </w:p>
          <w:p w14:paraId="7A22518E" w14:textId="78567A8A" w:rsidR="00377390" w:rsidRDefault="00201B75" w:rsidP="00BA5390">
            <w:pPr>
              <w:pStyle w:val="Odstavekseznama"/>
              <w:numPr>
                <w:ilvl w:val="0"/>
                <w:numId w:val="48"/>
              </w:numPr>
              <w:spacing w:before="135" w:after="135"/>
              <w:jc w:val="both"/>
              <w:textAlignment w:val="center"/>
              <w:rPr>
                <w:rFonts w:ascii="Arial" w:hAnsi="Arial" w:cs="Arial"/>
                <w:position w:val="-2"/>
                <w:sz w:val="18"/>
                <w:szCs w:val="18"/>
              </w:rPr>
            </w:pPr>
            <w:r w:rsidRPr="00BA5390">
              <w:rPr>
                <w:rFonts w:ascii="Arial" w:hAnsi="Arial" w:cs="Arial"/>
                <w:position w:val="-2"/>
                <w:sz w:val="18"/>
                <w:szCs w:val="18"/>
              </w:rPr>
              <w:t>Imunobarvalnik</w:t>
            </w:r>
            <w:r w:rsidR="00BA5390" w:rsidRPr="00BA5390">
              <w:rPr>
                <w:rFonts w:ascii="Arial" w:hAnsi="Arial" w:cs="Arial"/>
                <w:position w:val="-2"/>
                <w:sz w:val="18"/>
                <w:szCs w:val="18"/>
              </w:rPr>
              <w:t xml:space="preserve"> in potrošni material: </w:t>
            </w:r>
            <w:r w:rsidR="00377390" w:rsidRPr="00BA5390">
              <w:rPr>
                <w:rFonts w:ascii="Arial" w:hAnsi="Arial" w:cs="Arial"/>
                <w:position w:val="-2"/>
                <w:sz w:val="18"/>
                <w:szCs w:val="18"/>
              </w:rPr>
              <w:t>kopija veljavnih CE certifikatov</w:t>
            </w:r>
            <w:r w:rsidR="008A5F7D" w:rsidRPr="00BA5390">
              <w:rPr>
                <w:rFonts w:ascii="Arial" w:hAnsi="Arial" w:cs="Arial"/>
                <w:position w:val="-2"/>
                <w:sz w:val="18"/>
                <w:szCs w:val="18"/>
              </w:rPr>
              <w:t xml:space="preserve"> </w:t>
            </w:r>
            <w:r w:rsidR="00377390" w:rsidRPr="00BA5390">
              <w:rPr>
                <w:rFonts w:ascii="Arial" w:hAnsi="Arial" w:cs="Arial"/>
                <w:position w:val="-2"/>
                <w:sz w:val="18"/>
                <w:szCs w:val="18"/>
              </w:rPr>
              <w:t xml:space="preserve">in </w:t>
            </w:r>
            <w:r w:rsidR="003916B8" w:rsidRPr="00BA5390">
              <w:rPr>
                <w:rFonts w:ascii="Arial" w:hAnsi="Arial" w:cs="Arial"/>
                <w:position w:val="-2"/>
                <w:sz w:val="18"/>
                <w:szCs w:val="18"/>
              </w:rPr>
              <w:t xml:space="preserve">EU </w:t>
            </w:r>
            <w:r w:rsidR="00377390" w:rsidRPr="00BA5390">
              <w:rPr>
                <w:rFonts w:ascii="Arial" w:hAnsi="Arial" w:cs="Arial"/>
                <w:position w:val="-2"/>
                <w:sz w:val="18"/>
                <w:szCs w:val="18"/>
              </w:rPr>
              <w:t>izjav</w:t>
            </w:r>
            <w:r w:rsidR="003916B8" w:rsidRPr="00BA5390">
              <w:rPr>
                <w:rFonts w:ascii="Arial" w:hAnsi="Arial" w:cs="Arial"/>
                <w:position w:val="-2"/>
                <w:sz w:val="18"/>
                <w:szCs w:val="18"/>
              </w:rPr>
              <w:t>o</w:t>
            </w:r>
            <w:r w:rsidR="00377390" w:rsidRPr="00BA5390">
              <w:rPr>
                <w:rFonts w:ascii="Arial" w:hAnsi="Arial" w:cs="Arial"/>
                <w:position w:val="-2"/>
                <w:sz w:val="18"/>
                <w:szCs w:val="18"/>
              </w:rPr>
              <w:t xml:space="preserve"> o skladnosti </w:t>
            </w:r>
            <w:r w:rsidR="00945BB5" w:rsidRPr="00BA5390">
              <w:rPr>
                <w:rFonts w:ascii="Arial" w:hAnsi="Arial" w:cs="Arial"/>
                <w:position w:val="-2"/>
                <w:sz w:val="18"/>
                <w:szCs w:val="18"/>
              </w:rPr>
              <w:t xml:space="preserve">proizvajalca </w:t>
            </w:r>
            <w:r w:rsidR="00377390" w:rsidRPr="00BA5390">
              <w:rPr>
                <w:rFonts w:ascii="Arial" w:hAnsi="Arial" w:cs="Arial"/>
                <w:position w:val="-2"/>
                <w:sz w:val="18"/>
                <w:szCs w:val="18"/>
              </w:rPr>
              <w:t xml:space="preserve">za </w:t>
            </w:r>
            <w:r w:rsidR="00BA5390" w:rsidRPr="00BA5390">
              <w:rPr>
                <w:rFonts w:ascii="Arial" w:hAnsi="Arial" w:cs="Arial"/>
                <w:position w:val="-2"/>
                <w:sz w:val="18"/>
                <w:szCs w:val="18"/>
              </w:rPr>
              <w:t>opremo;</w:t>
            </w:r>
          </w:p>
          <w:p w14:paraId="2D498E42" w14:textId="19DAC642" w:rsidR="00BA5390" w:rsidRPr="00BA5390" w:rsidRDefault="00BA5390" w:rsidP="00BA5390">
            <w:pPr>
              <w:pStyle w:val="Odstavekseznama"/>
              <w:numPr>
                <w:ilvl w:val="0"/>
                <w:numId w:val="48"/>
              </w:numPr>
              <w:spacing w:before="135" w:after="135"/>
              <w:jc w:val="both"/>
              <w:textAlignment w:val="center"/>
              <w:rPr>
                <w:rFonts w:ascii="Arial" w:hAnsi="Arial" w:cs="Arial"/>
                <w:position w:val="-2"/>
                <w:sz w:val="18"/>
                <w:szCs w:val="18"/>
              </w:rPr>
            </w:pPr>
            <w:r>
              <w:rPr>
                <w:rFonts w:ascii="Arial" w:hAnsi="Arial" w:cs="Arial"/>
                <w:position w:val="-2"/>
                <w:sz w:val="18"/>
                <w:szCs w:val="18"/>
              </w:rPr>
              <w:t>sistem za pripravo DI- vode: kopija veljavnih CE certifikatov.</w:t>
            </w:r>
          </w:p>
          <w:p w14:paraId="7128B63C" w14:textId="26AE5DE6" w:rsidR="00BA5390" w:rsidRPr="00377390" w:rsidRDefault="00BA5390" w:rsidP="00377390">
            <w:pPr>
              <w:spacing w:before="135" w:after="135"/>
              <w:jc w:val="both"/>
              <w:textAlignment w:val="center"/>
            </w:pPr>
          </w:p>
        </w:tc>
      </w:tr>
      <w:tr w:rsidR="00377390" w:rsidRPr="00377390" w14:paraId="51DF2497"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551AD8"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F3CC1A"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11E9D00C"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589E1F5C"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88B9296"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838D9D"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ADC8318"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796775D2"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25FEFD"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DB3FF5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D574E66"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11FE02B"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4516106B"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0EE7943C" w14:textId="77777777" w:rsidR="00377390" w:rsidRPr="00377390" w:rsidRDefault="00377390" w:rsidP="00377390">
            <w:pPr>
              <w:jc w:val="center"/>
            </w:pPr>
            <w:r w:rsidRPr="00377390">
              <w:rPr>
                <w:rFonts w:ascii="Arial" w:hAnsi="Arial" w:cs="Arial"/>
                <w:b/>
                <w:bCs/>
                <w:color w:val="FFFFFF"/>
                <w:position w:val="-2"/>
                <w:sz w:val="18"/>
                <w:szCs w:val="18"/>
              </w:rPr>
              <w:t>POGOJ 3</w:t>
            </w:r>
            <w:r w:rsidRPr="00377390">
              <w:rPr>
                <w:rFonts w:ascii="Arial" w:hAnsi="Arial" w:cs="Arial"/>
                <w:b/>
                <w:bCs/>
                <w:color w:val="FFFFFF"/>
                <w:position w:val="-2"/>
                <w:sz w:val="18"/>
                <w:szCs w:val="18"/>
              </w:rPr>
              <w:br/>
              <w:t>Možnost ogleda delujoče ponujene opreme</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2E87A1" w14:textId="65225828"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bo moral na svoje stroške omogočiti ogled že delujoče opreme (enak model kot ga ponuja v svoji ponudbi) v en</w:t>
            </w:r>
            <w:r w:rsidR="001C2679">
              <w:rPr>
                <w:rFonts w:ascii="Arial" w:hAnsi="Arial" w:cs="Arial"/>
                <w:color w:val="000000"/>
                <w:position w:val="-2"/>
                <w:sz w:val="18"/>
                <w:szCs w:val="18"/>
              </w:rPr>
              <w:t>i od</w:t>
            </w:r>
            <w:r w:rsidRPr="00377390">
              <w:rPr>
                <w:rFonts w:ascii="Arial" w:hAnsi="Arial" w:cs="Arial"/>
                <w:color w:val="000000"/>
                <w:position w:val="-2"/>
                <w:sz w:val="18"/>
                <w:szCs w:val="18"/>
              </w:rPr>
              <w:t xml:space="preserve"> zdravstvenih ustanov v RS ali EU, v kolikor naročnik ponujene opreme ne bi poznal in bi to zahteval. </w:t>
            </w:r>
          </w:p>
        </w:tc>
      </w:tr>
      <w:tr w:rsidR="00377390" w:rsidRPr="00377390" w14:paraId="201F5454"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80A60B"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6EF7A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ter žigosan obrazec Krovne izjave in ESPD s podpisom katerega izjavlja, da izpolnjuje navedeni pogoj.</w:t>
            </w:r>
          </w:p>
        </w:tc>
      </w:tr>
      <w:tr w:rsidR="00377390" w:rsidRPr="00377390" w14:paraId="5A173927"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F2D6C1"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B25ABD1"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2F3D3496"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7AFCC026"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F88521"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4181569"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4AFA2F7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77390" w:rsidRPr="00377390" w14:paraId="08FE338D"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D6467AB"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E9DA53"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69695567"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1B0C679D"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146BC54A"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45EFBF23" w14:textId="77777777" w:rsidR="00377390" w:rsidRPr="00377390" w:rsidRDefault="00377390" w:rsidP="00377390">
            <w:pPr>
              <w:jc w:val="center"/>
            </w:pPr>
            <w:r w:rsidRPr="00377390">
              <w:rPr>
                <w:rFonts w:ascii="Arial" w:hAnsi="Arial" w:cs="Arial"/>
                <w:b/>
                <w:bCs/>
                <w:color w:val="FFFFFF"/>
                <w:position w:val="-2"/>
                <w:sz w:val="18"/>
                <w:szCs w:val="18"/>
              </w:rPr>
              <w:t>POGOJ 4</w:t>
            </w:r>
            <w:r w:rsidRPr="00377390">
              <w:rPr>
                <w:rFonts w:ascii="Arial" w:hAnsi="Arial" w:cs="Arial"/>
                <w:b/>
                <w:bCs/>
                <w:color w:val="FFFFFF"/>
                <w:position w:val="-2"/>
                <w:sz w:val="18"/>
                <w:szCs w:val="18"/>
              </w:rPr>
              <w:br/>
              <w:t>Reference za opremo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847809" w14:textId="77777777" w:rsidR="00377390" w:rsidRPr="00377390" w:rsidRDefault="00377390" w:rsidP="00377390">
            <w:pPr>
              <w:jc w:val="both"/>
              <w:textAlignment w:val="center"/>
            </w:pPr>
            <w:r w:rsidRPr="00377390">
              <w:rPr>
                <w:rFonts w:ascii="Arial" w:hAnsi="Arial" w:cs="Arial"/>
                <w:color w:val="00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6415F481" w14:textId="77777777">
              <w:tc>
                <w:tcPr>
                  <w:tcW w:w="0" w:type="auto"/>
                  <w:hideMark/>
                </w:tcPr>
                <w:p w14:paraId="09FDAE57" w14:textId="5E86FB45" w:rsidR="00377390" w:rsidRPr="00377390" w:rsidRDefault="00377390" w:rsidP="00377390">
                  <w:r w:rsidRPr="00377390">
                    <w:rPr>
                      <w:rFonts w:ascii="Arial" w:hAnsi="Arial" w:cs="Arial"/>
                      <w:position w:val="-2"/>
                      <w:sz w:val="18"/>
                      <w:szCs w:val="18"/>
                    </w:rPr>
                    <w:t xml:space="preserve">Da je bila ponujena oprema – enak model, kot ga/jo ponuja ponudnik v tem javnem naročilu (oz. eventuelno predhodni model, ki ga je nadomestil ponujeni) v zadnjih 3 letih </w:t>
                  </w:r>
                  <w:r w:rsidRPr="00361D3D">
                    <w:rPr>
                      <w:rFonts w:ascii="Arial" w:hAnsi="Arial" w:cs="Arial"/>
                      <w:position w:val="-2"/>
                      <w:sz w:val="18"/>
                      <w:szCs w:val="18"/>
                    </w:rPr>
                    <w:t>(</w:t>
                  </w:r>
                  <w:r w:rsidR="008A16EA" w:rsidRPr="00361D3D">
                    <w:rPr>
                      <w:rFonts w:ascii="Arial" w:hAnsi="Arial" w:cs="Arial"/>
                      <w:position w:val="-2"/>
                      <w:sz w:val="18"/>
                      <w:szCs w:val="18"/>
                    </w:rPr>
                    <w:t>dec</w:t>
                  </w:r>
                  <w:r w:rsidRPr="00361D3D">
                    <w:rPr>
                      <w:rFonts w:ascii="Arial" w:hAnsi="Arial" w:cs="Arial"/>
                      <w:position w:val="-2"/>
                      <w:sz w:val="18"/>
                      <w:szCs w:val="18"/>
                    </w:rPr>
                    <w:t xml:space="preserve"> 202</w:t>
                  </w:r>
                  <w:r w:rsidR="008A16EA" w:rsidRPr="00361D3D">
                    <w:rPr>
                      <w:rFonts w:ascii="Arial" w:hAnsi="Arial" w:cs="Arial"/>
                      <w:position w:val="-2"/>
                      <w:sz w:val="18"/>
                      <w:szCs w:val="18"/>
                    </w:rPr>
                    <w:t>2</w:t>
                  </w:r>
                  <w:r w:rsidRPr="00361D3D">
                    <w:rPr>
                      <w:rFonts w:ascii="Arial" w:hAnsi="Arial" w:cs="Arial"/>
                      <w:position w:val="-2"/>
                      <w:sz w:val="18"/>
                      <w:szCs w:val="18"/>
                    </w:rPr>
                    <w:t xml:space="preserve"> – </w:t>
                  </w:r>
                  <w:r w:rsidR="008A16EA" w:rsidRPr="00361D3D">
                    <w:rPr>
                      <w:rFonts w:ascii="Arial" w:hAnsi="Arial" w:cs="Arial"/>
                      <w:position w:val="-2"/>
                      <w:sz w:val="18"/>
                      <w:szCs w:val="18"/>
                    </w:rPr>
                    <w:t>dec</w:t>
                  </w:r>
                  <w:r w:rsidRPr="00361D3D">
                    <w:rPr>
                      <w:rFonts w:ascii="Arial" w:hAnsi="Arial" w:cs="Arial"/>
                      <w:position w:val="-2"/>
                      <w:sz w:val="18"/>
                      <w:szCs w:val="18"/>
                    </w:rPr>
                    <w:t xml:space="preserve"> 202</w:t>
                  </w:r>
                  <w:r w:rsidR="008A16EA" w:rsidRPr="00361D3D">
                    <w:rPr>
                      <w:rFonts w:ascii="Arial" w:hAnsi="Arial" w:cs="Arial"/>
                      <w:position w:val="-2"/>
                      <w:sz w:val="18"/>
                      <w:szCs w:val="18"/>
                    </w:rPr>
                    <w:t>5</w:t>
                  </w:r>
                  <w:r w:rsidRPr="00361D3D">
                    <w:rPr>
                      <w:rFonts w:ascii="Arial" w:hAnsi="Arial" w:cs="Arial"/>
                      <w:position w:val="-2"/>
                      <w:sz w:val="18"/>
                      <w:szCs w:val="18"/>
                    </w:rPr>
                    <w:t>)</w:t>
                  </w:r>
                  <w:r w:rsidRPr="00377390">
                    <w:rPr>
                      <w:rFonts w:ascii="Arial" w:hAnsi="Arial" w:cs="Arial"/>
                      <w:position w:val="-2"/>
                      <w:sz w:val="18"/>
                      <w:szCs w:val="18"/>
                    </w:rPr>
                    <w:t xml:space="preserve"> uspešno dobavljena in montirana v vsaj 1 zdravstveni ustanovi v RS ali EU, </w:t>
                  </w:r>
                  <w:r w:rsidR="00FC6FFF" w:rsidRPr="004C4717">
                    <w:rPr>
                      <w:rFonts w:ascii="Arial" w:eastAsia="Aptos" w:hAnsi="Arial" w:cs="Arial"/>
                      <w:sz w:val="18"/>
                      <w:szCs w:val="18"/>
                      <w:lang w:eastAsia="sl-SI"/>
                    </w:rPr>
                    <w:t>kjer se oprema redno uporablja več kot 6 mesecev in naročnik</w:t>
                  </w:r>
                  <w:r w:rsidR="00FC6FFF">
                    <w:rPr>
                      <w:rFonts w:ascii="Arial" w:eastAsia="Aptos" w:hAnsi="Arial" w:cs="Arial"/>
                      <w:sz w:val="18"/>
                      <w:szCs w:val="18"/>
                      <w:lang w:eastAsia="sl-SI"/>
                    </w:rPr>
                    <w:t>i</w:t>
                  </w:r>
                  <w:r w:rsidR="00FC6FFF" w:rsidRPr="004C4717">
                    <w:rPr>
                      <w:rFonts w:ascii="Arial" w:eastAsia="Aptos" w:hAnsi="Arial" w:cs="Arial"/>
                      <w:sz w:val="18"/>
                      <w:szCs w:val="18"/>
                      <w:lang w:eastAsia="sl-SI"/>
                    </w:rPr>
                    <w:t xml:space="preserve"> </w:t>
                  </w:r>
                  <w:r w:rsidRPr="00377390">
                    <w:rPr>
                      <w:rFonts w:ascii="Arial" w:hAnsi="Arial" w:cs="Arial"/>
                      <w:position w:val="-2"/>
                      <w:sz w:val="18"/>
                      <w:szCs w:val="18"/>
                    </w:rPr>
                    <w:t>- investitorji z njenim delovanjem zadovoljni.</w:t>
                  </w:r>
                </w:p>
              </w:tc>
            </w:tr>
          </w:tbl>
          <w:p w14:paraId="3951DBD8" w14:textId="77777777" w:rsidR="00377390" w:rsidRPr="00377390" w:rsidRDefault="00377390" w:rsidP="00377390"/>
        </w:tc>
      </w:tr>
      <w:tr w:rsidR="00377390" w:rsidRPr="00377390" w14:paraId="02D84D9F"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57C56DE"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E1D31DB" w14:textId="77777777" w:rsidR="00377390" w:rsidRPr="00377390" w:rsidRDefault="00377390" w:rsidP="00377390">
            <w:pPr>
              <w:jc w:val="both"/>
              <w:textAlignment w:val="center"/>
            </w:pPr>
            <w:r w:rsidRPr="00377390">
              <w:rPr>
                <w:rFonts w:ascii="Arial" w:hAnsi="Arial" w:cs="Arial"/>
                <w:color w:val="00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6FEC183A" w14:textId="77777777">
              <w:tc>
                <w:tcPr>
                  <w:tcW w:w="0" w:type="auto"/>
                  <w:hideMark/>
                </w:tcPr>
                <w:p w14:paraId="110E62AC" w14:textId="77777777" w:rsidR="00377390" w:rsidRPr="00377390" w:rsidRDefault="00377390" w:rsidP="00377390">
                  <w:r w:rsidRPr="00377390">
                    <w:rPr>
                      <w:rFonts w:ascii="Arial" w:hAnsi="Arial" w:cs="Arial"/>
                      <w:color w:val="000000"/>
                      <w:position w:val="-2"/>
                      <w:sz w:val="18"/>
                      <w:szCs w:val="18"/>
                    </w:rPr>
                    <w:t>Ponudnik mora predložiti podpisan in žigosan obrazec Krovne izjave in ESPD s podpisom katerega izjavlja, da izpolnjuje navedeni pogoj in dodatno še:</w:t>
                  </w:r>
                </w:p>
              </w:tc>
            </w:tr>
          </w:tbl>
          <w:p w14:paraId="4F6A6EAB" w14:textId="77777777" w:rsidR="00377390" w:rsidRPr="00377390" w:rsidRDefault="00377390" w:rsidP="00377390"/>
          <w:tbl>
            <w:tblPr>
              <w:tblStyle w:val="NormalTablePHPDOCX4"/>
              <w:tblW w:w="0" w:type="auto"/>
              <w:tblInd w:w="0" w:type="dxa"/>
              <w:tblLook w:val="04A0" w:firstRow="1" w:lastRow="0" w:firstColumn="1" w:lastColumn="0" w:noHBand="0" w:noVBand="1"/>
            </w:tblPr>
            <w:tblGrid>
              <w:gridCol w:w="7224"/>
            </w:tblGrid>
            <w:tr w:rsidR="00377390" w:rsidRPr="00377390" w14:paraId="2D248AD6" w14:textId="77777777">
              <w:tc>
                <w:tcPr>
                  <w:tcW w:w="0" w:type="auto"/>
                  <w:hideMark/>
                </w:tcPr>
                <w:p w14:paraId="41246ADE" w14:textId="7167300F" w:rsidR="00377390" w:rsidRPr="00377390" w:rsidRDefault="00377390" w:rsidP="00377390">
                  <w:r w:rsidRPr="00377390">
                    <w:rPr>
                      <w:rFonts w:ascii="Arial" w:hAnsi="Arial" w:cs="Arial"/>
                      <w:color w:val="000000"/>
                      <w:position w:val="-2"/>
                      <w:sz w:val="18"/>
                      <w:szCs w:val="18"/>
                    </w:rPr>
                    <w:t>• najmanj 1 referenčna izjava, potrjena s strani referenčnega naročnika (investitorja, kjer se oprema uporablja!), ki ga ponudnik ponuja!</w:t>
                  </w:r>
                </w:p>
              </w:tc>
            </w:tr>
          </w:tbl>
          <w:p w14:paraId="6DEEF274" w14:textId="77777777" w:rsidR="00377390" w:rsidRPr="00377390" w:rsidRDefault="00377390" w:rsidP="00377390"/>
        </w:tc>
      </w:tr>
      <w:tr w:rsidR="00377390" w:rsidRPr="00377390" w14:paraId="64C2D01C"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267B71"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5A7E1D"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24A4E3C5"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5BE2869B"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B6B052"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96EDB8"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082A5A9A"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5527F4D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52DF26"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2476B6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78F11E6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8E7AD98"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027B1A6C"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6AFB9ED8" w14:textId="77777777" w:rsidR="00377390" w:rsidRPr="00377390" w:rsidRDefault="00377390" w:rsidP="00377390">
            <w:pPr>
              <w:jc w:val="center"/>
            </w:pPr>
            <w:r w:rsidRPr="00377390">
              <w:rPr>
                <w:rFonts w:ascii="Arial" w:hAnsi="Arial" w:cs="Arial"/>
                <w:b/>
                <w:bCs/>
                <w:color w:val="FFFFFF"/>
                <w:position w:val="-2"/>
                <w:sz w:val="18"/>
                <w:szCs w:val="18"/>
              </w:rPr>
              <w:t>POGOJ 5</w:t>
            </w:r>
            <w:r w:rsidRPr="00377390">
              <w:rPr>
                <w:rFonts w:ascii="Arial" w:hAnsi="Arial" w:cs="Arial"/>
                <w:b/>
                <w:bCs/>
                <w:color w:val="FFFFFF"/>
                <w:position w:val="-2"/>
                <w:sz w:val="18"/>
                <w:szCs w:val="18"/>
              </w:rPr>
              <w:br/>
              <w:t xml:space="preserve">Dobavni rok za opremo in dobavni rok za dobavo potrošnih materialov </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209C3C5" w14:textId="77777777" w:rsidR="00377390" w:rsidRPr="00377390" w:rsidRDefault="00377390" w:rsidP="00377390">
            <w:pPr>
              <w:spacing w:before="135" w:after="135"/>
              <w:jc w:val="both"/>
              <w:textAlignment w:val="center"/>
              <w:rPr>
                <w:rFonts w:ascii="Arial" w:hAnsi="Arial" w:cs="Arial"/>
                <w:position w:val="-2"/>
                <w:sz w:val="18"/>
                <w:szCs w:val="18"/>
              </w:rPr>
            </w:pPr>
            <w:r w:rsidRPr="00377390">
              <w:rPr>
                <w:rFonts w:ascii="Arial" w:hAnsi="Arial" w:cs="Arial"/>
                <w:position w:val="-2"/>
                <w:sz w:val="18"/>
                <w:szCs w:val="18"/>
              </w:rPr>
              <w:t>Da zagotavlja, da bo v primeru izbire:</w:t>
            </w:r>
          </w:p>
          <w:p w14:paraId="5BA84DC8" w14:textId="77777777" w:rsidR="00377390" w:rsidRPr="00377390" w:rsidRDefault="00377390" w:rsidP="00F838F3">
            <w:pPr>
              <w:numPr>
                <w:ilvl w:val="0"/>
                <w:numId w:val="11"/>
              </w:numPr>
              <w:spacing w:before="135" w:after="135"/>
              <w:contextualSpacing/>
              <w:jc w:val="both"/>
              <w:textAlignment w:val="center"/>
            </w:pPr>
            <w:r w:rsidRPr="00377390">
              <w:rPr>
                <w:rFonts w:ascii="Arial" w:hAnsi="Arial" w:cs="Arial"/>
                <w:position w:val="-2"/>
                <w:sz w:val="18"/>
                <w:szCs w:val="18"/>
              </w:rPr>
              <w:t>dobavil in montiral opremo v največ 60-ih dneh od obojestranskega podpisa pogodbe,</w:t>
            </w:r>
          </w:p>
          <w:p w14:paraId="62BCDD1A" w14:textId="77777777" w:rsidR="00377390" w:rsidRPr="00377390" w:rsidRDefault="00377390" w:rsidP="00F838F3">
            <w:pPr>
              <w:numPr>
                <w:ilvl w:val="0"/>
                <w:numId w:val="11"/>
              </w:numPr>
              <w:spacing w:before="135" w:after="135"/>
              <w:contextualSpacing/>
              <w:jc w:val="both"/>
              <w:textAlignment w:val="center"/>
              <w:rPr>
                <w:rFonts w:cs="Helvetica"/>
              </w:rPr>
            </w:pPr>
            <w:r w:rsidRPr="00377390">
              <w:rPr>
                <w:rFonts w:ascii="Arial" w:hAnsi="Arial" w:cs="Arial"/>
                <w:position w:val="-2"/>
                <w:sz w:val="18"/>
                <w:szCs w:val="18"/>
              </w:rPr>
              <w:t xml:space="preserve">dobavljal potrošni material v največ 7 del. dneh po prejemu posameznega pisnega naročila </w:t>
            </w:r>
          </w:p>
        </w:tc>
      </w:tr>
      <w:tr w:rsidR="00377390" w:rsidRPr="00377390" w14:paraId="5F5C551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B14AE5"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930CBB" w14:textId="77777777" w:rsidR="00377390" w:rsidRPr="00377390" w:rsidRDefault="00377390" w:rsidP="00377390">
            <w:pPr>
              <w:spacing w:before="135" w:after="135"/>
              <w:jc w:val="both"/>
              <w:textAlignment w:val="center"/>
            </w:pPr>
            <w:r w:rsidRPr="00377390">
              <w:rPr>
                <w:rFonts w:ascii="Arial" w:hAnsi="Arial" w:cs="Arial"/>
                <w:position w:val="-2"/>
                <w:sz w:val="18"/>
                <w:szCs w:val="18"/>
              </w:rPr>
              <w:t>Ponudnik mora predložiti podpisan ter žigosan obrazec Krovne izjave in ESPD s podpisom katerega izjavlja, da izpolnjuje navedeni pogoj.</w:t>
            </w:r>
          </w:p>
        </w:tc>
      </w:tr>
      <w:tr w:rsidR="00377390" w:rsidRPr="00377390" w14:paraId="4616704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43980F6"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D155840"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16E764E5"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7108808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DDE10E"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0FB5B3"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51BA3ED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4DF3DC1E"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E37F2D7" w14:textId="77777777" w:rsidR="00377390" w:rsidRPr="00377390" w:rsidRDefault="00377390" w:rsidP="00377390">
            <w:pPr>
              <w:jc w:val="center"/>
            </w:pPr>
            <w:r w:rsidRPr="00377390">
              <w:rPr>
                <w:rFonts w:ascii="Arial" w:hAnsi="Arial" w:cs="Arial"/>
                <w:color w:val="000000"/>
                <w:position w:val="-2"/>
                <w:sz w:val="18"/>
                <w:szCs w:val="18"/>
              </w:rPr>
              <w:lastRenderedPageBreak/>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36C11A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13EEDF29"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F505BE5"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275609F3"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68E2105E" w14:textId="77777777" w:rsidR="00377390" w:rsidRPr="00377390" w:rsidRDefault="00377390" w:rsidP="00377390">
            <w:pPr>
              <w:jc w:val="center"/>
            </w:pPr>
            <w:r w:rsidRPr="00377390">
              <w:rPr>
                <w:rFonts w:ascii="Arial" w:hAnsi="Arial" w:cs="Arial"/>
                <w:b/>
                <w:bCs/>
                <w:color w:val="FFFFFF"/>
                <w:position w:val="-2"/>
                <w:sz w:val="18"/>
                <w:szCs w:val="18"/>
              </w:rPr>
              <w:t>POGOJ 6</w:t>
            </w:r>
            <w:r w:rsidRPr="00377390">
              <w:rPr>
                <w:rFonts w:ascii="Arial" w:hAnsi="Arial" w:cs="Arial"/>
                <w:b/>
                <w:bCs/>
                <w:color w:val="FFFFFF"/>
                <w:position w:val="-2"/>
                <w:sz w:val="18"/>
                <w:szCs w:val="18"/>
              </w:rPr>
              <w:br/>
              <w:t>Šolanje uporabnikov naročnika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9ADE7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Da zagotavlja, da bo v primeru izbire naročniku zagotovil izvedbo šolanja naročnikovega osebja za varno delo s ponujeno opremo, v skladu z zahtevami naročnika,  v sklopu ponudbene cene.</w:t>
            </w:r>
          </w:p>
        </w:tc>
      </w:tr>
      <w:tr w:rsidR="00377390" w:rsidRPr="00377390" w14:paraId="54C03E6E"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C86D05"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60B2611"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ter žigosan obrazec Krovne izjave in ESPD s podpisom katerega izjavlja, da izpolnjuje navedeni pogoj.</w:t>
            </w:r>
          </w:p>
        </w:tc>
      </w:tr>
      <w:tr w:rsidR="00377390" w:rsidRPr="00377390" w14:paraId="22015242"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E27DD25"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5BD6D2"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004CEBDE"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67730BD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7BD60B5"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733C07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076C7938"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3C7F545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9A47A4"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0BB472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7BA6791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BD3A5C8"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3D1FB945"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018BE67E" w14:textId="77777777" w:rsidR="00377390" w:rsidRPr="00377390" w:rsidRDefault="00377390" w:rsidP="00377390">
            <w:pPr>
              <w:jc w:val="center"/>
            </w:pPr>
            <w:r w:rsidRPr="00377390">
              <w:rPr>
                <w:rFonts w:ascii="Arial" w:hAnsi="Arial" w:cs="Arial"/>
                <w:b/>
                <w:bCs/>
                <w:color w:val="FFFFFF"/>
                <w:position w:val="-2"/>
                <w:sz w:val="18"/>
                <w:szCs w:val="18"/>
              </w:rPr>
              <w:t>POGOJ 7</w:t>
            </w:r>
            <w:r w:rsidRPr="00377390">
              <w:rPr>
                <w:rFonts w:ascii="Arial" w:hAnsi="Arial" w:cs="Arial"/>
                <w:b/>
                <w:bCs/>
                <w:color w:val="FFFFFF"/>
                <w:position w:val="-2"/>
                <w:sz w:val="18"/>
                <w:szCs w:val="18"/>
              </w:rPr>
              <w:br/>
              <w:t>Dostava, montaža, zagon, šolanje</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7EDCA6" w14:textId="77777777" w:rsidR="00377390" w:rsidRDefault="00377390" w:rsidP="00377390">
            <w:pPr>
              <w:spacing w:before="135" w:after="135"/>
              <w:jc w:val="both"/>
              <w:textAlignment w:val="center"/>
              <w:rPr>
                <w:rFonts w:ascii="Arial" w:hAnsi="Arial" w:cs="Arial"/>
                <w:color w:val="000000"/>
                <w:position w:val="-2"/>
                <w:sz w:val="18"/>
                <w:szCs w:val="18"/>
              </w:rPr>
            </w:pPr>
            <w:r w:rsidRPr="00377390">
              <w:rPr>
                <w:rFonts w:ascii="Arial" w:hAnsi="Arial" w:cs="Arial"/>
                <w:color w:val="000000"/>
                <w:position w:val="-2"/>
                <w:sz w:val="18"/>
                <w:szCs w:val="18"/>
              </w:rPr>
              <w:t>Da zagotavlja dostavo, montažo in zagon opreme ter izvedbo šolanja ddp prostori naročnika, Splošna bolnišnica Novo mesto, razloženo in montirano v prostore naročnika, v sklopu ponudbene cene.</w:t>
            </w:r>
          </w:p>
          <w:p w14:paraId="490D97AE" w14:textId="77777777" w:rsidR="00E2443E" w:rsidRPr="00712A11" w:rsidRDefault="00E2443E" w:rsidP="00377390">
            <w:pPr>
              <w:spacing w:before="135" w:after="135"/>
              <w:jc w:val="both"/>
              <w:textAlignment w:val="center"/>
              <w:rPr>
                <w:rFonts w:ascii="Arial" w:hAnsi="Arial" w:cs="Arial"/>
                <w:color w:val="000000"/>
                <w:position w:val="-2"/>
                <w:sz w:val="18"/>
                <w:szCs w:val="18"/>
              </w:rPr>
            </w:pPr>
            <w:r w:rsidRPr="00712A11">
              <w:rPr>
                <w:rFonts w:ascii="Arial" w:hAnsi="Arial" w:cs="Arial"/>
                <w:color w:val="000000"/>
                <w:position w:val="-2"/>
                <w:sz w:val="18"/>
                <w:szCs w:val="18"/>
              </w:rPr>
              <w:t>Vnos opreme v prostor naročnika brez kakršnih koli gradbenih posegov.</w:t>
            </w:r>
          </w:p>
          <w:p w14:paraId="6F161490" w14:textId="34140431" w:rsidR="00E2443E" w:rsidRPr="00377390" w:rsidRDefault="00E2443E" w:rsidP="00377390">
            <w:pPr>
              <w:spacing w:before="135" w:after="135"/>
              <w:jc w:val="both"/>
              <w:textAlignment w:val="center"/>
            </w:pPr>
            <w:r w:rsidRPr="00712A11">
              <w:rPr>
                <w:rFonts w:ascii="Arial" w:hAnsi="Arial" w:cs="Arial"/>
                <w:color w:val="000000"/>
                <w:position w:val="-2"/>
                <w:sz w:val="18"/>
                <w:szCs w:val="18"/>
              </w:rPr>
              <w:t xml:space="preserve">Pripravo </w:t>
            </w:r>
            <w:r w:rsidR="00FC1114" w:rsidRPr="00712A11">
              <w:rPr>
                <w:rFonts w:ascii="Arial" w:hAnsi="Arial" w:cs="Arial"/>
                <w:color w:val="000000"/>
                <w:position w:val="-2"/>
                <w:sz w:val="18"/>
                <w:szCs w:val="18"/>
              </w:rPr>
              <w:t>lokacije za postavitev opreme (vodovodna inštalacija, elektrika…) zagotovi naročnik.</w:t>
            </w:r>
          </w:p>
        </w:tc>
      </w:tr>
      <w:tr w:rsidR="00377390" w:rsidRPr="00377390" w14:paraId="04CCA4CA"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5137319"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333031"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ter žigosan obrazec Krovne izjave in ESPD s podpisom katerega izjavlja, da izpolnjuje navedeni pogoj.</w:t>
            </w:r>
          </w:p>
        </w:tc>
      </w:tr>
      <w:tr w:rsidR="00377390" w:rsidRPr="00377390" w14:paraId="5D509716"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DA9CD2"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2BEEA0D"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4125AC52"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28635FF2"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C103E6" w14:textId="77777777" w:rsidR="00377390" w:rsidRPr="00377390" w:rsidRDefault="00377390" w:rsidP="00377390">
            <w:pPr>
              <w:jc w:val="center"/>
            </w:pPr>
            <w:r w:rsidRPr="00377390">
              <w:rPr>
                <w:rFonts w:ascii="Arial" w:hAnsi="Arial" w:cs="Arial"/>
                <w:color w:val="000000"/>
                <w:position w:val="-2"/>
                <w:sz w:val="18"/>
                <w:szCs w:val="18"/>
              </w:rPr>
              <w:lastRenderedPageBreak/>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BF97C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4B2D6AB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77390" w:rsidRPr="00377390" w14:paraId="116FEEA3"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764979E"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192D9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KUMULATIVNO izpolnjevanje pogoja</w:t>
            </w:r>
          </w:p>
          <w:p w14:paraId="15F5CAC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E229040"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24A00240"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5F04A118" w14:textId="77777777" w:rsidR="00377390" w:rsidRPr="00377390" w:rsidRDefault="00377390" w:rsidP="00377390">
            <w:pPr>
              <w:jc w:val="center"/>
            </w:pPr>
            <w:r w:rsidRPr="00377390">
              <w:rPr>
                <w:rFonts w:ascii="Arial" w:hAnsi="Arial" w:cs="Arial"/>
                <w:b/>
                <w:bCs/>
                <w:color w:val="FFFFFF"/>
                <w:position w:val="-2"/>
                <w:sz w:val="18"/>
                <w:szCs w:val="18"/>
              </w:rPr>
              <w:t>POGOJ 8</w:t>
            </w:r>
            <w:r w:rsidRPr="00377390">
              <w:rPr>
                <w:rFonts w:ascii="Arial" w:hAnsi="Arial" w:cs="Arial"/>
                <w:b/>
                <w:bCs/>
                <w:color w:val="FFFFFF"/>
                <w:position w:val="-2"/>
                <w:sz w:val="18"/>
                <w:szCs w:val="18"/>
              </w:rPr>
              <w:br/>
              <w:t>Garancijski rok</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A4F840" w14:textId="77777777" w:rsidR="00377390" w:rsidRPr="00377390" w:rsidRDefault="00377390" w:rsidP="00377390">
            <w:pPr>
              <w:jc w:val="both"/>
              <w:textAlignment w:val="center"/>
            </w:pPr>
            <w:r w:rsidRPr="00377390">
              <w:rPr>
                <w:rFonts w:ascii="Arial" w:hAnsi="Arial" w:cs="Arial"/>
                <w:color w:val="00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21CA3278" w14:textId="77777777">
              <w:tc>
                <w:tcPr>
                  <w:tcW w:w="0" w:type="auto"/>
                  <w:hideMark/>
                </w:tcPr>
                <w:p w14:paraId="06D483A0" w14:textId="77777777" w:rsidR="00377390" w:rsidRPr="00377390" w:rsidRDefault="00377390" w:rsidP="00377390">
                  <w:r w:rsidRPr="00377390">
                    <w:rPr>
                      <w:rFonts w:ascii="Arial" w:hAnsi="Arial" w:cs="Arial"/>
                      <w:color w:val="000000"/>
                      <w:position w:val="-2"/>
                      <w:sz w:val="18"/>
                      <w:szCs w:val="18"/>
                    </w:rPr>
                    <w:t xml:space="preserve">Ponudnik mora zagotavljati najmanj </w:t>
                  </w:r>
                  <w:r w:rsidRPr="00377390">
                    <w:rPr>
                      <w:rFonts w:ascii="Arial" w:hAnsi="Arial" w:cs="Arial"/>
                      <w:position w:val="-2"/>
                      <w:sz w:val="18"/>
                      <w:szCs w:val="18"/>
                    </w:rPr>
                    <w:t xml:space="preserve">12 mesečno </w:t>
                  </w:r>
                  <w:r w:rsidRPr="00377390">
                    <w:rPr>
                      <w:rFonts w:ascii="Arial" w:hAnsi="Arial" w:cs="Arial"/>
                      <w:color w:val="000000"/>
                      <w:position w:val="-2"/>
                      <w:sz w:val="18"/>
                      <w:szCs w:val="18"/>
                    </w:rPr>
                    <w:t>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p>
              </w:tc>
            </w:tr>
          </w:tbl>
          <w:p w14:paraId="64FEF8E9" w14:textId="77777777" w:rsidR="00377390" w:rsidRPr="00377390" w:rsidRDefault="00377390" w:rsidP="00377390"/>
        </w:tc>
      </w:tr>
      <w:tr w:rsidR="00377390" w:rsidRPr="00377390" w14:paraId="79FF5037"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983118A"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444AF21"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ter žigosan obrazec Krovne izjave  in ESPD s podpisom katerega izjavlja, da izpolnjuje navedeni pogoj.</w:t>
            </w:r>
          </w:p>
        </w:tc>
      </w:tr>
      <w:tr w:rsidR="00377390" w:rsidRPr="00377390" w14:paraId="7F3A62B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2B535E8"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E1DCBA"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4FDD7E12"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2FB0DD34"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DE9C8B7"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C6043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239BEBC6"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11755E44"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F22D84D"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6D0D597"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749EF6F7"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EAE05FB"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7ABFD324"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55285FA0" w14:textId="77777777" w:rsidR="00377390" w:rsidRPr="00377390" w:rsidRDefault="00377390" w:rsidP="00377390">
            <w:pPr>
              <w:jc w:val="center"/>
            </w:pPr>
            <w:bookmarkStart w:id="0" w:name="_Hlk172021729"/>
            <w:r w:rsidRPr="00377390">
              <w:rPr>
                <w:rFonts w:ascii="Arial" w:hAnsi="Arial" w:cs="Arial"/>
                <w:b/>
                <w:bCs/>
                <w:color w:val="FFFFFF"/>
                <w:position w:val="-2"/>
                <w:sz w:val="18"/>
                <w:szCs w:val="18"/>
              </w:rPr>
              <w:t>POGOJ 9</w:t>
            </w:r>
            <w:r w:rsidRPr="00377390">
              <w:rPr>
                <w:rFonts w:ascii="Arial" w:hAnsi="Arial" w:cs="Arial"/>
                <w:b/>
                <w:bCs/>
                <w:color w:val="FFFFFF"/>
                <w:position w:val="-2"/>
                <w:sz w:val="18"/>
                <w:szCs w:val="18"/>
              </w:rPr>
              <w:br/>
              <w:t>Servis</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8E9571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Da zagotavlja pooblaščen servis v Republiki Sloveniji, ki ima pooblastilo za pogodbeno vzdrževanje od proizvajalca opreme;</w:t>
            </w:r>
          </w:p>
        </w:tc>
      </w:tr>
      <w:tr w:rsidR="00377390" w:rsidRPr="00377390" w14:paraId="58763DF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140397"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DA86E8" w14:textId="77777777" w:rsidR="00377390" w:rsidRPr="00377390" w:rsidRDefault="00377390" w:rsidP="00377390">
            <w:pPr>
              <w:spacing w:before="135" w:after="135"/>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 priložiti pa mora tudi: </w:t>
            </w:r>
            <w:r w:rsidRPr="00377390">
              <w:rPr>
                <w:rFonts w:ascii="Arial" w:hAnsi="Arial" w:cs="Arial"/>
                <w:color w:val="000000"/>
                <w:position w:val="-2"/>
                <w:sz w:val="18"/>
                <w:szCs w:val="18"/>
              </w:rPr>
              <w:br/>
              <w:t>• veljaven dokument oz. pogodbo izdan s strani proizvajalca oz. principala ponujene opreme, kjer je jasno razviden status pooblaščenega  servisa ponujene opreme.</w:t>
            </w:r>
          </w:p>
        </w:tc>
      </w:tr>
      <w:tr w:rsidR="00377390" w:rsidRPr="00377390" w14:paraId="0829EC4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33CB60" w14:textId="77777777" w:rsidR="00377390" w:rsidRPr="00377390" w:rsidRDefault="00377390" w:rsidP="00377390">
            <w:pPr>
              <w:jc w:val="center"/>
            </w:pPr>
            <w:r w:rsidRPr="00377390">
              <w:rPr>
                <w:rFonts w:ascii="Arial" w:hAnsi="Arial" w:cs="Arial"/>
                <w:color w:val="000000"/>
                <w:position w:val="-2"/>
                <w:sz w:val="18"/>
                <w:szCs w:val="18"/>
              </w:rPr>
              <w:lastRenderedPageBreak/>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0E06E1"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3E2AB9E2"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1BDC2422"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59CC63"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02CA1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390F527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23D90BD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62F1F5"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E93A6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6371E7D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bookmarkEnd w:id="0"/>
    </w:tbl>
    <w:p w14:paraId="58A6EE12"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3F79D152"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tcPr>
          <w:p w14:paraId="17081BA2" w14:textId="77777777" w:rsidR="00377390" w:rsidRPr="00377390" w:rsidRDefault="00377390" w:rsidP="00377390">
            <w:pPr>
              <w:jc w:val="center"/>
              <w:rPr>
                <w:rFonts w:ascii="Arial" w:hAnsi="Arial" w:cs="Arial"/>
                <w:b/>
                <w:bCs/>
                <w:color w:val="FFFFFF"/>
                <w:position w:val="-2"/>
                <w:sz w:val="18"/>
                <w:szCs w:val="18"/>
              </w:rPr>
            </w:pPr>
            <w:bookmarkStart w:id="1" w:name="_Hlk184048865"/>
            <w:r w:rsidRPr="00377390">
              <w:rPr>
                <w:rFonts w:ascii="Arial" w:hAnsi="Arial" w:cs="Arial"/>
                <w:b/>
                <w:bCs/>
                <w:color w:val="FFFFFF"/>
                <w:position w:val="-2"/>
                <w:sz w:val="18"/>
                <w:szCs w:val="18"/>
              </w:rPr>
              <w:t>POGOJ 10</w:t>
            </w:r>
          </w:p>
          <w:p w14:paraId="2D18C954" w14:textId="77777777" w:rsidR="00377390" w:rsidRPr="00377390" w:rsidRDefault="00377390" w:rsidP="00377390">
            <w:pPr>
              <w:jc w:val="center"/>
              <w:rPr>
                <w:rFonts w:ascii="Arial" w:hAnsi="Arial" w:cs="Arial"/>
                <w:b/>
                <w:bCs/>
                <w:color w:val="FFFFFF"/>
                <w:position w:val="-2"/>
                <w:sz w:val="18"/>
                <w:szCs w:val="18"/>
              </w:rPr>
            </w:pPr>
          </w:p>
          <w:p w14:paraId="2AF06D30" w14:textId="77777777" w:rsidR="00377390" w:rsidRPr="00377390" w:rsidRDefault="00377390" w:rsidP="00377390">
            <w:pPr>
              <w:jc w:val="center"/>
            </w:pPr>
            <w:r w:rsidRPr="00377390">
              <w:rPr>
                <w:rFonts w:ascii="Arial" w:hAnsi="Arial" w:cs="Arial"/>
                <w:b/>
                <w:bCs/>
                <w:color w:val="FFFFFF"/>
                <w:position w:val="-2"/>
                <w:sz w:val="18"/>
                <w:szCs w:val="18"/>
              </w:rPr>
              <w:t>Odzivni čas in čas odprave napak v garancijskem in pogarancijskem roku</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499A3D3" w14:textId="77777777" w:rsidR="00377390" w:rsidRPr="00377390" w:rsidRDefault="00377390" w:rsidP="00377390">
            <w:pPr>
              <w:jc w:val="both"/>
              <w:textAlignment w:val="center"/>
              <w:rPr>
                <w:color w:val="FF0000"/>
              </w:rPr>
            </w:pPr>
            <w:r w:rsidRPr="00377390">
              <w:rPr>
                <w:rFonts w:ascii="Arial" w:hAnsi="Arial" w:cs="Arial"/>
                <w:color w:val="FF0000"/>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1F117847" w14:textId="77777777">
              <w:tc>
                <w:tcPr>
                  <w:tcW w:w="0" w:type="auto"/>
                  <w:hideMark/>
                </w:tcPr>
                <w:p w14:paraId="752ECA3D" w14:textId="3F69151B" w:rsidR="00377390" w:rsidRPr="00377390" w:rsidRDefault="00377390" w:rsidP="00377390">
                  <w:pPr>
                    <w:rPr>
                      <w:rFonts w:ascii="Arial" w:hAnsi="Arial" w:cs="Arial"/>
                      <w:position w:val="-2"/>
                      <w:sz w:val="18"/>
                      <w:szCs w:val="18"/>
                    </w:rPr>
                  </w:pPr>
                  <w:r w:rsidRPr="00377390">
                    <w:rPr>
                      <w:rFonts w:ascii="Arial" w:hAnsi="Arial" w:cs="Arial"/>
                      <w:position w:val="-2"/>
                      <w:sz w:val="18"/>
                      <w:szCs w:val="18"/>
                    </w:rPr>
                    <w:t>Gospodarski subjekt mora v času garancije na lastne stroške (in kasneje v pogarancijskem obdobju na stroške naročnika) zagotavljati:</w:t>
                  </w:r>
                  <w:r w:rsidRPr="00377390">
                    <w:rPr>
                      <w:rFonts w:ascii="Arial" w:hAnsi="Arial" w:cs="Arial"/>
                      <w:position w:val="-2"/>
                      <w:sz w:val="18"/>
                      <w:szCs w:val="18"/>
                    </w:rPr>
                    <w:br/>
                    <w:t xml:space="preserve">• Odzivni čas servisa največ </w:t>
                  </w:r>
                  <w:r>
                    <w:rPr>
                      <w:rFonts w:ascii="Arial" w:hAnsi="Arial" w:cs="Arial"/>
                      <w:position w:val="-2"/>
                      <w:sz w:val="18"/>
                      <w:szCs w:val="18"/>
                    </w:rPr>
                    <w:t>4</w:t>
                  </w:r>
                  <w:r w:rsidRPr="00377390">
                    <w:rPr>
                      <w:rFonts w:ascii="Arial" w:hAnsi="Arial" w:cs="Arial"/>
                      <w:position w:val="-2"/>
                      <w:sz w:val="18"/>
                      <w:szCs w:val="18"/>
                    </w:rPr>
                    <w:t xml:space="preserve"> ur</w:t>
                  </w:r>
                  <w:r>
                    <w:rPr>
                      <w:rFonts w:ascii="Arial" w:hAnsi="Arial" w:cs="Arial"/>
                      <w:position w:val="-2"/>
                      <w:sz w:val="18"/>
                      <w:szCs w:val="18"/>
                    </w:rPr>
                    <w:t>e</w:t>
                  </w:r>
                  <w:r w:rsidRPr="00377390">
                    <w:rPr>
                      <w:rFonts w:ascii="Arial" w:hAnsi="Arial" w:cs="Arial"/>
                      <w:position w:val="-2"/>
                      <w:sz w:val="18"/>
                      <w:szCs w:val="18"/>
                    </w:rPr>
                    <w:t xml:space="preserve"> in rok odprave napak 48 ur oz. izjemoma več po dogovoru z naročnikom (odzivni čas pomeni, da se servis javi in se z naročnikom dogovorita o vsebini in času odprave okvare);</w:t>
                  </w:r>
                  <w:r w:rsidRPr="00377390">
                    <w:rPr>
                      <w:rFonts w:ascii="Arial" w:hAnsi="Arial" w:cs="Arial"/>
                      <w:position w:val="-2"/>
                      <w:sz w:val="18"/>
                      <w:szCs w:val="18"/>
                    </w:rPr>
                    <w:br/>
                    <w:t>• ponudnik mora zagotoviti redna preventivna vzdrževanja po navodilu proizvajalca opreme.</w:t>
                  </w:r>
                </w:p>
              </w:tc>
            </w:tr>
          </w:tbl>
          <w:p w14:paraId="7C4007D8" w14:textId="77777777" w:rsidR="00377390" w:rsidRPr="00377390" w:rsidRDefault="00377390" w:rsidP="00377390">
            <w:pPr>
              <w:rPr>
                <w:color w:val="FF0000"/>
              </w:rPr>
            </w:pPr>
          </w:p>
        </w:tc>
      </w:tr>
      <w:tr w:rsidR="00377390" w:rsidRPr="00377390" w14:paraId="278C2DD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600756"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2065232"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w:t>
            </w:r>
          </w:p>
        </w:tc>
      </w:tr>
      <w:tr w:rsidR="00377390" w:rsidRPr="00377390" w14:paraId="3B4F64D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C77D9A"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2A5762"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32672DA8"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048EB2FC"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DB7725"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76C2BF"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41A006A"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19BAB93C"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75242B"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5F96F6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3D3447F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bookmarkEnd w:id="1"/>
    </w:tbl>
    <w:p w14:paraId="2B610418"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6803228E"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43E6E9A1" w14:textId="77777777" w:rsidR="00377390" w:rsidRPr="00377390" w:rsidRDefault="00377390" w:rsidP="00377390">
            <w:pPr>
              <w:jc w:val="center"/>
            </w:pPr>
            <w:r w:rsidRPr="00377390">
              <w:rPr>
                <w:rFonts w:ascii="Arial" w:hAnsi="Arial" w:cs="Arial"/>
                <w:b/>
                <w:bCs/>
                <w:color w:val="FFFFFF"/>
                <w:position w:val="-2"/>
                <w:sz w:val="18"/>
                <w:szCs w:val="18"/>
              </w:rPr>
              <w:t>POGOJ 12</w:t>
            </w:r>
            <w:r w:rsidRPr="00377390">
              <w:rPr>
                <w:rFonts w:ascii="Arial" w:hAnsi="Arial" w:cs="Arial"/>
                <w:b/>
                <w:bCs/>
                <w:color w:val="FFFFFF"/>
                <w:position w:val="-2"/>
                <w:sz w:val="18"/>
                <w:szCs w:val="18"/>
              </w:rPr>
              <w:br/>
              <w:t xml:space="preserve">Validacija  </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9DA852" w14:textId="77777777" w:rsidR="00377390" w:rsidRPr="00377390" w:rsidRDefault="00377390" w:rsidP="00377390">
            <w:pPr>
              <w:jc w:val="both"/>
              <w:textAlignment w:val="center"/>
            </w:pPr>
            <w:r w:rsidRPr="00377390">
              <w:rPr>
                <w:rFonts w:ascii="Arial" w:hAnsi="Arial" w:cs="Arial"/>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50E54CB5" w14:textId="77777777">
              <w:tc>
                <w:tcPr>
                  <w:tcW w:w="0" w:type="auto"/>
                  <w:hideMark/>
                </w:tcPr>
                <w:p w14:paraId="174F1BAC" w14:textId="77777777" w:rsidR="00377390" w:rsidRPr="00377390" w:rsidRDefault="00377390" w:rsidP="00377390">
                  <w:r w:rsidRPr="00377390">
                    <w:rPr>
                      <w:rFonts w:ascii="Arial" w:hAnsi="Arial" w:cs="Arial"/>
                      <w:position w:val="-2"/>
                      <w:sz w:val="18"/>
                      <w:szCs w:val="18"/>
                    </w:rPr>
                    <w:t>Ponudnik bo moral v primeru izbire v sklopu ponudbene cene opreme zagotoviti tudi postavitveno validacijo dobavljene opreme.</w:t>
                  </w:r>
                </w:p>
              </w:tc>
            </w:tr>
          </w:tbl>
          <w:p w14:paraId="07BC9094" w14:textId="77777777" w:rsidR="00377390" w:rsidRPr="00377390" w:rsidRDefault="00377390" w:rsidP="00377390"/>
        </w:tc>
      </w:tr>
      <w:tr w:rsidR="00377390" w:rsidRPr="00377390" w14:paraId="54623A1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B51828B"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09E9FB" w14:textId="77777777" w:rsidR="00377390" w:rsidRPr="00377390" w:rsidRDefault="00377390" w:rsidP="00377390">
            <w:pPr>
              <w:spacing w:before="135" w:after="135"/>
              <w:jc w:val="both"/>
              <w:textAlignment w:val="center"/>
            </w:pPr>
            <w:r w:rsidRPr="00377390">
              <w:rPr>
                <w:rFonts w:ascii="Arial" w:hAnsi="Arial" w:cs="Arial"/>
                <w:position w:val="-2"/>
                <w:sz w:val="18"/>
                <w:szCs w:val="18"/>
              </w:rPr>
              <w:t>Ponudnik mora predložiti podpisan in žigosan obrazec Krovne izjave in ESPD s podpisom katerega izjavlja, da izpolnjuje navedeni pogoj.</w:t>
            </w:r>
          </w:p>
        </w:tc>
      </w:tr>
      <w:tr w:rsidR="00377390" w:rsidRPr="00377390" w14:paraId="42CBA2D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75A8FFE" w14:textId="77777777" w:rsidR="00377390" w:rsidRPr="00377390" w:rsidRDefault="00377390" w:rsidP="00377390">
            <w:pPr>
              <w:jc w:val="center"/>
            </w:pPr>
            <w:r w:rsidRPr="00377390">
              <w:rPr>
                <w:rFonts w:ascii="Arial" w:hAnsi="Arial" w:cs="Arial"/>
                <w:color w:val="000000"/>
                <w:position w:val="-2"/>
                <w:sz w:val="18"/>
                <w:szCs w:val="18"/>
              </w:rPr>
              <w:lastRenderedPageBreak/>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852D9BE" w14:textId="77777777" w:rsidR="00377390" w:rsidRPr="00377390" w:rsidRDefault="00377390" w:rsidP="00377390">
            <w:pPr>
              <w:jc w:val="both"/>
              <w:textAlignment w:val="center"/>
            </w:pPr>
            <w:r w:rsidRPr="00377390">
              <w:rPr>
                <w:rFonts w:ascii="Arial" w:hAnsi="Arial" w:cs="Arial"/>
                <w:position w:val="-2"/>
                <w:sz w:val="18"/>
                <w:szCs w:val="18"/>
              </w:rPr>
              <w:t> </w:t>
            </w:r>
          </w:p>
          <w:tbl>
            <w:tblPr>
              <w:tblStyle w:val="NormalTablePHPDOCX4"/>
              <w:tblW w:w="0" w:type="auto"/>
              <w:tblInd w:w="0" w:type="dxa"/>
              <w:tblLook w:val="04A0" w:firstRow="1" w:lastRow="0" w:firstColumn="1" w:lastColumn="0" w:noHBand="0" w:noVBand="1"/>
            </w:tblPr>
            <w:tblGrid>
              <w:gridCol w:w="7224"/>
            </w:tblGrid>
            <w:tr w:rsidR="00377390" w:rsidRPr="00377390" w14:paraId="7364F490" w14:textId="77777777">
              <w:tc>
                <w:tcPr>
                  <w:tcW w:w="0" w:type="auto"/>
                  <w:hideMark/>
                </w:tcPr>
                <w:p w14:paraId="2D781907" w14:textId="4A9B0561" w:rsidR="00377390" w:rsidRPr="00377390" w:rsidRDefault="00377390" w:rsidP="00377390">
                  <w:r w:rsidRPr="00377390">
                    <w:rPr>
                      <w:rFonts w:ascii="Arial" w:hAnsi="Arial" w:cs="Arial"/>
                      <w:position w:val="-2"/>
                      <w:sz w:val="18"/>
                      <w:szCs w:val="18"/>
                    </w:rPr>
                    <w:t xml:space="preserve">Ponudnik bo morala v primeru izbire pred primopredajo opreme v sklopu ponudbene cene zagotoviti </w:t>
                  </w:r>
                  <w:r w:rsidR="006501E0">
                    <w:rPr>
                      <w:rFonts w:ascii="Arial" w:hAnsi="Arial" w:cs="Arial"/>
                      <w:position w:val="-2"/>
                      <w:sz w:val="18"/>
                      <w:szCs w:val="18"/>
                    </w:rPr>
                    <w:t xml:space="preserve">postavitveno </w:t>
                  </w:r>
                  <w:r w:rsidRPr="00377390">
                    <w:rPr>
                      <w:rFonts w:ascii="Arial" w:hAnsi="Arial" w:cs="Arial"/>
                      <w:position w:val="-2"/>
                      <w:sz w:val="18"/>
                      <w:szCs w:val="18"/>
                    </w:rPr>
                    <w:t>validacijo.</w:t>
                  </w:r>
                </w:p>
              </w:tc>
            </w:tr>
          </w:tbl>
          <w:p w14:paraId="03071C0C" w14:textId="77777777" w:rsidR="00377390" w:rsidRPr="00377390" w:rsidRDefault="00377390" w:rsidP="00377390"/>
        </w:tc>
      </w:tr>
      <w:tr w:rsidR="00377390" w:rsidRPr="00377390" w14:paraId="338ABA9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3311F0"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743EA0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6375A6B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1EDB1DB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240399"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AAE3E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02F57D78"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70ED283"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62B248A6"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6EAED9CF" w14:textId="77777777" w:rsidR="00377390" w:rsidRPr="00377390" w:rsidRDefault="00377390" w:rsidP="00377390">
            <w:pPr>
              <w:jc w:val="center"/>
            </w:pPr>
            <w:r w:rsidRPr="00377390">
              <w:rPr>
                <w:rFonts w:ascii="Arial" w:hAnsi="Arial" w:cs="Arial"/>
                <w:b/>
                <w:bCs/>
                <w:color w:val="FFFFFF"/>
                <w:position w:val="-2"/>
                <w:sz w:val="18"/>
                <w:szCs w:val="18"/>
              </w:rPr>
              <w:t>POGOJ 13</w:t>
            </w:r>
            <w:r w:rsidRPr="00377390">
              <w:rPr>
                <w:rFonts w:ascii="Arial" w:hAnsi="Arial" w:cs="Arial"/>
                <w:b/>
                <w:bCs/>
                <w:color w:val="FFFFFF"/>
                <w:position w:val="-2"/>
                <w:sz w:val="18"/>
                <w:szCs w:val="18"/>
              </w:rPr>
              <w:br/>
              <w:t>Skladnost podatkov glede ponujenih popustov in cen</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4E6BB7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Da v primeru izbire zagotavlja skladnost podatkov glede ponujenih popustov in cen, in sicer v ponudbi, pogodbi in na dobavnici ter računu.</w:t>
            </w:r>
          </w:p>
        </w:tc>
      </w:tr>
      <w:tr w:rsidR="00377390" w:rsidRPr="00377390" w14:paraId="40293AE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99FDA4"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A467A6"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 </w:t>
            </w:r>
          </w:p>
        </w:tc>
      </w:tr>
      <w:tr w:rsidR="00377390" w:rsidRPr="00377390" w14:paraId="41317E10"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8C4689D"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EDFC37"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51F1B820"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0A9D58CE"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BE0EDF"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4D396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DA1288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7A4D42A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64976C"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11FA1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1BB4988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102A397" w14:textId="77777777" w:rsidR="00377390" w:rsidRDefault="00377390" w:rsidP="00377390">
      <w:pPr>
        <w:rPr>
          <w:rFonts w:eastAsia="Calibri" w:cs="Times New Roman"/>
        </w:rPr>
      </w:pPr>
    </w:p>
    <w:p w14:paraId="08929D77" w14:textId="77777777" w:rsidR="00C13969" w:rsidRDefault="00C13969" w:rsidP="00377390">
      <w:pPr>
        <w:rPr>
          <w:rFonts w:eastAsia="Calibri" w:cs="Times New Roman"/>
        </w:rPr>
      </w:pPr>
    </w:p>
    <w:p w14:paraId="17DD70CB" w14:textId="77777777" w:rsidR="00C13969" w:rsidRDefault="00C13969" w:rsidP="00377390">
      <w:pPr>
        <w:rPr>
          <w:rFonts w:eastAsia="Calibri" w:cs="Times New Roman"/>
        </w:rPr>
      </w:pPr>
    </w:p>
    <w:p w14:paraId="2A4AFF58" w14:textId="77777777" w:rsidR="00C13969" w:rsidRPr="00377390" w:rsidRDefault="00C13969"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32224AC2"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5D4A7DD8" w14:textId="77777777" w:rsidR="00377390" w:rsidRPr="00377390" w:rsidRDefault="00377390" w:rsidP="00377390">
            <w:pPr>
              <w:jc w:val="center"/>
            </w:pPr>
            <w:r w:rsidRPr="00377390">
              <w:rPr>
                <w:rFonts w:ascii="Arial" w:hAnsi="Arial" w:cs="Arial"/>
                <w:b/>
                <w:bCs/>
                <w:color w:val="FFFFFF"/>
                <w:position w:val="-2"/>
                <w:sz w:val="18"/>
                <w:szCs w:val="18"/>
              </w:rPr>
              <w:lastRenderedPageBreak/>
              <w:t>POGOJ 14</w:t>
            </w:r>
            <w:r w:rsidRPr="00377390">
              <w:rPr>
                <w:rFonts w:ascii="Arial" w:hAnsi="Arial" w:cs="Arial"/>
                <w:b/>
                <w:bCs/>
                <w:color w:val="FFFFFF"/>
                <w:position w:val="-2"/>
                <w:sz w:val="18"/>
                <w:szCs w:val="18"/>
              </w:rPr>
              <w:br/>
              <w:t>Nerešene reklamacije</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CAA4D5"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tc>
      </w:tr>
      <w:tr w:rsidR="00377390" w:rsidRPr="00377390" w14:paraId="532C428F"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9AC3F9"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5D1CF3"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 </w:t>
            </w:r>
          </w:p>
        </w:tc>
      </w:tr>
      <w:tr w:rsidR="00377390" w:rsidRPr="00377390" w14:paraId="0D7868D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4024F33"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A53CE8"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291E60E8"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7B62D23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F5AE1A9"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8FFD44"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7AF3F09E"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1587096F"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27425A"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2293D5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53238A8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881A25D"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71BAEDF4"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203ECF16" w14:textId="77777777" w:rsidR="00377390" w:rsidRPr="00377390" w:rsidRDefault="00377390" w:rsidP="00377390">
            <w:pPr>
              <w:jc w:val="center"/>
            </w:pPr>
            <w:r w:rsidRPr="00377390">
              <w:rPr>
                <w:rFonts w:ascii="Arial" w:hAnsi="Arial" w:cs="Arial"/>
                <w:b/>
                <w:bCs/>
                <w:color w:val="FFFFFF"/>
                <w:position w:val="-2"/>
                <w:sz w:val="18"/>
                <w:szCs w:val="18"/>
              </w:rPr>
              <w:t>POGOJ 15</w:t>
            </w:r>
            <w:r w:rsidRPr="00377390">
              <w:rPr>
                <w:rFonts w:ascii="Arial" w:hAnsi="Arial" w:cs="Arial"/>
                <w:b/>
                <w:bCs/>
                <w:color w:val="FFFFFF"/>
                <w:position w:val="-2"/>
                <w:sz w:val="18"/>
                <w:szCs w:val="18"/>
              </w:rPr>
              <w:br/>
              <w:t>Elektronska dobavnica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49B37DD"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Da ob dobavah potrošnega materiala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kupoprodajne pogodbe.</w:t>
            </w:r>
          </w:p>
        </w:tc>
      </w:tr>
      <w:tr w:rsidR="00377390" w:rsidRPr="00377390" w14:paraId="1C963D1B"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478D39"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301869D"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Ponudnik mora predložiti podpisan in žigosan obrazec Krovne izjave in ESPD s podpisom katerega izjavlja, da izpolnjuje navedeni pogoj. </w:t>
            </w:r>
          </w:p>
        </w:tc>
      </w:tr>
      <w:tr w:rsidR="00377390" w:rsidRPr="00377390" w14:paraId="1C79A63F"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AB30941"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76D14A"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5647D315"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08BD0F9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EB7BA8"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1F39B6C"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399E4B57"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0C854AC9"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0AE1AD" w14:textId="77777777" w:rsidR="00377390" w:rsidRPr="00377390" w:rsidRDefault="00377390" w:rsidP="00377390">
            <w:pPr>
              <w:jc w:val="cente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8085F0"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MORAJO izpolnjevati pogoj</w:t>
            </w:r>
          </w:p>
          <w:p w14:paraId="419F04BB"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092B41E" w14:textId="77777777" w:rsidR="00377390" w:rsidRPr="00377390" w:rsidRDefault="00377390" w:rsidP="00377390">
      <w:pPr>
        <w:rPr>
          <w:rFonts w:eastAsia="Calibri" w:cs="Times New Roman"/>
        </w:rPr>
      </w:pPr>
    </w:p>
    <w:tbl>
      <w:tblPr>
        <w:tblStyle w:val="NormalTablePHPDOCX4"/>
        <w:tblW w:w="9300" w:type="dxa"/>
        <w:tblInd w:w="108" w:type="dxa"/>
        <w:tblLook w:val="04A0" w:firstRow="1" w:lastRow="0" w:firstColumn="1" w:lastColumn="0" w:noHBand="0" w:noVBand="1"/>
      </w:tblPr>
      <w:tblGrid>
        <w:gridCol w:w="1860"/>
        <w:gridCol w:w="7440"/>
      </w:tblGrid>
      <w:tr w:rsidR="00377390" w:rsidRPr="00377390" w14:paraId="133AF86E" w14:textId="77777777">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4714DE75" w14:textId="77777777" w:rsidR="00377390" w:rsidRPr="00377390" w:rsidRDefault="00377390" w:rsidP="00377390">
            <w:pPr>
              <w:jc w:val="center"/>
            </w:pPr>
            <w:r w:rsidRPr="00377390">
              <w:rPr>
                <w:rFonts w:ascii="Arial" w:hAnsi="Arial" w:cs="Arial"/>
                <w:b/>
                <w:bCs/>
                <w:color w:val="FFFFFF"/>
                <w:position w:val="-2"/>
                <w:sz w:val="18"/>
                <w:szCs w:val="18"/>
              </w:rPr>
              <w:lastRenderedPageBreak/>
              <w:t>POGOJ 16</w:t>
            </w:r>
            <w:r w:rsidRPr="00377390">
              <w:rPr>
                <w:rFonts w:ascii="Arial" w:hAnsi="Arial" w:cs="Arial"/>
                <w:b/>
                <w:bCs/>
                <w:color w:val="FFFFFF"/>
                <w:position w:val="-2"/>
                <w:sz w:val="18"/>
                <w:szCs w:val="18"/>
              </w:rPr>
              <w:br/>
              <w:t>Kadri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6A6F637" w14:textId="067F5AC6" w:rsidR="00377390" w:rsidRPr="00377390" w:rsidRDefault="00377390" w:rsidP="00377390">
            <w:pPr>
              <w:spacing w:before="135" w:after="135"/>
              <w:jc w:val="both"/>
              <w:textAlignment w:val="center"/>
              <w:rPr>
                <w:rFonts w:ascii="Arial" w:hAnsi="Arial" w:cs="Arial"/>
                <w:position w:val="-2"/>
                <w:sz w:val="18"/>
                <w:szCs w:val="18"/>
              </w:rPr>
            </w:pPr>
            <w:r w:rsidRPr="00377390">
              <w:rPr>
                <w:rFonts w:ascii="Arial" w:hAnsi="Arial" w:cs="Arial"/>
                <w:position w:val="-2"/>
                <w:sz w:val="18"/>
                <w:szCs w:val="18"/>
              </w:rPr>
              <w:t>Ponudnik ima zaposleno osebje, ki je usposobljen</w:t>
            </w:r>
            <w:r w:rsidR="00C7459E">
              <w:rPr>
                <w:rFonts w:ascii="Arial" w:hAnsi="Arial" w:cs="Arial"/>
                <w:position w:val="-2"/>
                <w:sz w:val="18"/>
                <w:szCs w:val="18"/>
              </w:rPr>
              <w:t>a</w:t>
            </w:r>
            <w:r w:rsidRPr="00377390">
              <w:rPr>
                <w:rFonts w:ascii="Arial" w:hAnsi="Arial" w:cs="Arial"/>
                <w:position w:val="-2"/>
                <w:sz w:val="18"/>
                <w:szCs w:val="18"/>
              </w:rPr>
              <w:t xml:space="preserve"> za izvedbo namestitve, zagona in preizkusa delovanja </w:t>
            </w:r>
            <w:r w:rsidR="00C7459E">
              <w:rPr>
                <w:rFonts w:ascii="Arial" w:hAnsi="Arial" w:cs="Arial"/>
                <w:position w:val="-2"/>
                <w:sz w:val="18"/>
                <w:szCs w:val="18"/>
              </w:rPr>
              <w:t>ponujene opreme,</w:t>
            </w:r>
            <w:r w:rsidRPr="00377390">
              <w:rPr>
                <w:rFonts w:ascii="Arial" w:hAnsi="Arial" w:cs="Arial"/>
                <w:position w:val="-2"/>
                <w:sz w:val="18"/>
                <w:szCs w:val="18"/>
              </w:rPr>
              <w:t xml:space="preserve"> ter za šolanje/poučitev naročnikovega osebja, ki bo opremo uporabljalo oz. je v pogodbenem razmerju na temelju civilno pravne pogodbe s pravno osebo, ki ima tako osebje.  Prav tako razpolaga z vsem orodjem in napravami, ki so potrebni pri pravilno namestitev analizatorjev ter z orodjem in napravami za zagon in preizkus delovanja  analizatorjev.</w:t>
            </w:r>
          </w:p>
          <w:p w14:paraId="4E4048F0" w14:textId="77777777" w:rsidR="00377390" w:rsidRPr="00377390" w:rsidRDefault="00377390" w:rsidP="00377390">
            <w:pPr>
              <w:spacing w:before="135" w:after="135"/>
              <w:jc w:val="both"/>
              <w:textAlignment w:val="center"/>
            </w:pPr>
            <w:r w:rsidRPr="00377390">
              <w:rPr>
                <w:rFonts w:ascii="Arial" w:hAnsi="Arial" w:cs="Arial"/>
                <w:position w:val="-2"/>
                <w:sz w:val="18"/>
                <w:szCs w:val="18"/>
              </w:rPr>
              <w:t>Ponudnik mora imeti angažirane s strani proizvajalca opreme certificirane strokovnjake za izvajanje servisnih posegov na opremi.</w:t>
            </w:r>
          </w:p>
        </w:tc>
      </w:tr>
      <w:tr w:rsidR="00377390" w:rsidRPr="00377390" w14:paraId="43440F1D"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595440" w14:textId="77777777" w:rsidR="00377390" w:rsidRPr="00377390" w:rsidRDefault="00377390" w:rsidP="00377390">
            <w:pPr>
              <w:jc w:val="center"/>
            </w:pPr>
            <w:r w:rsidRPr="00377390">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01EF3E" w14:textId="77777777" w:rsidR="00377390" w:rsidRPr="00377390" w:rsidRDefault="00377390" w:rsidP="00377390">
            <w:pPr>
              <w:spacing w:before="135" w:after="135"/>
              <w:jc w:val="both"/>
              <w:textAlignment w:val="center"/>
            </w:pPr>
            <w:r w:rsidRPr="00377390">
              <w:rPr>
                <w:rFonts w:ascii="Arial" w:hAnsi="Arial" w:cs="Arial"/>
                <w:position w:val="-2"/>
                <w:sz w:val="18"/>
                <w:szCs w:val="18"/>
              </w:rPr>
              <w:t>Ponudnik mora predložiti podpisan in žigosan obrazec Krovne izjave in ESPD s podpisom katerega izjavlja, da izpolnjuje navedeni pogoj ter priložiti certifikate proizvajalca o usposobljenosti (opravljenem izobraževanju) za delo serviserja na opremi.</w:t>
            </w:r>
          </w:p>
        </w:tc>
      </w:tr>
      <w:tr w:rsidR="00377390" w:rsidRPr="00377390" w14:paraId="6AA25C9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04B376" w14:textId="77777777" w:rsidR="00377390" w:rsidRPr="00377390" w:rsidRDefault="00377390" w:rsidP="00377390">
            <w:pPr>
              <w:jc w:val="center"/>
            </w:pPr>
            <w:r w:rsidRPr="00377390">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0658D3C" w14:textId="77777777" w:rsidR="00377390" w:rsidRPr="00377390" w:rsidRDefault="00377390" w:rsidP="00377390">
            <w:pPr>
              <w:jc w:val="both"/>
              <w:textAlignment w:val="center"/>
            </w:pPr>
            <w:r w:rsidRPr="00377390">
              <w:rPr>
                <w:rFonts w:ascii="Arial" w:hAnsi="Arial" w:cs="Arial"/>
                <w:color w:val="000000"/>
                <w:position w:val="-2"/>
                <w:sz w:val="18"/>
                <w:szCs w:val="18"/>
              </w:rPr>
              <w:t> </w:t>
            </w:r>
          </w:p>
          <w:p w14:paraId="12E808B2" w14:textId="77777777" w:rsidR="00377390" w:rsidRPr="00377390" w:rsidRDefault="00377390" w:rsidP="00377390">
            <w:r w:rsidRPr="00377390">
              <w:rPr>
                <w:rFonts w:ascii="Arial" w:hAnsi="Arial" w:cs="Arial"/>
                <w:color w:val="000000"/>
                <w:position w:val="-2"/>
                <w:sz w:val="18"/>
                <w:szCs w:val="18"/>
              </w:rPr>
              <w:t xml:space="preserve"> /</w:t>
            </w:r>
          </w:p>
        </w:tc>
      </w:tr>
      <w:tr w:rsidR="00377390" w:rsidRPr="00377390" w14:paraId="01E31BA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C71B71" w14:textId="77777777" w:rsidR="00377390" w:rsidRPr="00377390" w:rsidRDefault="00377390" w:rsidP="00377390">
            <w:pPr>
              <w:jc w:val="center"/>
            </w:pPr>
            <w:r w:rsidRPr="00377390">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E74B149" w14:textId="77777777" w:rsidR="00377390" w:rsidRPr="00377390" w:rsidRDefault="00377390" w:rsidP="00377390">
            <w:pPr>
              <w:spacing w:before="135" w:after="135"/>
              <w:jc w:val="both"/>
              <w:textAlignment w:val="center"/>
              <w:rPr>
                <w:rFonts w:ascii="Arial" w:hAnsi="Arial" w:cs="Arial"/>
                <w:sz w:val="18"/>
                <w:szCs w:val="18"/>
              </w:rPr>
            </w:pPr>
            <w:r w:rsidRPr="00377390">
              <w:rPr>
                <w:rFonts w:ascii="Arial" w:hAnsi="Arial" w:cs="Arial"/>
                <w:sz w:val="18"/>
                <w:szCs w:val="18"/>
              </w:rPr>
              <w:t>KUMULATIVNO</w:t>
            </w:r>
          </w:p>
          <w:p w14:paraId="5DC24BCF" w14:textId="77777777" w:rsidR="00377390" w:rsidRPr="00377390" w:rsidRDefault="00377390" w:rsidP="00377390">
            <w:pPr>
              <w:spacing w:before="135" w:after="135"/>
              <w:jc w:val="both"/>
              <w:textAlignment w:val="center"/>
            </w:pPr>
            <w:r w:rsidRPr="00377390">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77390" w:rsidRPr="00377390" w14:paraId="716D2DE1"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0A83B73" w14:textId="77777777" w:rsidR="00377390" w:rsidRPr="00377390" w:rsidRDefault="00377390" w:rsidP="00377390">
            <w:pPr>
              <w:jc w:val="center"/>
              <w:rPr>
                <w:rFonts w:ascii="Arial" w:hAnsi="Arial" w:cs="Arial"/>
                <w:sz w:val="18"/>
                <w:szCs w:val="18"/>
              </w:rPr>
            </w:pPr>
            <w:r w:rsidRPr="00377390">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0FD483A" w14:textId="77777777" w:rsidR="00377390" w:rsidRPr="00377390" w:rsidRDefault="00377390" w:rsidP="00377390">
            <w:pPr>
              <w:spacing w:before="135" w:after="135"/>
              <w:jc w:val="both"/>
              <w:textAlignment w:val="center"/>
              <w:rPr>
                <w:rFonts w:ascii="Arial" w:hAnsi="Arial" w:cs="Arial"/>
                <w:sz w:val="18"/>
                <w:szCs w:val="18"/>
              </w:rPr>
            </w:pPr>
            <w:r w:rsidRPr="00377390">
              <w:rPr>
                <w:rFonts w:ascii="Arial" w:hAnsi="Arial" w:cs="Arial"/>
                <w:sz w:val="18"/>
                <w:szCs w:val="18"/>
              </w:rPr>
              <w:t>KUMULATIVNO</w:t>
            </w:r>
          </w:p>
          <w:p w14:paraId="1FC8B24E" w14:textId="77777777" w:rsidR="00377390" w:rsidRPr="00377390" w:rsidRDefault="00377390" w:rsidP="00377390">
            <w:pPr>
              <w:spacing w:before="135" w:after="135"/>
              <w:jc w:val="both"/>
              <w:textAlignment w:val="center"/>
              <w:rPr>
                <w:rFonts w:ascii="Arial" w:hAnsi="Arial" w:cs="Arial"/>
                <w:sz w:val="18"/>
                <w:szCs w:val="18"/>
              </w:rPr>
            </w:pPr>
            <w:r w:rsidRPr="0037739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485FEE3" w14:textId="77777777" w:rsidR="00377390" w:rsidRPr="00377390" w:rsidRDefault="00377390" w:rsidP="00377390">
      <w:pPr>
        <w:rPr>
          <w:rFonts w:eastAsia="Calibri" w:cs="Times New Roman"/>
        </w:rPr>
      </w:pPr>
    </w:p>
    <w:p w14:paraId="238FFE8B" w14:textId="77777777" w:rsidR="00377390" w:rsidRPr="00377390" w:rsidRDefault="00377390" w:rsidP="00377390">
      <w:pPr>
        <w:rPr>
          <w:rFonts w:eastAsia="Calibri" w:cs="Times New Roman"/>
        </w:rPr>
      </w:pPr>
    </w:p>
    <w:p w14:paraId="6624D730" w14:textId="77777777" w:rsidR="00377390" w:rsidRPr="00377390" w:rsidRDefault="00377390" w:rsidP="00377390">
      <w:pPr>
        <w:rPr>
          <w:rFonts w:eastAsia="Calibri" w:cs="Times New Roman"/>
        </w:rPr>
      </w:pPr>
    </w:p>
    <w:p w14:paraId="2E602B39" w14:textId="77777777" w:rsidR="00377390" w:rsidRPr="00377390" w:rsidRDefault="00377390" w:rsidP="00377390">
      <w:pPr>
        <w:rPr>
          <w:rFonts w:eastAsia="Calibri" w:cs="Times New Roman"/>
        </w:rPr>
      </w:pPr>
    </w:p>
    <w:p w14:paraId="3A66FAEE" w14:textId="77777777" w:rsidR="00377390" w:rsidRPr="00377390" w:rsidRDefault="00377390" w:rsidP="00377390">
      <w:pPr>
        <w:rPr>
          <w:rFonts w:eastAsia="Calibri" w:cs="Times New Roman"/>
        </w:rPr>
      </w:pPr>
    </w:p>
    <w:p w14:paraId="1BB55268" w14:textId="77777777" w:rsidR="00377390" w:rsidRPr="00377390" w:rsidRDefault="00377390" w:rsidP="00377390">
      <w:pPr>
        <w:rPr>
          <w:rFonts w:eastAsia="Calibri" w:cs="Times New Roman"/>
        </w:rPr>
      </w:pPr>
    </w:p>
    <w:p w14:paraId="54ED6F21" w14:textId="76948D42" w:rsidR="00C13969" w:rsidRDefault="00C13969">
      <w:r>
        <w:br w:type="page"/>
      </w:r>
    </w:p>
    <w:p w14:paraId="383D62A8" w14:textId="7503DBBD" w:rsidR="00C13969" w:rsidRPr="00C13969" w:rsidRDefault="00C13969" w:rsidP="00C1396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eastAsia="Times New Roman" w:hAnsi="Arial" w:cs="Arial"/>
          <w:color w:val="FFFFFF" w:themeColor="background1"/>
        </w:rPr>
      </w:pPr>
      <w:r w:rsidRPr="00C13969">
        <w:rPr>
          <w:rFonts w:ascii="Arial" w:eastAsia="Times New Roman" w:hAnsi="Arial" w:cs="Arial"/>
          <w:color w:val="FFFFFF" w:themeColor="background1"/>
        </w:rPr>
        <w:lastRenderedPageBreak/>
        <w:t>Finančna zavarovanja</w:t>
      </w:r>
    </w:p>
    <w:tbl>
      <w:tblPr>
        <w:tblStyle w:val="NormalTablePHPDOCX5"/>
        <w:tblW w:w="2500" w:type="pct"/>
        <w:tblInd w:w="108" w:type="dxa"/>
        <w:tblLook w:val="04A0" w:firstRow="1" w:lastRow="0" w:firstColumn="1" w:lastColumn="0" w:noHBand="0" w:noVBand="1"/>
      </w:tblPr>
      <w:tblGrid>
        <w:gridCol w:w="4535"/>
      </w:tblGrid>
      <w:tr w:rsidR="00C13969" w:rsidRPr="00C13969" w14:paraId="35825BBC" w14:textId="77777777">
        <w:tc>
          <w:tcPr>
            <w:tcW w:w="0" w:type="auto"/>
            <w:shd w:val="clear" w:color="auto" w:fill="000000"/>
            <w:tcMar>
              <w:top w:w="150" w:type="dxa"/>
              <w:left w:w="108" w:type="dxa"/>
              <w:bottom w:w="150" w:type="dxa"/>
              <w:right w:w="108" w:type="dxa"/>
            </w:tcMar>
            <w:vAlign w:val="center"/>
            <w:hideMark/>
          </w:tcPr>
          <w:p w14:paraId="25FEA811" w14:textId="77777777" w:rsidR="00C13969" w:rsidRPr="00C13969" w:rsidRDefault="00C13969" w:rsidP="00C13969">
            <w:r w:rsidRPr="00C13969">
              <w:rPr>
                <w:rFonts w:ascii="Arial" w:eastAsiaTheme="minorHAnsi" w:hAnsi="Arial" w:cs="Arial"/>
                <w:b/>
                <w:bCs/>
                <w:color w:val="FFFFFF"/>
                <w:position w:val="-2"/>
                <w:sz w:val="18"/>
                <w:szCs w:val="18"/>
                <w:shd w:val="clear" w:color="auto" w:fill="000000"/>
              </w:rPr>
              <w:t>Zavarovanje za dobro izvedbo po kupoprodajni pogodbi za opremo</w:t>
            </w:r>
          </w:p>
        </w:tc>
      </w:tr>
    </w:tbl>
    <w:p w14:paraId="650600AE"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Instrument zavarovanja: bančna garancija / kavcijsko zavarovanje</w:t>
      </w:r>
    </w:p>
    <w:p w14:paraId="3254F4B2"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Višina zavarovanja: 10,00 % pogodbene vrednosti opreme z DDV</w:t>
      </w:r>
    </w:p>
    <w:p w14:paraId="003C1035" w14:textId="5091D005"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Čas veljavnosti: do podpisa primop</w:t>
      </w:r>
      <w:r w:rsidR="002745A4">
        <w:rPr>
          <w:rFonts w:ascii="Arial" w:eastAsia="Calibri" w:hAnsi="Arial" w:cs="Arial"/>
          <w:color w:val="000000"/>
          <w:sz w:val="18"/>
          <w:szCs w:val="18"/>
        </w:rPr>
        <w:t>r</w:t>
      </w:r>
      <w:r w:rsidRPr="00C13969">
        <w:rPr>
          <w:rFonts w:ascii="Arial" w:eastAsia="Calibri" w:hAnsi="Arial" w:cs="Arial"/>
          <w:color w:val="000000"/>
          <w:sz w:val="18"/>
          <w:szCs w:val="18"/>
        </w:rPr>
        <w:t>edajnega zapisnika in izročitve zavarovanja za odpravo napak v garancijskem roku</w:t>
      </w:r>
    </w:p>
    <w:p w14:paraId="1B4675EE"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Zahtevanje dokazila: ni zahtevano dokazilo, ponudnik s podpisom obrazca krovna izjava potrjuje, da bo naročniku izročil ustrezno zavarovanje</w:t>
      </w:r>
    </w:p>
    <w:tbl>
      <w:tblPr>
        <w:tblStyle w:val="NormalTablePHPDOCX5"/>
        <w:tblW w:w="2500" w:type="pct"/>
        <w:tblInd w:w="108" w:type="dxa"/>
        <w:tblLook w:val="04A0" w:firstRow="1" w:lastRow="0" w:firstColumn="1" w:lastColumn="0" w:noHBand="0" w:noVBand="1"/>
      </w:tblPr>
      <w:tblGrid>
        <w:gridCol w:w="4535"/>
      </w:tblGrid>
      <w:tr w:rsidR="00C13969" w:rsidRPr="00C13969" w14:paraId="673FEF55" w14:textId="77777777">
        <w:tc>
          <w:tcPr>
            <w:tcW w:w="0" w:type="auto"/>
            <w:shd w:val="clear" w:color="auto" w:fill="000000"/>
            <w:tcMar>
              <w:top w:w="150" w:type="dxa"/>
              <w:left w:w="108" w:type="dxa"/>
              <w:bottom w:w="150" w:type="dxa"/>
              <w:right w:w="108" w:type="dxa"/>
            </w:tcMar>
            <w:vAlign w:val="center"/>
            <w:hideMark/>
          </w:tcPr>
          <w:p w14:paraId="7926F989" w14:textId="77777777" w:rsidR="00C13969" w:rsidRPr="00C13969" w:rsidRDefault="00C13969" w:rsidP="00C13969">
            <w:pPr>
              <w:rPr>
                <w:sz w:val="18"/>
                <w:szCs w:val="18"/>
              </w:rPr>
            </w:pPr>
            <w:r w:rsidRPr="00C13969">
              <w:rPr>
                <w:rFonts w:ascii="Arial" w:hAnsi="Arial" w:cs="Arial"/>
                <w:b/>
                <w:bCs/>
                <w:color w:val="FFFFFF"/>
                <w:position w:val="-2"/>
                <w:sz w:val="18"/>
                <w:szCs w:val="18"/>
                <w:shd w:val="clear" w:color="auto" w:fill="000000"/>
              </w:rPr>
              <w:t>Zavarovanje za dobro izvedbo po vzdrževalni pogodbi</w:t>
            </w:r>
          </w:p>
        </w:tc>
      </w:tr>
    </w:tbl>
    <w:p w14:paraId="1ACD85BE"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Instrument zavarovanja: bančna garancija / kavcijsko zavarovanje</w:t>
      </w:r>
    </w:p>
    <w:p w14:paraId="59909925"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Višina zavarovanja: 10,00 % pogodbene vrednosti opreme z DDV</w:t>
      </w:r>
    </w:p>
    <w:p w14:paraId="1B501974"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Čas veljavnosti: do izteka veljavnosti vzdrževalne pogodbe</w:t>
      </w:r>
    </w:p>
    <w:p w14:paraId="6AED3807"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Zahtevanje dokazila: ni zahtevano dokazilo, ponudnik s podpisom obrazca krovna izjava potrjuje, da bo naročniku izročil ustrezno zavarovanje</w:t>
      </w:r>
    </w:p>
    <w:tbl>
      <w:tblPr>
        <w:tblStyle w:val="NormalTablePHPDOCX5"/>
        <w:tblW w:w="2500" w:type="pct"/>
        <w:tblInd w:w="108" w:type="dxa"/>
        <w:tblLook w:val="04A0" w:firstRow="1" w:lastRow="0" w:firstColumn="1" w:lastColumn="0" w:noHBand="0" w:noVBand="1"/>
      </w:tblPr>
      <w:tblGrid>
        <w:gridCol w:w="4535"/>
      </w:tblGrid>
      <w:tr w:rsidR="00C13969" w:rsidRPr="00C13969" w14:paraId="5F9FB36E" w14:textId="77777777">
        <w:tc>
          <w:tcPr>
            <w:tcW w:w="0" w:type="auto"/>
            <w:shd w:val="clear" w:color="auto" w:fill="000000"/>
            <w:tcMar>
              <w:top w:w="150" w:type="dxa"/>
              <w:left w:w="108" w:type="dxa"/>
              <w:bottom w:w="150" w:type="dxa"/>
              <w:right w:w="108" w:type="dxa"/>
            </w:tcMar>
            <w:vAlign w:val="center"/>
            <w:hideMark/>
          </w:tcPr>
          <w:p w14:paraId="298B49EC" w14:textId="77777777" w:rsidR="00C13969" w:rsidRPr="00C13969" w:rsidRDefault="00C13969" w:rsidP="00C13969">
            <w:pPr>
              <w:rPr>
                <w:sz w:val="18"/>
                <w:szCs w:val="18"/>
              </w:rPr>
            </w:pPr>
            <w:r w:rsidRPr="00C13969">
              <w:rPr>
                <w:rFonts w:ascii="Arial" w:hAnsi="Arial" w:cs="Arial"/>
                <w:b/>
                <w:bCs/>
                <w:color w:val="FFFFFF"/>
                <w:position w:val="-2"/>
                <w:sz w:val="18"/>
                <w:szCs w:val="18"/>
                <w:shd w:val="clear" w:color="auto" w:fill="000000"/>
              </w:rPr>
              <w:t>Zavarovanje za dobro izvedbo po pogodbi za sukcesivno dobavo kompatibilnega potrošnega materiala</w:t>
            </w:r>
          </w:p>
        </w:tc>
      </w:tr>
    </w:tbl>
    <w:p w14:paraId="0CB374DB"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Instrument zavarovanja: bančna garancija / kavcijsko zavarovanje</w:t>
      </w:r>
    </w:p>
    <w:p w14:paraId="5B96ACA1"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Višina zavarovanja: 10,00 % pogodbene vrednosti opreme z DDV</w:t>
      </w:r>
    </w:p>
    <w:p w14:paraId="3E6989BC"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Čas veljavnosti: do izteka veljavnosti pogodbe za dobavo potrošnega materiala</w:t>
      </w:r>
    </w:p>
    <w:p w14:paraId="71D5C4B0" w14:textId="77777777" w:rsidR="00C13969" w:rsidRPr="00C13969" w:rsidRDefault="00C13969" w:rsidP="00C13969">
      <w:pPr>
        <w:spacing w:before="225" w:after="225" w:line="240" w:lineRule="auto"/>
        <w:jc w:val="both"/>
        <w:rPr>
          <w:rFonts w:ascii="Arial" w:eastAsia="Calibri" w:hAnsi="Arial" w:cs="Arial"/>
          <w:color w:val="000000"/>
          <w:sz w:val="18"/>
          <w:szCs w:val="18"/>
        </w:rPr>
      </w:pPr>
      <w:r w:rsidRPr="00C13969">
        <w:rPr>
          <w:rFonts w:ascii="Arial" w:eastAsia="Calibri" w:hAnsi="Arial" w:cs="Arial"/>
          <w:color w:val="000000"/>
          <w:sz w:val="18"/>
          <w:szCs w:val="18"/>
        </w:rPr>
        <w:t>Zahtevanje dokazila: ni zahtevano dokazilo, ponudnik s podpisom obrazca krovna izjava potrjuje, da bo naročniku izročil ustrezno zavarovanje</w:t>
      </w:r>
    </w:p>
    <w:tbl>
      <w:tblPr>
        <w:tblStyle w:val="NormalTablePHPDOCX5"/>
        <w:tblW w:w="2500" w:type="pct"/>
        <w:tblInd w:w="108" w:type="dxa"/>
        <w:tblLook w:val="04A0" w:firstRow="1" w:lastRow="0" w:firstColumn="1" w:lastColumn="0" w:noHBand="0" w:noVBand="1"/>
      </w:tblPr>
      <w:tblGrid>
        <w:gridCol w:w="4535"/>
      </w:tblGrid>
      <w:tr w:rsidR="00C13969" w:rsidRPr="00C13969" w14:paraId="401F4FC2" w14:textId="77777777">
        <w:tc>
          <w:tcPr>
            <w:tcW w:w="0" w:type="auto"/>
            <w:shd w:val="clear" w:color="auto" w:fill="000000"/>
            <w:tcMar>
              <w:top w:w="150" w:type="dxa"/>
              <w:left w:w="108" w:type="dxa"/>
              <w:bottom w:w="150" w:type="dxa"/>
              <w:right w:w="108" w:type="dxa"/>
            </w:tcMar>
            <w:vAlign w:val="center"/>
            <w:hideMark/>
          </w:tcPr>
          <w:p w14:paraId="30E79A83" w14:textId="77777777" w:rsidR="00C13969" w:rsidRPr="00C13969" w:rsidRDefault="00C13969" w:rsidP="00C13969">
            <w:pPr>
              <w:rPr>
                <w:sz w:val="18"/>
                <w:szCs w:val="18"/>
              </w:rPr>
            </w:pPr>
            <w:r w:rsidRPr="00C13969">
              <w:rPr>
                <w:rFonts w:ascii="Arial" w:hAnsi="Arial" w:cs="Arial"/>
                <w:b/>
                <w:bCs/>
                <w:color w:val="FFFFFF"/>
                <w:position w:val="-2"/>
                <w:sz w:val="18"/>
                <w:szCs w:val="18"/>
                <w:shd w:val="clear" w:color="auto" w:fill="000000"/>
              </w:rPr>
              <w:t>Zavarovanje za odpravo napak v garancijski dobi za opremo</w:t>
            </w:r>
          </w:p>
        </w:tc>
      </w:tr>
    </w:tbl>
    <w:p w14:paraId="0C4399D9"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Instrument zavarovanja: menica</w:t>
      </w:r>
    </w:p>
    <w:p w14:paraId="1871E18B"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Višina zavarovanja: 5,00 % pogodbene vrednosti opreme z DDV</w:t>
      </w:r>
    </w:p>
    <w:p w14:paraId="63E63E74"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Čas veljavnosti: še najmanj 1 mesec po izteku garancijske dobe</w:t>
      </w:r>
    </w:p>
    <w:p w14:paraId="12F6C162" w14:textId="77777777" w:rsidR="00C13969" w:rsidRPr="00C13969" w:rsidRDefault="00C13969" w:rsidP="00C13969">
      <w:pPr>
        <w:spacing w:before="225" w:after="225" w:line="240" w:lineRule="auto"/>
        <w:jc w:val="both"/>
        <w:rPr>
          <w:rFonts w:eastAsia="Calibri" w:cs="Times New Roman"/>
        </w:rPr>
      </w:pPr>
      <w:r w:rsidRPr="00C13969">
        <w:rPr>
          <w:rFonts w:ascii="Arial" w:eastAsia="Calibri" w:hAnsi="Arial" w:cs="Arial"/>
          <w:color w:val="000000"/>
          <w:sz w:val="18"/>
          <w:szCs w:val="18"/>
        </w:rPr>
        <w:t>Zahtevanje dokazila: ni zahtevano dokazilo, ponudnik s podpisom obrazca krovna izjava potrjuje, da bo naročniku izročil ustrezno zavarovanje</w:t>
      </w:r>
    </w:p>
    <w:p w14:paraId="1F658CE4" w14:textId="77777777" w:rsidR="00C13969" w:rsidRPr="00C13969" w:rsidRDefault="00C13969" w:rsidP="00C13969">
      <w:pPr>
        <w:spacing w:after="0"/>
        <w:rPr>
          <w:rFonts w:eastAsia="Calibri" w:cs="Times New Roman"/>
        </w:rPr>
        <w:sectPr w:rsidR="00C13969" w:rsidRPr="00C13969" w:rsidSect="00C13969">
          <w:pgSz w:w="11906" w:h="16838"/>
          <w:pgMar w:top="1418" w:right="1418" w:bottom="1418" w:left="1418" w:header="567" w:footer="680" w:gutter="0"/>
          <w:cols w:space="708"/>
        </w:sectPr>
      </w:pPr>
    </w:p>
    <w:p w14:paraId="3BFC0D25" w14:textId="15DADAD3" w:rsidR="00C13969" w:rsidRDefault="00C13969"/>
    <w:p w14:paraId="33CD2559" w14:textId="77777777" w:rsidR="004E32FF" w:rsidRPr="00A207D9" w:rsidRDefault="004E32FF" w:rsidP="00CC783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5334FCC0" w14:textId="77777777" w:rsidR="00C13969" w:rsidRDefault="00C13969" w:rsidP="00C13969">
      <w:pPr>
        <w:spacing w:before="240" w:after="120"/>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58"/>
      </w:tblGrid>
      <w:tr w:rsidR="00C13969" w14:paraId="1D039738" w14:textId="77777777" w:rsidTr="00CC7836">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2D1284B" w14:textId="77777777" w:rsidR="00C13969" w:rsidRDefault="00C13969" w:rsidP="00CC7836">
            <w:r>
              <w:rPr>
                <w:rFonts w:ascii="Arial" w:hAnsi="Arial" w:cs="Arial"/>
                <w:b/>
                <w:bCs/>
                <w:color w:val="000000"/>
                <w:position w:val="-2"/>
                <w:sz w:val="18"/>
                <w:szCs w:val="18"/>
                <w:shd w:val="clear" w:color="auto" w:fill="FFFFFF"/>
              </w:rPr>
              <w:t>Splošne specifikacije</w:t>
            </w:r>
          </w:p>
        </w:tc>
      </w:tr>
    </w:tbl>
    <w:p w14:paraId="2DCD0E3F" w14:textId="77777777" w:rsidR="00C13969" w:rsidRPr="00536C59" w:rsidRDefault="00C13969" w:rsidP="00C13969">
      <w:pPr>
        <w:spacing w:before="225" w:after="225" w:line="240" w:lineRule="auto"/>
        <w:rPr>
          <w:rFonts w:ascii="Arial" w:hAnsi="Arial" w:cs="Arial"/>
          <w:b/>
          <w:bCs/>
          <w:color w:val="000000"/>
          <w:sz w:val="18"/>
          <w:szCs w:val="18"/>
        </w:rPr>
      </w:pPr>
      <w:r w:rsidRPr="00536C59">
        <w:rPr>
          <w:rFonts w:ascii="Arial" w:hAnsi="Arial" w:cs="Arial"/>
          <w:b/>
          <w:bCs/>
          <w:color w:val="000000"/>
          <w:sz w:val="18"/>
          <w:szCs w:val="18"/>
        </w:rPr>
        <w:t xml:space="preserve">IMUNOBARVALNIK </w:t>
      </w:r>
    </w:p>
    <w:tbl>
      <w:tblPr>
        <w:tblStyle w:val="NormalTablePHPDOCX"/>
        <w:tblW w:w="4945" w:type="pct"/>
        <w:tblInd w:w="108" w:type="dxa"/>
        <w:tblLook w:val="04A0" w:firstRow="1" w:lastRow="0" w:firstColumn="1" w:lastColumn="0" w:noHBand="0" w:noVBand="1"/>
      </w:tblPr>
      <w:tblGrid>
        <w:gridCol w:w="8958"/>
      </w:tblGrid>
      <w:tr w:rsidR="00C13969" w14:paraId="085DA1BE" w14:textId="77777777" w:rsidTr="00CC7836">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EA844A1" w14:textId="77777777" w:rsidR="00C13969" w:rsidRDefault="00C13969" w:rsidP="00CC7836">
            <w:r>
              <w:rPr>
                <w:rFonts w:ascii="Arial" w:hAnsi="Arial" w:cs="Arial"/>
                <w:b/>
                <w:bCs/>
                <w:color w:val="000000"/>
                <w:position w:val="-2"/>
                <w:sz w:val="18"/>
                <w:szCs w:val="18"/>
                <w:shd w:val="clear" w:color="auto" w:fill="FFFFFF"/>
              </w:rPr>
              <w:t xml:space="preserve">Opis predmeta/postavke 1: DOBAVA, MONTAŽA IN ZAGON OPREME TER IZVEDBA ŠOLANJA </w:t>
            </w:r>
          </w:p>
        </w:tc>
      </w:tr>
    </w:tbl>
    <w:p w14:paraId="0B12B3EB" w14:textId="77777777" w:rsidR="00C13969" w:rsidRDefault="00C13969" w:rsidP="00C1396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SPLOŠNE ZAHTEVE za opremo </w:t>
      </w:r>
    </w:p>
    <w:p w14:paraId="678CF332" w14:textId="77777777" w:rsidR="00C13969" w:rsidRPr="009E2201" w:rsidRDefault="00C13969" w:rsidP="00C13969">
      <w:pPr>
        <w:spacing w:before="225" w:after="225" w:line="240" w:lineRule="auto"/>
        <w:jc w:val="both"/>
        <w:rPr>
          <w:rFonts w:ascii="Arial" w:hAnsi="Arial" w:cs="Arial"/>
          <w:sz w:val="18"/>
          <w:szCs w:val="18"/>
        </w:rPr>
      </w:pPr>
      <w:r w:rsidRPr="009E2201">
        <w:rPr>
          <w:rFonts w:ascii="Arial" w:hAnsi="Arial" w:cs="Arial"/>
          <w:b/>
          <w:bCs/>
          <w:color w:val="000000"/>
          <w:sz w:val="18"/>
          <w:szCs w:val="18"/>
        </w:rPr>
        <w:t>IMUNOBARVALNIK</w:t>
      </w:r>
      <w:r w:rsidRPr="009E2201">
        <w:rPr>
          <w:rFonts w:ascii="Arial" w:hAnsi="Arial" w:cs="Arial"/>
          <w:sz w:val="18"/>
          <w:szCs w:val="18"/>
        </w:rPr>
        <w:t xml:space="preserve"> </w:t>
      </w:r>
    </w:p>
    <w:p w14:paraId="255AA12E"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Samostoječ aparat</w:t>
      </w:r>
    </w:p>
    <w:p w14:paraId="20E61749"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Avtomatiziran sistem za imunohistokemijo (IHK), imunocitokemijo (ICK) in ISH.</w:t>
      </w:r>
    </w:p>
    <w:p w14:paraId="3618207D"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Vključena mora biti vsa IT oprema (miška, tipkovnica, monitor, printer nalepk, kodni scaner s stojalom…)</w:t>
      </w:r>
    </w:p>
    <w:p w14:paraId="56A33480"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Aparat mora imeti fizični server</w:t>
      </w:r>
    </w:p>
    <w:p w14:paraId="4E21EB37"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Minimalno 45 mest za preparate</w:t>
      </w:r>
    </w:p>
    <w:p w14:paraId="06497939"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Možnost sočasnega izvajanja različnih protokolov.</w:t>
      </w:r>
    </w:p>
    <w:p w14:paraId="4BBC23D2"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Omogočati mora dvojno barvanje - »double staining«</w:t>
      </w:r>
    </w:p>
    <w:p w14:paraId="0BB71E43"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Časovno različni start program (kadarkoli tekom dneva in nočni zagon)</w:t>
      </w:r>
    </w:p>
    <w:p w14:paraId="0B10A432"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kern w:val="2"/>
          <w:sz w:val="18"/>
          <w:szCs w:val="18"/>
          <w:lang w:eastAsia="zh-CN" w:bidi="hi-IN"/>
        </w:rPr>
        <w:t xml:space="preserve">Omogočeno dodajanje in odvzemanje reagentov in preparatov med delovanjem (barvanjem) aparata. </w:t>
      </w:r>
    </w:p>
    <w:p w14:paraId="1877B9F4"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kern w:val="2"/>
          <w:sz w:val="18"/>
          <w:szCs w:val="18"/>
          <w:lang w:eastAsia="zh-CN" w:bidi="hi-IN"/>
        </w:rPr>
        <w:t xml:space="preserve">Temperaturno kontrolirani pogoji za delovne reagente </w:t>
      </w:r>
    </w:p>
    <w:p w14:paraId="44258A6D"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Barvanje mora potekati v kontroliranih pogojih (temperatura, vlaga) - ščititi pred izsušitvijo in zagotavljati enakomerno razporeditev reagentov na preparatu.</w:t>
      </w:r>
    </w:p>
    <w:p w14:paraId="6F3C47B2"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Uporabniku prijazno upravljanje aparata: kontrola porabe reagentov, sledljivost celotnega postopka za vsako stopnjo vključno z rednim vzdrževanjem, zvočni, svetlobni signal)</w:t>
      </w:r>
    </w:p>
    <w:p w14:paraId="7697582B"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Zaslon na dotik</w:t>
      </w:r>
    </w:p>
    <w:p w14:paraId="271E6807"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Bar/QR kodni sistem</w:t>
      </w:r>
    </w:p>
    <w:p w14:paraId="54899881"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S strani proizvajalca validirani protokoli za IHK.</w:t>
      </w:r>
    </w:p>
    <w:p w14:paraId="3DAC5D09"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Možnost odprtih protokolov z različnimi nastavitvami za ICK (vpliv na deparafiniranje, možnost izbire pH in nastavitve temperature pri razkrivanju antigena, nastavitve časa inkubacije antigena).</w:t>
      </w:r>
    </w:p>
    <w:p w14:paraId="187A09C0"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Aparat uporablja filtre- zunanja ventilacija ni potrebna</w:t>
      </w:r>
      <w:r>
        <w:rPr>
          <w:rFonts w:ascii="Arial" w:eastAsia="NSimSun" w:hAnsi="Arial" w:cs="Times New Roman"/>
          <w:color w:val="000000"/>
          <w:kern w:val="2"/>
          <w:sz w:val="18"/>
          <w:szCs w:val="18"/>
          <w:lang w:eastAsia="zh-CN" w:bidi="hi-IN"/>
        </w:rPr>
        <w:t xml:space="preserve"> (filtre je potrebno v ustreznih količinah prikazati in vključiti v postavko potrebnega potrošnega materiala za delovanje imunobarvalnika)</w:t>
      </w:r>
      <w:r w:rsidRPr="00C679BF">
        <w:rPr>
          <w:rFonts w:ascii="Arial" w:eastAsia="NSimSun" w:hAnsi="Arial" w:cs="Times New Roman"/>
          <w:color w:val="000000"/>
          <w:kern w:val="2"/>
          <w:sz w:val="18"/>
          <w:szCs w:val="18"/>
          <w:lang w:eastAsia="zh-CN" w:bidi="hi-IN"/>
        </w:rPr>
        <w:t xml:space="preserve">. </w:t>
      </w:r>
    </w:p>
    <w:p w14:paraId="1CD4B84F"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LIS licenca in povezava z bolnišničnim LIS</w:t>
      </w:r>
      <w:r>
        <w:rPr>
          <w:rFonts w:ascii="Arial" w:eastAsia="NSimSun" w:hAnsi="Arial" w:cs="Times New Roman"/>
          <w:color w:val="000000"/>
          <w:kern w:val="2"/>
          <w:sz w:val="18"/>
          <w:szCs w:val="18"/>
          <w:lang w:eastAsia="zh-CN" w:bidi="hi-IN"/>
        </w:rPr>
        <w:t xml:space="preserve"> (Labex)</w:t>
      </w:r>
    </w:p>
    <w:p w14:paraId="27AF72F6"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Ločeno zbiranje toksičnih in netoksičnih odpadkov.</w:t>
      </w:r>
    </w:p>
    <w:p w14:paraId="10DA0D0E"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color w:val="000000"/>
          <w:kern w:val="2"/>
          <w:sz w:val="18"/>
          <w:szCs w:val="18"/>
          <w:lang w:eastAsia="zh-CN" w:bidi="hi-IN"/>
        </w:rPr>
        <w:t>Praznjenje netoksičnega odpada direktno v odtok.</w:t>
      </w:r>
    </w:p>
    <w:p w14:paraId="183382B8" w14:textId="77777777" w:rsidR="00C13969" w:rsidRPr="00C679BF" w:rsidRDefault="00C13969" w:rsidP="00F838F3">
      <w:pPr>
        <w:numPr>
          <w:ilvl w:val="0"/>
          <w:numId w:val="12"/>
        </w:numPr>
        <w:suppressAutoHyphens/>
        <w:spacing w:after="0" w:line="240" w:lineRule="auto"/>
        <w:jc w:val="both"/>
        <w:textAlignment w:val="baseline"/>
        <w:rPr>
          <w:rFonts w:ascii="Arial" w:eastAsia="NSimSun" w:hAnsi="Arial" w:cs="Lucida Sans"/>
          <w:kern w:val="2"/>
          <w:sz w:val="18"/>
          <w:szCs w:val="18"/>
          <w:lang w:eastAsia="zh-CN" w:bidi="hi-IN"/>
        </w:rPr>
      </w:pPr>
      <w:r w:rsidRPr="00C679BF">
        <w:rPr>
          <w:rFonts w:ascii="Arial" w:eastAsia="NSimSun" w:hAnsi="Arial" w:cs="Times New Roman"/>
          <w:kern w:val="2"/>
          <w:sz w:val="18"/>
          <w:szCs w:val="18"/>
          <w:lang w:eastAsia="zh-CN" w:bidi="hi-IN"/>
        </w:rPr>
        <w:t>Direktno polnjenje di-vode v aparat.</w:t>
      </w:r>
    </w:p>
    <w:p w14:paraId="0B2A7BE7" w14:textId="77777777" w:rsidR="00C13969" w:rsidRDefault="00C13969" w:rsidP="00C13969">
      <w:pPr>
        <w:spacing w:before="225" w:after="225" w:line="240" w:lineRule="auto"/>
        <w:jc w:val="both"/>
        <w:rPr>
          <w:rFonts w:ascii="Arial" w:hAnsi="Arial" w:cs="Arial"/>
          <w:sz w:val="18"/>
          <w:szCs w:val="18"/>
        </w:rPr>
      </w:pPr>
      <w:r>
        <w:rPr>
          <w:rFonts w:ascii="Arial" w:hAnsi="Arial" w:cs="Arial"/>
          <w:sz w:val="18"/>
          <w:szCs w:val="18"/>
        </w:rPr>
        <w:t xml:space="preserve">Oprema </w:t>
      </w:r>
      <w:r w:rsidRPr="00900AB7">
        <w:rPr>
          <w:rFonts w:ascii="Arial" w:hAnsi="Arial" w:cs="Arial"/>
          <w:sz w:val="18"/>
          <w:szCs w:val="18"/>
        </w:rPr>
        <w:t xml:space="preserve">mora vsebovati vse komponente, ki so potrebne za priklop (kabli, cevi) na elektriko, ter vse komponente za nemoten začetek dela </w:t>
      </w:r>
      <w:r>
        <w:rPr>
          <w:rFonts w:ascii="Arial" w:hAnsi="Arial" w:cs="Arial"/>
          <w:sz w:val="18"/>
          <w:szCs w:val="18"/>
        </w:rPr>
        <w:t>. Ponudnik mora v ponudbi navesti vse potrebne priključke in njihove dimenzije, ki jih bo moral zagotoviti naročnik.</w:t>
      </w:r>
    </w:p>
    <w:p w14:paraId="77E00317" w14:textId="77777777" w:rsidR="00C13969" w:rsidRPr="009E2201" w:rsidRDefault="00C13969" w:rsidP="00C13969">
      <w:pPr>
        <w:spacing w:before="225" w:after="225" w:line="240" w:lineRule="auto"/>
        <w:jc w:val="both"/>
        <w:rPr>
          <w:rFonts w:ascii="Arial" w:hAnsi="Arial" w:cs="Arial"/>
          <w:b/>
          <w:bCs/>
          <w:sz w:val="18"/>
          <w:szCs w:val="18"/>
        </w:rPr>
      </w:pPr>
      <w:r w:rsidRPr="009E2201">
        <w:rPr>
          <w:rFonts w:ascii="Arial" w:hAnsi="Arial" w:cs="Arial"/>
          <w:b/>
          <w:bCs/>
          <w:sz w:val="18"/>
          <w:szCs w:val="18"/>
        </w:rPr>
        <w:t>SISTEM ZA PRIPRAVO DI- VODE</w:t>
      </w:r>
    </w:p>
    <w:p w14:paraId="67E36FB5" w14:textId="77777777" w:rsidR="00C13969" w:rsidRPr="004C4717" w:rsidRDefault="00C13969" w:rsidP="00F838F3">
      <w:pPr>
        <w:pStyle w:val="Odstavekseznama"/>
        <w:numPr>
          <w:ilvl w:val="0"/>
          <w:numId w:val="12"/>
        </w:numPr>
        <w:suppressAutoHyphens/>
        <w:spacing w:after="0" w:line="240" w:lineRule="auto"/>
        <w:jc w:val="both"/>
        <w:textAlignment w:val="baseline"/>
        <w:rPr>
          <w:rFonts w:ascii="Arial" w:eastAsia="NSimSun" w:hAnsi="Arial" w:cs="Times New Roman"/>
          <w:color w:val="000000" w:themeColor="text1"/>
          <w:kern w:val="2"/>
          <w:sz w:val="18"/>
          <w:szCs w:val="18"/>
          <w:lang w:eastAsia="zh-CN" w:bidi="hi-IN"/>
        </w:rPr>
      </w:pPr>
      <w:r w:rsidRPr="004C4717">
        <w:rPr>
          <w:rFonts w:ascii="Arial" w:eastAsia="NSimSun" w:hAnsi="Arial" w:cs="Times New Roman"/>
          <w:color w:val="000000" w:themeColor="text1"/>
          <w:kern w:val="2"/>
          <w:sz w:val="18"/>
          <w:szCs w:val="18"/>
          <w:lang w:eastAsia="zh-CN" w:bidi="hi-IN"/>
        </w:rPr>
        <w:t xml:space="preserve">Ponudnik mora zagotoviti sistem, ki iz vodovodne vode proizvaja vso ustrezno kvaliteto in količino vode, ki jo potrebuje ponujeni imunobarvalnik ter dodatno še 30 l/ dan DI vode (čistoča: grade 2) za potrebe PATO-CITO laboratorija. </w:t>
      </w:r>
    </w:p>
    <w:p w14:paraId="1B415164" w14:textId="77777777" w:rsidR="00C13969" w:rsidRPr="004C4717" w:rsidRDefault="00C13969" w:rsidP="00F838F3">
      <w:pPr>
        <w:pStyle w:val="Odstavekseznama"/>
        <w:numPr>
          <w:ilvl w:val="0"/>
          <w:numId w:val="12"/>
        </w:numPr>
        <w:suppressAutoHyphens/>
        <w:spacing w:after="0" w:line="240" w:lineRule="auto"/>
        <w:jc w:val="both"/>
        <w:textAlignment w:val="baseline"/>
        <w:rPr>
          <w:rFonts w:ascii="Arial" w:eastAsia="NSimSun" w:hAnsi="Arial" w:cs="Times New Roman"/>
          <w:color w:val="000000" w:themeColor="text1"/>
          <w:kern w:val="2"/>
          <w:sz w:val="18"/>
          <w:szCs w:val="18"/>
          <w:lang w:eastAsia="zh-CN" w:bidi="hi-IN"/>
        </w:rPr>
      </w:pPr>
      <w:r w:rsidRPr="004C4717">
        <w:rPr>
          <w:rFonts w:ascii="Arial" w:hAnsi="Arial" w:cs="Arial"/>
          <w:color w:val="000000" w:themeColor="text1"/>
          <w:sz w:val="18"/>
          <w:szCs w:val="18"/>
        </w:rPr>
        <w:t>Ponudnik mora zagotoviti dvojni odjem vode, in sicer 1x za barvanje (za delovanje imuno barvalnika) in 1 pipa</w:t>
      </w:r>
      <w:r w:rsidRPr="004C4717">
        <w:rPr>
          <w:rFonts w:ascii="Arial" w:eastAsia="NSimSun" w:hAnsi="Arial" w:cs="Times New Roman"/>
          <w:color w:val="000000" w:themeColor="text1"/>
          <w:kern w:val="2"/>
          <w:sz w:val="18"/>
          <w:szCs w:val="18"/>
          <w:lang w:eastAsia="zh-CN" w:bidi="hi-IN"/>
        </w:rPr>
        <w:t xml:space="preserve"> za odjem vode za potrebe laboratorija </w:t>
      </w:r>
    </w:p>
    <w:p w14:paraId="33DC2C9D" w14:textId="77777777" w:rsidR="00C13969" w:rsidRPr="00900AB7" w:rsidRDefault="00C13969" w:rsidP="00C13969">
      <w:pPr>
        <w:spacing w:before="225" w:after="225" w:line="240" w:lineRule="auto"/>
        <w:jc w:val="both"/>
      </w:pPr>
      <w:r w:rsidRPr="00900AB7">
        <w:rPr>
          <w:rFonts w:ascii="Arial" w:hAnsi="Arial" w:cs="Arial"/>
          <w:sz w:val="18"/>
          <w:szCs w:val="18"/>
        </w:rPr>
        <w:t xml:space="preserve">DIMENZIJE </w:t>
      </w:r>
      <w:r>
        <w:rPr>
          <w:rFonts w:ascii="Arial" w:hAnsi="Arial" w:cs="Arial"/>
          <w:sz w:val="18"/>
          <w:szCs w:val="18"/>
        </w:rPr>
        <w:t>OPREME</w:t>
      </w:r>
      <w:r w:rsidRPr="00900AB7">
        <w:rPr>
          <w:rFonts w:ascii="Arial" w:hAnsi="Arial" w:cs="Arial"/>
          <w:sz w:val="18"/>
          <w:szCs w:val="18"/>
        </w:rPr>
        <w:t xml:space="preserve"> </w:t>
      </w:r>
    </w:p>
    <w:p w14:paraId="20A86139" w14:textId="77777777" w:rsidR="00C13969" w:rsidRDefault="00C13969" w:rsidP="00C13969">
      <w:pPr>
        <w:spacing w:before="225" w:after="225" w:line="240" w:lineRule="auto"/>
        <w:jc w:val="both"/>
        <w:rPr>
          <w:rFonts w:ascii="Arial" w:hAnsi="Arial" w:cs="Arial"/>
          <w:sz w:val="18"/>
          <w:szCs w:val="18"/>
        </w:rPr>
      </w:pPr>
      <w:r>
        <w:rPr>
          <w:rFonts w:ascii="Arial" w:hAnsi="Arial" w:cs="Arial"/>
          <w:sz w:val="18"/>
          <w:szCs w:val="18"/>
        </w:rPr>
        <w:t xml:space="preserve">Naročnik je močno prostorsko omejen. </w:t>
      </w:r>
    </w:p>
    <w:p w14:paraId="14C3BFDF" w14:textId="77777777" w:rsidR="00AD0273" w:rsidRDefault="00AD0273" w:rsidP="00C13969">
      <w:pPr>
        <w:spacing w:before="225" w:after="225" w:line="240" w:lineRule="auto"/>
        <w:jc w:val="both"/>
        <w:rPr>
          <w:rFonts w:ascii="Arial" w:hAnsi="Arial" w:cs="Arial"/>
          <w:sz w:val="18"/>
          <w:szCs w:val="18"/>
        </w:rPr>
      </w:pPr>
    </w:p>
    <w:p w14:paraId="76A6878B" w14:textId="77777777" w:rsidR="00C13969" w:rsidRPr="000C67C0" w:rsidRDefault="00C13969" w:rsidP="00F838F3">
      <w:pPr>
        <w:numPr>
          <w:ilvl w:val="0"/>
          <w:numId w:val="12"/>
        </w:numPr>
        <w:suppressAutoHyphens/>
        <w:spacing w:after="0" w:line="240" w:lineRule="auto"/>
        <w:jc w:val="both"/>
        <w:textAlignment w:val="baseline"/>
        <w:rPr>
          <w:rFonts w:ascii="Arial" w:eastAsia="NSimSun" w:hAnsi="Arial" w:cs="Times New Roman"/>
          <w:kern w:val="2"/>
          <w:sz w:val="18"/>
          <w:szCs w:val="18"/>
          <w:lang w:eastAsia="zh-CN" w:bidi="hi-IN"/>
        </w:rPr>
      </w:pPr>
      <w:r w:rsidRPr="000C67C0">
        <w:rPr>
          <w:rFonts w:ascii="Arial" w:eastAsia="NSimSun" w:hAnsi="Arial" w:cs="Times New Roman"/>
          <w:kern w:val="2"/>
          <w:sz w:val="18"/>
          <w:szCs w:val="18"/>
          <w:lang w:eastAsia="zh-CN" w:bidi="hi-IN"/>
        </w:rPr>
        <w:lastRenderedPageBreak/>
        <w:t>Max.dopustne dimenzuje za odprti aparat</w:t>
      </w:r>
    </w:p>
    <w:p w14:paraId="6DAAD668" w14:textId="77777777" w:rsidR="00C13969" w:rsidRPr="00C679BF" w:rsidRDefault="00C13969" w:rsidP="00F838F3">
      <w:pPr>
        <w:pStyle w:val="Odstavekseznama"/>
        <w:numPr>
          <w:ilvl w:val="0"/>
          <w:numId w:val="17"/>
        </w:numPr>
        <w:spacing w:before="225" w:after="225" w:line="240" w:lineRule="auto"/>
        <w:jc w:val="both"/>
        <w:rPr>
          <w:rFonts w:ascii="Arial" w:hAnsi="Arial" w:cs="Arial"/>
          <w:sz w:val="18"/>
          <w:szCs w:val="18"/>
        </w:rPr>
      </w:pPr>
      <w:r w:rsidRPr="00C679BF">
        <w:rPr>
          <w:rFonts w:ascii="Arial" w:hAnsi="Arial" w:cs="Arial"/>
          <w:sz w:val="18"/>
          <w:szCs w:val="18"/>
        </w:rPr>
        <w:t xml:space="preserve">višina: </w:t>
      </w:r>
      <w:r>
        <w:rPr>
          <w:rFonts w:ascii="Arial" w:hAnsi="Arial" w:cs="Arial"/>
          <w:sz w:val="18"/>
          <w:szCs w:val="18"/>
        </w:rPr>
        <w:t xml:space="preserve">do </w:t>
      </w:r>
      <w:r w:rsidRPr="00C679BF">
        <w:rPr>
          <w:rFonts w:ascii="Arial" w:hAnsi="Arial" w:cs="Arial"/>
          <w:sz w:val="18"/>
          <w:szCs w:val="18"/>
        </w:rPr>
        <w:t xml:space="preserve">220 cm, </w:t>
      </w:r>
    </w:p>
    <w:p w14:paraId="4DF037CF" w14:textId="77777777" w:rsidR="00C13969" w:rsidRPr="00C679BF" w:rsidRDefault="00C13969" w:rsidP="00F838F3">
      <w:pPr>
        <w:pStyle w:val="Odstavekseznama"/>
        <w:numPr>
          <w:ilvl w:val="0"/>
          <w:numId w:val="17"/>
        </w:numPr>
        <w:spacing w:before="225" w:after="225" w:line="240" w:lineRule="auto"/>
        <w:jc w:val="both"/>
        <w:rPr>
          <w:rFonts w:ascii="Arial" w:hAnsi="Arial" w:cs="Arial"/>
          <w:sz w:val="18"/>
          <w:szCs w:val="18"/>
        </w:rPr>
      </w:pPr>
      <w:r w:rsidRPr="00C679BF">
        <w:rPr>
          <w:rFonts w:ascii="Arial" w:hAnsi="Arial" w:cs="Arial"/>
          <w:sz w:val="18"/>
          <w:szCs w:val="18"/>
        </w:rPr>
        <w:t xml:space="preserve">globina: </w:t>
      </w:r>
      <w:r>
        <w:rPr>
          <w:rFonts w:ascii="Arial" w:hAnsi="Arial" w:cs="Arial"/>
          <w:sz w:val="18"/>
          <w:szCs w:val="18"/>
        </w:rPr>
        <w:t xml:space="preserve">do </w:t>
      </w:r>
      <w:r w:rsidRPr="00C679BF">
        <w:rPr>
          <w:rFonts w:ascii="Arial" w:hAnsi="Arial" w:cs="Arial"/>
          <w:sz w:val="18"/>
          <w:szCs w:val="18"/>
        </w:rPr>
        <w:t xml:space="preserve">80 cm, </w:t>
      </w:r>
    </w:p>
    <w:p w14:paraId="1399ECEC" w14:textId="77777777" w:rsidR="00C13969" w:rsidRPr="00C679BF" w:rsidRDefault="00C13969" w:rsidP="00F838F3">
      <w:pPr>
        <w:pStyle w:val="Odstavekseznama"/>
        <w:numPr>
          <w:ilvl w:val="0"/>
          <w:numId w:val="17"/>
        </w:numPr>
        <w:spacing w:before="225" w:after="225" w:line="240" w:lineRule="auto"/>
        <w:jc w:val="both"/>
        <w:rPr>
          <w:rFonts w:ascii="Arial" w:hAnsi="Arial" w:cs="Arial"/>
          <w:sz w:val="18"/>
          <w:szCs w:val="18"/>
        </w:rPr>
      </w:pPr>
      <w:r w:rsidRPr="00C679BF">
        <w:rPr>
          <w:rFonts w:ascii="Arial" w:hAnsi="Arial" w:cs="Arial"/>
          <w:sz w:val="18"/>
          <w:szCs w:val="18"/>
        </w:rPr>
        <w:t xml:space="preserve">širina </w:t>
      </w:r>
      <w:r>
        <w:rPr>
          <w:rFonts w:ascii="Arial" w:hAnsi="Arial" w:cs="Arial"/>
          <w:sz w:val="18"/>
          <w:szCs w:val="18"/>
        </w:rPr>
        <w:t xml:space="preserve">do </w:t>
      </w:r>
      <w:r w:rsidRPr="00C679BF">
        <w:rPr>
          <w:rFonts w:ascii="Arial" w:hAnsi="Arial" w:cs="Arial"/>
          <w:sz w:val="18"/>
          <w:szCs w:val="18"/>
        </w:rPr>
        <w:t>160 cm</w:t>
      </w:r>
    </w:p>
    <w:p w14:paraId="1322E2B8" w14:textId="77777777" w:rsidR="00C13969" w:rsidRDefault="00C13969" w:rsidP="00C13969">
      <w:pPr>
        <w:spacing w:before="225" w:after="225" w:line="240" w:lineRule="auto"/>
        <w:jc w:val="both"/>
        <w:rPr>
          <w:rFonts w:ascii="Arial" w:hAnsi="Arial" w:cs="Arial"/>
          <w:sz w:val="18"/>
          <w:szCs w:val="18"/>
        </w:rPr>
      </w:pPr>
      <w:r w:rsidRPr="00C679BF">
        <w:rPr>
          <w:rFonts w:ascii="Arial" w:hAnsi="Arial" w:cs="Arial"/>
          <w:sz w:val="18"/>
          <w:szCs w:val="18"/>
        </w:rPr>
        <w:t xml:space="preserve">Dimenzije zaprtega aparata morajo ustrezati </w:t>
      </w:r>
      <w:r>
        <w:rPr>
          <w:rFonts w:ascii="Arial" w:hAnsi="Arial" w:cs="Arial"/>
          <w:sz w:val="18"/>
          <w:szCs w:val="18"/>
        </w:rPr>
        <w:t xml:space="preserve">tudi </w:t>
      </w:r>
      <w:r w:rsidRPr="00C679BF">
        <w:rPr>
          <w:rFonts w:ascii="Arial" w:hAnsi="Arial" w:cs="Arial"/>
          <w:sz w:val="18"/>
          <w:szCs w:val="18"/>
        </w:rPr>
        <w:t xml:space="preserve">dimenzijam transportne poti, kar </w:t>
      </w:r>
      <w:r>
        <w:rPr>
          <w:rFonts w:ascii="Arial" w:hAnsi="Arial" w:cs="Arial"/>
          <w:sz w:val="18"/>
          <w:szCs w:val="18"/>
        </w:rPr>
        <w:t xml:space="preserve">ponudnik </w:t>
      </w:r>
      <w:r w:rsidRPr="00C679BF">
        <w:rPr>
          <w:rFonts w:ascii="Arial" w:hAnsi="Arial" w:cs="Arial"/>
          <w:sz w:val="18"/>
          <w:szCs w:val="18"/>
        </w:rPr>
        <w:t xml:space="preserve">preveri </w:t>
      </w:r>
      <w:r>
        <w:rPr>
          <w:rFonts w:ascii="Arial" w:hAnsi="Arial" w:cs="Arial"/>
          <w:sz w:val="18"/>
          <w:szCs w:val="18"/>
        </w:rPr>
        <w:t xml:space="preserve">na obveznem ogledu na </w:t>
      </w:r>
      <w:r w:rsidRPr="00C679BF">
        <w:rPr>
          <w:rFonts w:ascii="Arial" w:hAnsi="Arial" w:cs="Arial"/>
          <w:sz w:val="18"/>
          <w:szCs w:val="18"/>
        </w:rPr>
        <w:t>lokacij</w:t>
      </w:r>
      <w:r>
        <w:rPr>
          <w:rFonts w:ascii="Arial" w:hAnsi="Arial" w:cs="Arial"/>
          <w:sz w:val="18"/>
          <w:szCs w:val="18"/>
        </w:rPr>
        <w:t>i</w:t>
      </w:r>
      <w:r w:rsidRPr="00C679BF">
        <w:rPr>
          <w:rFonts w:ascii="Arial" w:hAnsi="Arial" w:cs="Arial"/>
          <w:sz w:val="18"/>
          <w:szCs w:val="18"/>
        </w:rPr>
        <w:t xml:space="preserve"> naročnika.</w:t>
      </w:r>
    </w:p>
    <w:p w14:paraId="3C605D2C" w14:textId="77777777" w:rsidR="00C13969" w:rsidRPr="00DC7A61" w:rsidRDefault="00C13969" w:rsidP="00C13969">
      <w:pPr>
        <w:spacing w:before="225" w:after="225" w:line="240" w:lineRule="auto"/>
        <w:jc w:val="both"/>
      </w:pPr>
      <w:r w:rsidRPr="00DC7A61">
        <w:rPr>
          <w:rFonts w:ascii="Arial" w:hAnsi="Arial" w:cs="Arial"/>
          <w:sz w:val="18"/>
          <w:szCs w:val="18"/>
        </w:rPr>
        <w:t xml:space="preserve">VALIDACIJA </w:t>
      </w:r>
    </w:p>
    <w:p w14:paraId="57E340E4" w14:textId="77777777" w:rsidR="00C13969" w:rsidRPr="000C67C0" w:rsidRDefault="00C13969" w:rsidP="00F838F3">
      <w:pPr>
        <w:numPr>
          <w:ilvl w:val="0"/>
          <w:numId w:val="12"/>
        </w:numPr>
        <w:suppressAutoHyphens/>
        <w:spacing w:after="0" w:line="240" w:lineRule="auto"/>
        <w:jc w:val="both"/>
        <w:textAlignment w:val="baseline"/>
        <w:rPr>
          <w:rFonts w:ascii="Arial" w:eastAsia="NSimSun" w:hAnsi="Arial" w:cs="Times New Roman"/>
          <w:kern w:val="2"/>
          <w:sz w:val="18"/>
          <w:szCs w:val="18"/>
          <w:lang w:eastAsia="zh-CN" w:bidi="hi-IN"/>
        </w:rPr>
      </w:pPr>
      <w:r w:rsidRPr="000C67C0">
        <w:rPr>
          <w:rFonts w:ascii="Arial" w:eastAsia="NSimSun" w:hAnsi="Arial" w:cs="Times New Roman"/>
          <w:kern w:val="2"/>
          <w:sz w:val="18"/>
          <w:szCs w:val="18"/>
          <w:lang w:eastAsia="zh-CN" w:bidi="hi-IN"/>
        </w:rPr>
        <w:t>Ponudnik mora zagotoviti postavitveno validacijo aparata. Po končani inštalaciji aparata min. 10-dnevna aplikativna podpora (validacija) na lokaciji uporabnika- postavitev ICK protokolov.</w:t>
      </w:r>
    </w:p>
    <w:p w14:paraId="443D57D9" w14:textId="77777777" w:rsidR="00C13969" w:rsidRPr="00900AB7" w:rsidRDefault="00C13969" w:rsidP="00C13969">
      <w:pPr>
        <w:spacing w:before="225" w:after="225" w:line="240" w:lineRule="auto"/>
        <w:jc w:val="both"/>
      </w:pPr>
      <w:r w:rsidRPr="00900AB7">
        <w:rPr>
          <w:rFonts w:ascii="Arial" w:hAnsi="Arial" w:cs="Arial"/>
          <w:sz w:val="18"/>
          <w:szCs w:val="18"/>
        </w:rPr>
        <w:t>EDUKACIJA ZAPOSLENIH IN NAVODILO O DELOVANJU IN ROKOVANJU</w:t>
      </w:r>
    </w:p>
    <w:p w14:paraId="006004B1" w14:textId="77777777" w:rsidR="00C13969" w:rsidRPr="000C67C0" w:rsidRDefault="00C13969" w:rsidP="00F838F3">
      <w:pPr>
        <w:numPr>
          <w:ilvl w:val="0"/>
          <w:numId w:val="12"/>
        </w:numPr>
        <w:suppressAutoHyphens/>
        <w:spacing w:after="0" w:line="240" w:lineRule="auto"/>
        <w:jc w:val="both"/>
        <w:textAlignment w:val="baseline"/>
        <w:rPr>
          <w:rFonts w:ascii="Arial" w:eastAsia="NSimSun" w:hAnsi="Arial" w:cs="Times New Roman"/>
          <w:kern w:val="2"/>
          <w:sz w:val="18"/>
          <w:szCs w:val="18"/>
          <w:lang w:eastAsia="zh-CN" w:bidi="hi-IN"/>
        </w:rPr>
      </w:pPr>
      <w:r w:rsidRPr="000C67C0">
        <w:rPr>
          <w:rFonts w:ascii="Arial" w:eastAsia="NSimSun" w:hAnsi="Arial" w:cs="Times New Roman"/>
          <w:kern w:val="2"/>
          <w:sz w:val="18"/>
          <w:szCs w:val="18"/>
          <w:lang w:eastAsia="zh-CN" w:bidi="hi-IN"/>
        </w:rPr>
        <w:t xml:space="preserve">Ponudnik mora izvesti edukacijo zaposlenih (3 osebe) </w:t>
      </w:r>
      <w:r w:rsidRPr="00CC7076">
        <w:rPr>
          <w:rFonts w:ascii="Arial" w:eastAsia="NSimSun" w:hAnsi="Arial" w:cs="Times New Roman"/>
          <w:kern w:val="2"/>
          <w:sz w:val="18"/>
          <w:szCs w:val="18"/>
          <w:lang w:eastAsia="zh-CN" w:bidi="hi-IN"/>
        </w:rPr>
        <w:t xml:space="preserve">v trajanju 10 dni, </w:t>
      </w:r>
      <w:r>
        <w:rPr>
          <w:rFonts w:ascii="Arial" w:eastAsia="NSimSun" w:hAnsi="Arial" w:cs="Times New Roman"/>
          <w:kern w:val="2"/>
          <w:sz w:val="18"/>
          <w:szCs w:val="18"/>
          <w:lang w:eastAsia="zh-CN" w:bidi="hi-IN"/>
        </w:rPr>
        <w:t xml:space="preserve"> </w:t>
      </w:r>
      <w:r w:rsidRPr="000C67C0">
        <w:rPr>
          <w:rFonts w:ascii="Arial" w:eastAsia="NSimSun" w:hAnsi="Arial" w:cs="Times New Roman"/>
          <w:kern w:val="2"/>
          <w:sz w:val="18"/>
          <w:szCs w:val="18"/>
          <w:lang w:eastAsia="zh-CN" w:bidi="hi-IN"/>
        </w:rPr>
        <w:t>v prostorih laboratorija</w:t>
      </w:r>
      <w:r>
        <w:rPr>
          <w:rFonts w:ascii="Arial" w:eastAsia="NSimSun" w:hAnsi="Arial" w:cs="Times New Roman"/>
          <w:kern w:val="2"/>
          <w:sz w:val="18"/>
          <w:szCs w:val="18"/>
          <w:lang w:eastAsia="zh-CN" w:bidi="hi-IN"/>
        </w:rPr>
        <w:t xml:space="preserve"> naročnika</w:t>
      </w:r>
      <w:r w:rsidRPr="000C67C0">
        <w:rPr>
          <w:rFonts w:ascii="Arial" w:eastAsia="NSimSun" w:hAnsi="Arial" w:cs="Times New Roman"/>
          <w:kern w:val="2"/>
          <w:sz w:val="18"/>
          <w:szCs w:val="18"/>
          <w:lang w:eastAsia="zh-CN" w:bidi="hi-IN"/>
        </w:rPr>
        <w:t xml:space="preserve">. Ponudnik mora po zaključenem šolanju naročniku za vse udeležence poimensko predložiti </w:t>
      </w:r>
      <w:r>
        <w:rPr>
          <w:rFonts w:ascii="Arial" w:eastAsia="NSimSun" w:hAnsi="Arial" w:cs="Times New Roman"/>
          <w:kern w:val="2"/>
          <w:sz w:val="18"/>
          <w:szCs w:val="18"/>
          <w:lang w:eastAsia="zh-CN" w:bidi="hi-IN"/>
        </w:rPr>
        <w:t>potrdila</w:t>
      </w:r>
      <w:r w:rsidRPr="000C67C0">
        <w:rPr>
          <w:rFonts w:ascii="Arial" w:eastAsia="NSimSun" w:hAnsi="Arial" w:cs="Times New Roman"/>
          <w:kern w:val="2"/>
          <w:sz w:val="18"/>
          <w:szCs w:val="18"/>
          <w:lang w:eastAsia="zh-CN" w:bidi="hi-IN"/>
        </w:rPr>
        <w:t xml:space="preserve"> o opravljenem šolanju za varno delo in pravilno uporabo opreme.</w:t>
      </w:r>
    </w:p>
    <w:p w14:paraId="7EA09A24" w14:textId="77777777" w:rsidR="00C13969" w:rsidRDefault="00C13969" w:rsidP="00C13969">
      <w:pPr>
        <w:suppressAutoHyphens/>
        <w:spacing w:after="0" w:line="240" w:lineRule="auto"/>
        <w:jc w:val="both"/>
        <w:textAlignment w:val="baseline"/>
        <w:rPr>
          <w:rFonts w:ascii="Arial" w:eastAsia="NSimSun" w:hAnsi="Arial" w:cs="Times New Roman"/>
          <w:kern w:val="2"/>
          <w:sz w:val="18"/>
          <w:szCs w:val="18"/>
          <w:lang w:eastAsia="zh-CN" w:bidi="hi-IN"/>
        </w:rPr>
      </w:pPr>
    </w:p>
    <w:p w14:paraId="72465ED9" w14:textId="77777777" w:rsidR="00C13969" w:rsidRPr="000C67C0" w:rsidRDefault="00C13969" w:rsidP="00F838F3">
      <w:pPr>
        <w:numPr>
          <w:ilvl w:val="0"/>
          <w:numId w:val="12"/>
        </w:numPr>
        <w:suppressAutoHyphens/>
        <w:spacing w:after="0" w:line="240" w:lineRule="auto"/>
        <w:jc w:val="both"/>
        <w:textAlignment w:val="baseline"/>
        <w:rPr>
          <w:rFonts w:ascii="Arial" w:eastAsia="NSimSun" w:hAnsi="Arial" w:cs="Times New Roman"/>
          <w:kern w:val="2"/>
          <w:sz w:val="18"/>
          <w:szCs w:val="18"/>
          <w:lang w:eastAsia="zh-CN" w:bidi="hi-IN"/>
        </w:rPr>
      </w:pPr>
      <w:r>
        <w:rPr>
          <w:rFonts w:ascii="Arial" w:eastAsia="NSimSun" w:hAnsi="Arial" w:cs="Times New Roman"/>
          <w:kern w:val="2"/>
          <w:sz w:val="18"/>
          <w:szCs w:val="18"/>
          <w:lang w:eastAsia="zh-CN" w:bidi="hi-IN"/>
        </w:rPr>
        <w:t>Ponudnik mora ob dobavi p</w:t>
      </w:r>
      <w:r w:rsidRPr="000C67C0">
        <w:rPr>
          <w:rFonts w:ascii="Arial" w:eastAsia="NSimSun" w:hAnsi="Arial" w:cs="Times New Roman"/>
          <w:kern w:val="2"/>
          <w:sz w:val="18"/>
          <w:szCs w:val="18"/>
          <w:lang w:eastAsia="zh-CN" w:bidi="hi-IN"/>
        </w:rPr>
        <w:t xml:space="preserve">riložiti navodila za rokovanje za varno delo s ponujeno opremo v slovenskem </w:t>
      </w:r>
      <w:r>
        <w:rPr>
          <w:rFonts w:ascii="Arial" w:eastAsia="NSimSun" w:hAnsi="Arial" w:cs="Times New Roman"/>
          <w:kern w:val="2"/>
          <w:sz w:val="18"/>
          <w:szCs w:val="18"/>
          <w:lang w:eastAsia="zh-CN" w:bidi="hi-IN"/>
        </w:rPr>
        <w:t xml:space="preserve">ali angleškem </w:t>
      </w:r>
      <w:r w:rsidRPr="000C67C0">
        <w:rPr>
          <w:rFonts w:ascii="Arial" w:eastAsia="NSimSun" w:hAnsi="Arial" w:cs="Times New Roman"/>
          <w:kern w:val="2"/>
          <w:sz w:val="18"/>
          <w:szCs w:val="18"/>
          <w:lang w:eastAsia="zh-CN" w:bidi="hi-IN"/>
        </w:rPr>
        <w:t>jeziku in pripadajočo originalno dokumentacijo</w:t>
      </w:r>
      <w:r>
        <w:rPr>
          <w:rFonts w:ascii="Arial" w:eastAsia="NSimSun" w:hAnsi="Arial" w:cs="Times New Roman"/>
          <w:kern w:val="2"/>
          <w:sz w:val="18"/>
          <w:szCs w:val="18"/>
          <w:lang w:eastAsia="zh-CN" w:bidi="hi-IN"/>
        </w:rPr>
        <w:t xml:space="preserve"> (lahko tudi v e- obliki).</w:t>
      </w:r>
    </w:p>
    <w:p w14:paraId="10B19828" w14:textId="77777777" w:rsidR="00C13969" w:rsidRPr="007164E4" w:rsidRDefault="00C13969" w:rsidP="00C13969">
      <w:pPr>
        <w:spacing w:before="225" w:after="225" w:line="240" w:lineRule="auto"/>
        <w:jc w:val="both"/>
        <w:rPr>
          <w:rFonts w:ascii="Arial" w:hAnsi="Arial" w:cs="Arial"/>
          <w:sz w:val="18"/>
          <w:szCs w:val="18"/>
        </w:rPr>
      </w:pPr>
      <w:r w:rsidRPr="007164E4">
        <w:rPr>
          <w:rFonts w:ascii="Arial" w:hAnsi="Arial" w:cs="Arial"/>
          <w:sz w:val="18"/>
          <w:szCs w:val="18"/>
        </w:rPr>
        <w:t>OSTALE ZAHTEVE</w:t>
      </w:r>
    </w:p>
    <w:p w14:paraId="0826EA9C" w14:textId="77777777" w:rsidR="00C13969" w:rsidRPr="000C67C0" w:rsidRDefault="00C13969" w:rsidP="00F838F3">
      <w:pPr>
        <w:numPr>
          <w:ilvl w:val="0"/>
          <w:numId w:val="12"/>
        </w:numPr>
        <w:suppressAutoHyphens/>
        <w:spacing w:after="0" w:line="240" w:lineRule="auto"/>
        <w:jc w:val="both"/>
        <w:textAlignment w:val="baseline"/>
        <w:rPr>
          <w:rFonts w:ascii="Arial" w:eastAsia="NSimSun" w:hAnsi="Arial" w:cs="Times New Roman"/>
          <w:kern w:val="2"/>
          <w:sz w:val="18"/>
          <w:szCs w:val="18"/>
          <w:lang w:eastAsia="zh-CN" w:bidi="hi-IN"/>
        </w:rPr>
      </w:pPr>
      <w:r w:rsidRPr="000C67C0">
        <w:rPr>
          <w:rFonts w:ascii="Arial" w:eastAsia="NSimSun" w:hAnsi="Arial" w:cs="Times New Roman"/>
          <w:kern w:val="2"/>
          <w:sz w:val="18"/>
          <w:szCs w:val="18"/>
          <w:lang w:eastAsia="zh-CN" w:bidi="hi-IN"/>
        </w:rPr>
        <w:t>Ob dobavi opreme in kasneje ob izvajanju preventivnih servisnih pregledov mora izvajalec poskrbeti, da bo na aparatu nameščena nalepka iz katere je razviden termin naslednjega preventivnega servisa.</w:t>
      </w:r>
    </w:p>
    <w:p w14:paraId="58031F5D" w14:textId="77777777" w:rsidR="00C13969" w:rsidRPr="000C67C0" w:rsidRDefault="00C13969" w:rsidP="00F838F3">
      <w:pPr>
        <w:pStyle w:val="Odstavekseznama"/>
        <w:numPr>
          <w:ilvl w:val="0"/>
          <w:numId w:val="12"/>
        </w:numPr>
        <w:rPr>
          <w:rFonts w:ascii="Arial" w:hAnsi="Arial" w:cs="Arial"/>
          <w:color w:val="000000"/>
          <w:sz w:val="18"/>
          <w:szCs w:val="18"/>
        </w:rPr>
      </w:pPr>
      <w:r w:rsidRPr="000C67C0">
        <w:rPr>
          <w:rFonts w:ascii="Arial" w:hAnsi="Arial" w:cs="Arial"/>
          <w:color w:val="000000"/>
          <w:sz w:val="18"/>
          <w:szCs w:val="18"/>
        </w:rPr>
        <w:t>Neomejena in brezplačna vzdrževalna on-line podpora za čas garancijskega in po garancijskega vzdrževanja.</w:t>
      </w:r>
    </w:p>
    <w:p w14:paraId="0AD71193" w14:textId="77777777" w:rsidR="00C13969" w:rsidRPr="000C67C0" w:rsidRDefault="00C13969" w:rsidP="00F838F3">
      <w:pPr>
        <w:pStyle w:val="Odstavekseznama"/>
        <w:numPr>
          <w:ilvl w:val="0"/>
          <w:numId w:val="12"/>
        </w:numPr>
        <w:rPr>
          <w:rFonts w:ascii="Arial" w:hAnsi="Arial" w:cs="Arial"/>
          <w:color w:val="000000"/>
          <w:sz w:val="18"/>
          <w:szCs w:val="18"/>
        </w:rPr>
      </w:pPr>
      <w:r w:rsidRPr="000C67C0">
        <w:rPr>
          <w:rFonts w:ascii="Arial" w:hAnsi="Arial" w:cs="Arial"/>
          <w:color w:val="000000"/>
          <w:sz w:val="18"/>
          <w:szCs w:val="18"/>
        </w:rPr>
        <w:t>Ponudnik mora zagotoviti polno tehnično podporo in sam izvesti priklop naprave na informacijski sistem naročnika v prisotnosti in usklajeno z naročnikovo IT službo.</w:t>
      </w:r>
      <w:r w:rsidRPr="000C67C0">
        <w:t xml:space="preserve"> </w:t>
      </w:r>
      <w:r w:rsidRPr="000C67C0">
        <w:rPr>
          <w:rFonts w:ascii="Arial" w:hAnsi="Arial" w:cs="Arial"/>
          <w:color w:val="000000"/>
          <w:sz w:val="18"/>
          <w:szCs w:val="18"/>
        </w:rPr>
        <w:t xml:space="preserve">Razpoložljivi  priključki v bolnišnici: </w:t>
      </w:r>
      <w:r w:rsidRPr="00CC7076">
        <w:rPr>
          <w:rFonts w:ascii="Arial" w:hAnsi="Arial" w:cs="Arial"/>
          <w:color w:val="000000"/>
          <w:sz w:val="18"/>
          <w:szCs w:val="18"/>
        </w:rPr>
        <w:t>vodovodna voda, elektrika, UPS, odtok</w:t>
      </w:r>
      <w:r>
        <w:rPr>
          <w:rFonts w:ascii="Arial" w:hAnsi="Arial" w:cs="Arial"/>
          <w:color w:val="000000"/>
          <w:sz w:val="18"/>
          <w:szCs w:val="18"/>
        </w:rPr>
        <w:t xml:space="preserve"> (p</w:t>
      </w:r>
      <w:r w:rsidRPr="00CC7076">
        <w:rPr>
          <w:rFonts w:ascii="Arial" w:hAnsi="Arial" w:cs="Arial"/>
          <w:color w:val="000000"/>
          <w:sz w:val="18"/>
          <w:szCs w:val="18"/>
        </w:rPr>
        <w:t>ripravo lokacije za postavitev novega aparata pripravi naročnik</w:t>
      </w:r>
      <w:r>
        <w:rPr>
          <w:rFonts w:ascii="Arial" w:hAnsi="Arial" w:cs="Arial"/>
          <w:color w:val="000000"/>
          <w:sz w:val="18"/>
          <w:szCs w:val="18"/>
        </w:rPr>
        <w:t xml:space="preserve"> na podlagi tehničnih parametrov, ki jih poda ponudnik</w:t>
      </w:r>
      <w:r w:rsidRPr="00CC7076">
        <w:rPr>
          <w:rFonts w:ascii="Arial" w:hAnsi="Arial" w:cs="Arial"/>
          <w:color w:val="000000"/>
          <w:sz w:val="18"/>
          <w:szCs w:val="18"/>
        </w:rPr>
        <w:t>. Prav tako pripravi tudi priklope za elektriko, bolnišnični UPS, vod</w:t>
      </w:r>
      <w:r>
        <w:rPr>
          <w:rFonts w:ascii="Arial" w:hAnsi="Arial" w:cs="Arial"/>
          <w:color w:val="000000"/>
          <w:sz w:val="18"/>
          <w:szCs w:val="18"/>
        </w:rPr>
        <w:t>a</w:t>
      </w:r>
      <w:r w:rsidRPr="00CC7076">
        <w:rPr>
          <w:rFonts w:ascii="Arial" w:hAnsi="Arial" w:cs="Arial"/>
          <w:color w:val="000000"/>
          <w:sz w:val="18"/>
          <w:szCs w:val="18"/>
        </w:rPr>
        <w:t xml:space="preserve"> in odtok. Priklope izvede </w:t>
      </w:r>
      <w:r>
        <w:rPr>
          <w:rFonts w:ascii="Arial" w:hAnsi="Arial" w:cs="Arial"/>
          <w:color w:val="000000"/>
          <w:sz w:val="18"/>
          <w:szCs w:val="18"/>
        </w:rPr>
        <w:t>izbrani ponudnik</w:t>
      </w:r>
      <w:r w:rsidRPr="00CC7076">
        <w:rPr>
          <w:rFonts w:ascii="Arial" w:hAnsi="Arial" w:cs="Arial"/>
          <w:color w:val="000000"/>
          <w:sz w:val="18"/>
          <w:szCs w:val="18"/>
        </w:rPr>
        <w:t>.</w:t>
      </w:r>
    </w:p>
    <w:p w14:paraId="77C9DF42" w14:textId="77777777" w:rsidR="00C13969" w:rsidRPr="000C67C0" w:rsidRDefault="00C13969" w:rsidP="00F838F3">
      <w:pPr>
        <w:pStyle w:val="Odstavekseznama"/>
        <w:numPr>
          <w:ilvl w:val="0"/>
          <w:numId w:val="12"/>
        </w:numPr>
        <w:spacing w:before="225" w:after="225" w:line="240" w:lineRule="auto"/>
        <w:jc w:val="both"/>
        <w:rPr>
          <w:rFonts w:ascii="Arial" w:hAnsi="Arial" w:cs="Arial"/>
          <w:color w:val="000000"/>
          <w:sz w:val="18"/>
          <w:szCs w:val="18"/>
        </w:rPr>
      </w:pPr>
      <w:r w:rsidRPr="000C67C0">
        <w:rPr>
          <w:rFonts w:ascii="Arial" w:hAnsi="Arial" w:cs="Arial"/>
          <w:color w:val="000000"/>
          <w:sz w:val="18"/>
          <w:szCs w:val="18"/>
        </w:rPr>
        <w:t>Pred izvedbo priklopa mora ponudnik predložiti tehnične zahteve (dostopi, pravice, diskovni prostor, omrežne povezave ipd.) ter se prilagoditi varnostnim zahtevam naročnika glede dostopov, gesel in informacijske varnosti.</w:t>
      </w:r>
    </w:p>
    <w:p w14:paraId="1686E349" w14:textId="77777777" w:rsidR="00C13969" w:rsidRPr="000C67C0" w:rsidRDefault="00C13969" w:rsidP="00F838F3">
      <w:pPr>
        <w:pStyle w:val="Odstavekseznama"/>
        <w:numPr>
          <w:ilvl w:val="0"/>
          <w:numId w:val="12"/>
        </w:numPr>
        <w:spacing w:before="225" w:after="225" w:line="240" w:lineRule="auto"/>
        <w:jc w:val="both"/>
        <w:rPr>
          <w:rFonts w:ascii="Arial" w:hAnsi="Arial" w:cs="Arial"/>
          <w:color w:val="000000"/>
          <w:sz w:val="18"/>
          <w:szCs w:val="18"/>
        </w:rPr>
      </w:pPr>
      <w:r w:rsidRPr="000C67C0">
        <w:rPr>
          <w:rFonts w:ascii="Arial" w:hAnsi="Arial" w:cs="Arial"/>
          <w:color w:val="000000"/>
          <w:sz w:val="18"/>
          <w:szCs w:val="18"/>
        </w:rPr>
        <w:t xml:space="preserve">Garancija aparata in sistema za vodo </w:t>
      </w:r>
      <w:r>
        <w:rPr>
          <w:rFonts w:ascii="Arial" w:hAnsi="Arial" w:cs="Arial"/>
          <w:color w:val="000000"/>
          <w:sz w:val="18"/>
          <w:szCs w:val="18"/>
        </w:rPr>
        <w:t xml:space="preserve">najmanj </w:t>
      </w:r>
      <w:r w:rsidRPr="000C67C0">
        <w:rPr>
          <w:rFonts w:ascii="Arial" w:hAnsi="Arial" w:cs="Arial"/>
          <w:color w:val="000000"/>
          <w:sz w:val="18"/>
          <w:szCs w:val="18"/>
        </w:rPr>
        <w:t>12 mesecev</w:t>
      </w:r>
    </w:p>
    <w:p w14:paraId="4FCA282F" w14:textId="77777777" w:rsidR="00C13969" w:rsidRDefault="00C13969" w:rsidP="00F838F3">
      <w:pPr>
        <w:pStyle w:val="Odstavekseznama"/>
        <w:numPr>
          <w:ilvl w:val="0"/>
          <w:numId w:val="12"/>
        </w:numPr>
        <w:spacing w:before="225" w:after="225" w:line="240" w:lineRule="auto"/>
        <w:jc w:val="both"/>
        <w:rPr>
          <w:rFonts w:ascii="Arial" w:hAnsi="Arial" w:cs="Arial"/>
          <w:color w:val="000000"/>
          <w:sz w:val="18"/>
          <w:szCs w:val="18"/>
        </w:rPr>
      </w:pPr>
      <w:r w:rsidRPr="000C67C0">
        <w:rPr>
          <w:rFonts w:ascii="Arial" w:hAnsi="Arial" w:cs="Arial"/>
          <w:color w:val="000000"/>
          <w:sz w:val="18"/>
          <w:szCs w:val="18"/>
        </w:rPr>
        <w:t xml:space="preserve">Vsi reagenti in ves potrošni material za potrebe inštalacije </w:t>
      </w:r>
      <w:r>
        <w:rPr>
          <w:rFonts w:ascii="Arial" w:hAnsi="Arial" w:cs="Arial"/>
          <w:color w:val="000000"/>
          <w:sz w:val="18"/>
          <w:szCs w:val="18"/>
        </w:rPr>
        <w:t>brezplačno.</w:t>
      </w:r>
    </w:p>
    <w:p w14:paraId="1974638D" w14:textId="77777777" w:rsidR="00C13969" w:rsidRDefault="00C13969" w:rsidP="00F838F3">
      <w:pPr>
        <w:pStyle w:val="Odstavekseznama"/>
        <w:numPr>
          <w:ilvl w:val="0"/>
          <w:numId w:val="12"/>
        </w:numPr>
        <w:spacing w:after="0" w:line="240" w:lineRule="auto"/>
        <w:jc w:val="both"/>
        <w:rPr>
          <w:rFonts w:ascii="Arial" w:eastAsia="Aptos" w:hAnsi="Arial" w:cs="Arial"/>
          <w:sz w:val="18"/>
          <w:szCs w:val="18"/>
          <w:lang w:eastAsia="sl-SI"/>
        </w:rPr>
      </w:pPr>
      <w:r w:rsidRPr="000C67C0">
        <w:rPr>
          <w:rFonts w:ascii="Arial" w:eastAsia="Aptos" w:hAnsi="Arial" w:cs="Arial"/>
          <w:sz w:val="18"/>
          <w:szCs w:val="18"/>
          <w:lang w:eastAsia="sl-SI"/>
        </w:rPr>
        <w:t>Vsa ponujena oprema mora biti nova, nerabljena</w:t>
      </w:r>
      <w:r>
        <w:rPr>
          <w:rFonts w:ascii="Arial" w:eastAsia="Aptos" w:hAnsi="Arial" w:cs="Arial"/>
          <w:sz w:val="18"/>
          <w:szCs w:val="18"/>
          <w:lang w:eastAsia="sl-SI"/>
        </w:rPr>
        <w:t xml:space="preserve"> </w:t>
      </w:r>
      <w:r w:rsidRPr="000C67C0">
        <w:rPr>
          <w:rFonts w:ascii="Arial" w:eastAsia="Aptos" w:hAnsi="Arial" w:cs="Arial"/>
          <w:sz w:val="18"/>
          <w:szCs w:val="18"/>
          <w:lang w:eastAsia="sl-SI"/>
        </w:rPr>
        <w:t xml:space="preserve">, iz redne proizvodnje, tehnološko sodobna ter izdelana skladno s tehničnimi predpisi veljavnimi v EU in ustreza vsem tehničnim in kakovostnim zahtevam naročnika, navedenim v dokumentu </w:t>
      </w:r>
      <w:r w:rsidRPr="000C67C0">
        <w:rPr>
          <w:rFonts w:ascii="Arial" w:hAnsi="Arial" w:cs="Arial"/>
          <w:color w:val="000000"/>
          <w:sz w:val="18"/>
          <w:szCs w:val="18"/>
        </w:rPr>
        <w:t xml:space="preserve">»Tehnične specifikacije_popis opreme« </w:t>
      </w:r>
      <w:r w:rsidRPr="000C67C0">
        <w:rPr>
          <w:rFonts w:ascii="Arial" w:eastAsia="Aptos" w:hAnsi="Arial" w:cs="Arial"/>
          <w:sz w:val="18"/>
          <w:szCs w:val="18"/>
          <w:lang w:eastAsia="sl-SI"/>
        </w:rPr>
        <w:t xml:space="preserve">in v ostalih delih te dokumentacije o javnem naročilu. </w:t>
      </w:r>
    </w:p>
    <w:p w14:paraId="211BCED9" w14:textId="77777777" w:rsidR="00C13969" w:rsidRDefault="00C13969" w:rsidP="00C13969">
      <w:pPr>
        <w:pStyle w:val="Odstavekseznama"/>
        <w:spacing w:after="0" w:line="240" w:lineRule="auto"/>
        <w:ind w:left="360"/>
        <w:jc w:val="both"/>
        <w:rPr>
          <w:rFonts w:ascii="Arial" w:eastAsia="Aptos" w:hAnsi="Arial" w:cs="Arial"/>
          <w:sz w:val="18"/>
          <w:szCs w:val="18"/>
          <w:lang w:eastAsia="sl-SI"/>
        </w:rPr>
      </w:pPr>
      <w:r>
        <w:rPr>
          <w:rFonts w:ascii="Arial" w:eastAsia="Aptos" w:hAnsi="Arial" w:cs="Arial"/>
          <w:sz w:val="18"/>
          <w:szCs w:val="18"/>
          <w:lang w:eastAsia="sl-SI"/>
        </w:rPr>
        <w:t xml:space="preserve">Oprema mora vključevati zadnje spremembe in izboljšave </w:t>
      </w:r>
      <w:r w:rsidRPr="00DE4212">
        <w:rPr>
          <w:rFonts w:ascii="Arial" w:hAnsi="Arial" w:cs="Arial"/>
          <w:sz w:val="18"/>
          <w:szCs w:val="18"/>
        </w:rPr>
        <w:t xml:space="preserve">v konstrukciji in materialih ter je proizvedena največ 12 mesecev pred datumom sklenitve pogodbe. </w:t>
      </w:r>
      <w:r w:rsidRPr="000C67C0">
        <w:rPr>
          <w:rFonts w:ascii="Arial" w:eastAsia="Aptos" w:hAnsi="Arial" w:cs="Arial"/>
          <w:sz w:val="18"/>
          <w:szCs w:val="18"/>
          <w:lang w:eastAsia="sl-SI"/>
        </w:rPr>
        <w:t>Kot dokazilo mora ponudnik v ponudbi predložiti priloge iz katerih je razvidno, da ponujena oprema izpolnjuje vse strokovne zahteve naročnika: opisi opreme/prospekti material /katalogi proizvajalca/ tehnična dokumentacija v slovenskem jeziku ali angleškem jeziku ali navodila za uporabo in morebitna zahtevana dokazila (certifikati), iz katerih bodo jasno razvidne vse strokovno tehnične karakteristike ponujene opreme, ki dokazujejo izpolnjevanje vseh naročnikovih strokovnih zahtev.</w:t>
      </w:r>
    </w:p>
    <w:p w14:paraId="42DB1E45" w14:textId="77777777" w:rsidR="00C13969" w:rsidRPr="000C67C0" w:rsidRDefault="00C13969" w:rsidP="00C13969">
      <w:pPr>
        <w:pStyle w:val="Odstavekseznama"/>
        <w:spacing w:after="0" w:line="240" w:lineRule="auto"/>
        <w:ind w:left="360"/>
        <w:jc w:val="both"/>
        <w:rPr>
          <w:rFonts w:ascii="Arial" w:eastAsia="Aptos" w:hAnsi="Arial" w:cs="Arial"/>
          <w:sz w:val="18"/>
          <w:szCs w:val="18"/>
          <w:lang w:eastAsia="sl-SI"/>
        </w:rPr>
      </w:pPr>
    </w:p>
    <w:p w14:paraId="6B2502D3" w14:textId="77777777" w:rsidR="00C13969" w:rsidRPr="000C67C0" w:rsidRDefault="00C13969" w:rsidP="00C13969">
      <w:pPr>
        <w:spacing w:after="0" w:line="240" w:lineRule="auto"/>
        <w:ind w:left="360"/>
        <w:jc w:val="both"/>
        <w:rPr>
          <w:rFonts w:ascii="Arial" w:eastAsia="Aptos" w:hAnsi="Arial" w:cs="Arial"/>
          <w:sz w:val="18"/>
          <w:szCs w:val="18"/>
          <w:lang w:eastAsia="sl-SI"/>
        </w:rPr>
      </w:pPr>
      <w:r w:rsidRPr="000C67C0">
        <w:rPr>
          <w:rFonts w:ascii="Arial" w:eastAsia="Aptos" w:hAnsi="Arial" w:cs="Arial"/>
          <w:sz w:val="18"/>
          <w:szCs w:val="18"/>
          <w:lang w:eastAsia="sl-SI"/>
        </w:rPr>
        <w:t>Če bo naročnik ob pregledovanju in ocenjevanju ponudb menil, da je treba del ponudbe (npr. prospekti material, tehnične značilnosti, tehnična dokumentacija, navodila...), ki ni predložena v slovenskem jeziku, prevesti v slovenski jezik, bo prevod v določenem roku naložil ponudniku na njegove stroške. Iz priložene dokumentacije mora biti jasno razvidno izpolnjevanje vseh tehničnih zahtev naročnika (natančno označena dokazila tehničnih karakteristik, po enakem vrstnem redu kot si sledijo posamezne točke zahtevane specifikacije predmeta naročila). Če ponudnik ne razpolaga z dokumentacijo v slovenskem ali angleškem jeziku, mora k ponudbi priložiti opis opreme v slovenskem jeziku. Iz priložene prospekte in tehnične dokumentacije, mora biti jasno razvidno izpolnjevanje vseh tehničnih zahtev naročnika (natančno označena dokazila tehničnih karakteristik, po enakem vrstnem redu kot si sledijo posamezne točke zahtevane specifikacije predmeta naročila).</w:t>
      </w:r>
    </w:p>
    <w:p w14:paraId="05EA369E" w14:textId="77777777" w:rsidR="00C13969" w:rsidRPr="004C4717" w:rsidRDefault="00C13969" w:rsidP="00F838F3">
      <w:pPr>
        <w:pStyle w:val="Odstavekseznama"/>
        <w:numPr>
          <w:ilvl w:val="0"/>
          <w:numId w:val="12"/>
        </w:numPr>
        <w:spacing w:before="225" w:after="225" w:line="240" w:lineRule="auto"/>
        <w:jc w:val="both"/>
        <w:rPr>
          <w:rFonts w:ascii="Arial" w:hAnsi="Arial" w:cs="Arial"/>
          <w:color w:val="000000" w:themeColor="text1"/>
          <w:sz w:val="18"/>
          <w:szCs w:val="18"/>
        </w:rPr>
      </w:pPr>
      <w:r w:rsidRPr="004C4717">
        <w:rPr>
          <w:rFonts w:ascii="Arial" w:eastAsia="Aptos" w:hAnsi="Arial" w:cs="Arial"/>
          <w:color w:val="000000" w:themeColor="text1"/>
          <w:sz w:val="18"/>
          <w:szCs w:val="18"/>
          <w:lang w:eastAsia="sl-SI"/>
        </w:rPr>
        <w:t xml:space="preserve">Vsa ponujena oprema mora imeti CE certifikat, s katerim izkazuje varnost, kakovost in uporabnost ponujene opreme ter razpolaga z izjavami o skladnosti - declaration of conformity. </w:t>
      </w:r>
    </w:p>
    <w:p w14:paraId="053DF67C" w14:textId="77777777" w:rsidR="00C13969" w:rsidRDefault="00C13969" w:rsidP="00C13969">
      <w:pPr>
        <w:pStyle w:val="Odstavekseznama"/>
        <w:spacing w:before="225" w:after="225" w:line="240" w:lineRule="auto"/>
        <w:ind w:left="360"/>
        <w:jc w:val="both"/>
        <w:rPr>
          <w:rFonts w:ascii="Arial" w:hAnsi="Arial" w:cs="Arial"/>
          <w:color w:val="000000" w:themeColor="text1"/>
          <w:sz w:val="18"/>
          <w:szCs w:val="18"/>
        </w:rPr>
      </w:pPr>
    </w:p>
    <w:p w14:paraId="3525B788" w14:textId="77777777" w:rsidR="00C13969" w:rsidRDefault="00C13969" w:rsidP="00C13969">
      <w:pPr>
        <w:pStyle w:val="Odstavekseznama"/>
        <w:spacing w:before="225" w:after="225" w:line="240" w:lineRule="auto"/>
        <w:ind w:left="360"/>
        <w:jc w:val="both"/>
        <w:rPr>
          <w:rFonts w:ascii="Arial" w:hAnsi="Arial" w:cs="Arial"/>
          <w:color w:val="000000" w:themeColor="text1"/>
          <w:sz w:val="18"/>
          <w:szCs w:val="18"/>
        </w:rPr>
      </w:pPr>
      <w:r w:rsidRPr="004C4717">
        <w:rPr>
          <w:rFonts w:ascii="Arial" w:hAnsi="Arial" w:cs="Arial"/>
          <w:color w:val="000000" w:themeColor="text1"/>
          <w:sz w:val="18"/>
          <w:szCs w:val="18"/>
        </w:rPr>
        <w:t>Aparat mora biti v skladu z EU zakonodajo in evropskimi standardi: Regulativa EU2017/746 za »in vitro« diagnostične medicinske pripomočke</w:t>
      </w:r>
    </w:p>
    <w:p w14:paraId="02FEB700" w14:textId="77777777" w:rsidR="00C13969" w:rsidRDefault="00C13969" w:rsidP="00C13969">
      <w:pPr>
        <w:pStyle w:val="Odstavekseznama"/>
        <w:spacing w:before="225" w:after="225" w:line="240" w:lineRule="auto"/>
        <w:ind w:left="360"/>
        <w:jc w:val="both"/>
        <w:rPr>
          <w:rFonts w:ascii="Arial" w:hAnsi="Arial" w:cs="Arial"/>
          <w:color w:val="000000" w:themeColor="text1"/>
          <w:sz w:val="18"/>
          <w:szCs w:val="18"/>
        </w:rPr>
      </w:pPr>
    </w:p>
    <w:p w14:paraId="3F1F4A3F" w14:textId="77777777" w:rsidR="00C13969" w:rsidRPr="004C4717" w:rsidRDefault="00C13969" w:rsidP="00C13969">
      <w:pPr>
        <w:pStyle w:val="Odstavekseznama"/>
        <w:spacing w:before="225" w:after="225" w:line="240" w:lineRule="auto"/>
        <w:ind w:left="360"/>
        <w:jc w:val="both"/>
        <w:rPr>
          <w:rFonts w:ascii="Arial" w:hAnsi="Arial" w:cs="Arial"/>
          <w:color w:val="000000" w:themeColor="text1"/>
          <w:sz w:val="18"/>
          <w:szCs w:val="18"/>
        </w:rPr>
      </w:pPr>
    </w:p>
    <w:p w14:paraId="2E703BDB" w14:textId="55F49495" w:rsidR="00C13969" w:rsidRDefault="00C13969" w:rsidP="00F838F3">
      <w:pPr>
        <w:pStyle w:val="Odstavekseznama"/>
        <w:numPr>
          <w:ilvl w:val="0"/>
          <w:numId w:val="12"/>
        </w:numPr>
        <w:spacing w:after="0" w:line="240" w:lineRule="auto"/>
        <w:jc w:val="both"/>
        <w:rPr>
          <w:rFonts w:ascii="Arial" w:eastAsia="Aptos" w:hAnsi="Arial" w:cs="Arial"/>
          <w:sz w:val="18"/>
          <w:szCs w:val="18"/>
          <w:lang w:eastAsia="sl-SI"/>
        </w:rPr>
      </w:pPr>
      <w:r w:rsidRPr="004C4717">
        <w:rPr>
          <w:rFonts w:ascii="Arial" w:eastAsia="Aptos" w:hAnsi="Arial" w:cs="Arial"/>
          <w:sz w:val="18"/>
          <w:szCs w:val="18"/>
          <w:lang w:eastAsia="sl-SI"/>
        </w:rPr>
        <w:t xml:space="preserve">Ponujena oprema mora izkazovati ustrezno kakovost, ki jo ponudnik izkaže s </w:t>
      </w:r>
      <w:r w:rsidRPr="00361D3D">
        <w:rPr>
          <w:rFonts w:ascii="Arial" w:eastAsia="Aptos" w:hAnsi="Arial" w:cs="Arial"/>
          <w:sz w:val="18"/>
          <w:szCs w:val="18"/>
          <w:lang w:eastAsia="sl-SI"/>
        </w:rPr>
        <w:t xml:space="preserve">predložitvijo 1 reference za ponujeno opremo (enak model imunobarvalnika kot ga ponuja ponudnik v tem javnem naročil) v zadnjih </w:t>
      </w:r>
      <w:r w:rsidR="00F544E8" w:rsidRPr="00361D3D">
        <w:rPr>
          <w:rFonts w:ascii="Arial" w:eastAsia="Aptos" w:hAnsi="Arial" w:cs="Arial"/>
          <w:sz w:val="18"/>
          <w:szCs w:val="18"/>
          <w:lang w:eastAsia="sl-SI"/>
        </w:rPr>
        <w:t>3</w:t>
      </w:r>
      <w:r w:rsidRPr="00361D3D">
        <w:rPr>
          <w:rFonts w:ascii="Arial" w:eastAsia="Aptos" w:hAnsi="Arial" w:cs="Arial"/>
          <w:sz w:val="18"/>
          <w:szCs w:val="18"/>
          <w:lang w:eastAsia="sl-SI"/>
        </w:rPr>
        <w:t xml:space="preserve"> letih </w:t>
      </w:r>
      <w:r w:rsidR="00EB4E60" w:rsidRPr="00361D3D">
        <w:rPr>
          <w:rFonts w:ascii="Arial" w:eastAsia="Aptos" w:hAnsi="Arial" w:cs="Arial"/>
          <w:sz w:val="18"/>
          <w:szCs w:val="18"/>
          <w:lang w:eastAsia="sl-SI"/>
        </w:rPr>
        <w:t>(dec. 22 – dec. 2025),</w:t>
      </w:r>
      <w:r w:rsidRPr="00361D3D">
        <w:rPr>
          <w:rFonts w:ascii="Arial" w:eastAsia="Aptos" w:hAnsi="Arial" w:cs="Arial"/>
          <w:sz w:val="18"/>
          <w:szCs w:val="18"/>
          <w:lang w:eastAsia="sl-SI"/>
        </w:rPr>
        <w:t xml:space="preserve"> in sicer da je bil imunobarvalnik uspešno dobavljen in montiran v vsaj 1</w:t>
      </w:r>
      <w:r w:rsidRPr="004C4717">
        <w:rPr>
          <w:rFonts w:ascii="Arial" w:eastAsia="Aptos" w:hAnsi="Arial" w:cs="Arial"/>
          <w:sz w:val="18"/>
          <w:szCs w:val="18"/>
          <w:lang w:eastAsia="sl-SI"/>
        </w:rPr>
        <w:t xml:space="preserve"> zdravstveni ustanovi (bolnišnice ali klinike) v RS ali EU, kjer se oprema redno uporablja več kot 6 mesecev in naročnik – investitor izjavlja, da</w:t>
      </w:r>
      <w:r w:rsidRPr="004C4717">
        <w:rPr>
          <w:rFonts w:ascii="Arial" w:eastAsia="Calibri" w:hAnsi="Arial" w:cs="Arial"/>
          <w:sz w:val="18"/>
          <w:szCs w:val="18"/>
        </w:rPr>
        <w:t xml:space="preserve"> se oprema ne kvari več kot je običajno in deluje skladno s pričakovanji naročnika glede namena uporabe opreme</w:t>
      </w:r>
      <w:r w:rsidRPr="004C4717">
        <w:rPr>
          <w:rFonts w:ascii="Arial" w:eastAsia="Aptos" w:hAnsi="Arial" w:cs="Arial"/>
          <w:sz w:val="18"/>
          <w:szCs w:val="18"/>
          <w:lang w:eastAsia="sl-SI"/>
        </w:rPr>
        <w:t>. Ponudnik v okviru ponudbe referenco predloži na za ta namen pripravljenem obrazcu v tej razpisni dokumentaciji ali drugem obrazcu, ki izkazuje vse podatke, ki jih zahteva naročnik v povezavi s to referenco.</w:t>
      </w:r>
    </w:p>
    <w:p w14:paraId="22B519A7" w14:textId="77777777" w:rsidR="00C13969" w:rsidRDefault="00C13969" w:rsidP="00C13969">
      <w:pPr>
        <w:pStyle w:val="Odstavekseznama"/>
        <w:spacing w:after="0" w:line="240" w:lineRule="auto"/>
        <w:ind w:left="360"/>
        <w:jc w:val="both"/>
        <w:rPr>
          <w:rFonts w:ascii="Arial" w:eastAsia="Aptos" w:hAnsi="Arial" w:cs="Arial"/>
          <w:sz w:val="18"/>
          <w:szCs w:val="18"/>
          <w:lang w:eastAsia="sl-SI"/>
        </w:rPr>
      </w:pPr>
    </w:p>
    <w:p w14:paraId="18A5CE06" w14:textId="77777777" w:rsidR="00C13969" w:rsidRPr="004C4717" w:rsidRDefault="00C13969" w:rsidP="00F838F3">
      <w:pPr>
        <w:pStyle w:val="Odstavekseznama"/>
        <w:numPr>
          <w:ilvl w:val="0"/>
          <w:numId w:val="12"/>
        </w:numPr>
        <w:spacing w:after="0" w:line="240" w:lineRule="auto"/>
        <w:jc w:val="both"/>
        <w:rPr>
          <w:rFonts w:ascii="Arial" w:eastAsia="Aptos" w:hAnsi="Arial" w:cs="Arial"/>
          <w:sz w:val="18"/>
          <w:szCs w:val="18"/>
          <w:lang w:eastAsia="sl-SI"/>
        </w:rPr>
      </w:pPr>
      <w:r w:rsidRPr="004C4717">
        <w:rPr>
          <w:rFonts w:ascii="Arial" w:eastAsia="Aptos" w:hAnsi="Arial" w:cs="Arial"/>
          <w:sz w:val="18"/>
          <w:szCs w:val="18"/>
          <w:lang w:eastAsia="sl-SI"/>
        </w:rPr>
        <w:t>VZDRŽEV</w:t>
      </w:r>
      <w:r w:rsidRPr="004C4717">
        <w:rPr>
          <w:rFonts w:ascii="Arial" w:hAnsi="Arial" w:cs="Arial"/>
          <w:sz w:val="18"/>
          <w:szCs w:val="18"/>
        </w:rPr>
        <w:t>ANJE OPREME V ČASU GARANCIJSKE DOBE (12 mesecev)</w:t>
      </w:r>
    </w:p>
    <w:p w14:paraId="2BDD720E" w14:textId="77777777" w:rsidR="00C13969" w:rsidRDefault="00C13969" w:rsidP="00C13969">
      <w:pPr>
        <w:spacing w:before="225" w:after="225" w:line="240" w:lineRule="auto"/>
        <w:jc w:val="both"/>
        <w:rPr>
          <w:rFonts w:ascii="Arial" w:hAnsi="Arial" w:cs="Arial"/>
          <w:sz w:val="18"/>
          <w:szCs w:val="18"/>
          <w:u w:val="single"/>
        </w:rPr>
      </w:pPr>
      <w:r w:rsidRPr="00795043">
        <w:rPr>
          <w:rFonts w:ascii="Arial" w:hAnsi="Arial" w:cs="Arial"/>
          <w:sz w:val="18"/>
          <w:szCs w:val="18"/>
        </w:rPr>
        <w:t>Izbrani dobavitelj bo moral v času trajanja garancijske dobe zagotavljati tako preventivno vzdrževanje z izdanim poročilom po specifikaciji proizvajalca opreme, kot tudi  odpravo vseh napak oz. nepravilnosti v delovanju opreme, ki je predmet tega naročila,</w:t>
      </w:r>
      <w:r w:rsidRPr="00795043">
        <w:rPr>
          <w:rFonts w:ascii="Arial" w:hAnsi="Arial" w:cs="Arial"/>
          <w:sz w:val="18"/>
          <w:szCs w:val="18"/>
          <w:u w:val="single"/>
        </w:rPr>
        <w:t> </w:t>
      </w:r>
      <w:r w:rsidRPr="00795043">
        <w:rPr>
          <w:rFonts w:ascii="Arial" w:hAnsi="Arial" w:cs="Arial"/>
          <w:b/>
          <w:bCs/>
          <w:sz w:val="18"/>
          <w:szCs w:val="18"/>
          <w:u w:val="single"/>
        </w:rPr>
        <w:t>na lastne stroške </w:t>
      </w:r>
      <w:r w:rsidRPr="00795043">
        <w:rPr>
          <w:rFonts w:ascii="Arial" w:hAnsi="Arial" w:cs="Arial"/>
          <w:sz w:val="18"/>
          <w:szCs w:val="18"/>
          <w:u w:val="single"/>
        </w:rPr>
        <w:t>(</w:t>
      </w:r>
      <w:r>
        <w:rPr>
          <w:rFonts w:ascii="Arial" w:hAnsi="Arial" w:cs="Arial"/>
          <w:sz w:val="18"/>
          <w:szCs w:val="18"/>
          <w:u w:val="single"/>
        </w:rPr>
        <w:t xml:space="preserve">za naročnika </w:t>
      </w:r>
      <w:r w:rsidRPr="00795043">
        <w:rPr>
          <w:rFonts w:ascii="Arial" w:hAnsi="Arial" w:cs="Arial"/>
          <w:sz w:val="18"/>
          <w:szCs w:val="18"/>
          <w:u w:val="single"/>
        </w:rPr>
        <w:t>brezplačno).</w:t>
      </w:r>
    </w:p>
    <w:p w14:paraId="696D4D90" w14:textId="77777777" w:rsidR="00C13969" w:rsidRPr="00CC3CA9" w:rsidRDefault="00C13969" w:rsidP="00C13969">
      <w:pPr>
        <w:spacing w:before="225" w:after="225" w:line="240" w:lineRule="auto"/>
        <w:jc w:val="both"/>
        <w:rPr>
          <w:rFonts w:ascii="Arial" w:hAnsi="Arial" w:cs="Arial"/>
          <w:sz w:val="18"/>
          <w:szCs w:val="18"/>
        </w:rPr>
      </w:pPr>
      <w:r w:rsidRPr="00CC3CA9">
        <w:rPr>
          <w:rFonts w:ascii="Arial" w:hAnsi="Arial" w:cs="Arial"/>
          <w:sz w:val="18"/>
          <w:szCs w:val="18"/>
        </w:rPr>
        <w:t>Ob dobavi opreme in kasneje ob izvajanju preventivnih servisnih pregledov mora izvajalec poskrbeti, da bo na aparatu nameščena nalepka iz katere je razviden termin naslednjega preventivnega servisa</w:t>
      </w:r>
    </w:p>
    <w:p w14:paraId="21457C49" w14:textId="77777777" w:rsidR="00C13969" w:rsidRDefault="00C13969" w:rsidP="00C13969">
      <w:pPr>
        <w:spacing w:before="225" w:after="225" w:line="240" w:lineRule="auto"/>
        <w:jc w:val="both"/>
      </w:pPr>
      <w:r>
        <w:rPr>
          <w:rFonts w:ascii="Arial" w:hAnsi="Arial" w:cs="Arial"/>
          <w:color w:val="000000"/>
          <w:sz w:val="18"/>
          <w:szCs w:val="18"/>
        </w:rPr>
        <w:t>Pri tem bo moral zagotavljati: </w:t>
      </w:r>
    </w:p>
    <w:tbl>
      <w:tblPr>
        <w:tblStyle w:val="NormalTablePHPDOCX"/>
        <w:tblW w:w="5000" w:type="pct"/>
        <w:tblInd w:w="108" w:type="dxa"/>
        <w:tblLook w:val="04A0" w:firstRow="1" w:lastRow="0" w:firstColumn="1" w:lastColumn="0" w:noHBand="0" w:noVBand="1"/>
      </w:tblPr>
      <w:tblGrid>
        <w:gridCol w:w="9070"/>
      </w:tblGrid>
      <w:tr w:rsidR="00C13969" w14:paraId="4DF9730B" w14:textId="77777777" w:rsidTr="00CC783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13969" w14:paraId="240B8B99" w14:textId="77777777" w:rsidTr="00CC7836">
              <w:tc>
                <w:tcPr>
                  <w:tcW w:w="0" w:type="auto"/>
                  <w:tcMar>
                    <w:top w:w="0" w:type="auto"/>
                    <w:bottom w:w="0" w:type="auto"/>
                  </w:tcMar>
                </w:tcPr>
                <w:p w14:paraId="01BDB060" w14:textId="77777777" w:rsidR="00C13969" w:rsidRDefault="00C13969" w:rsidP="00F838F3">
                  <w:pPr>
                    <w:numPr>
                      <w:ilvl w:val="0"/>
                      <w:numId w:val="13"/>
                    </w:numPr>
                    <w:rPr>
                      <w:rFonts w:ascii="Arial" w:hAnsi="Arial" w:cs="Arial"/>
                      <w:color w:val="000000"/>
                      <w:sz w:val="18"/>
                      <w:szCs w:val="18"/>
                    </w:rPr>
                  </w:pPr>
                  <w:r>
                    <w:rPr>
                      <w:rFonts w:ascii="Arial" w:hAnsi="Arial" w:cs="Arial"/>
                      <w:color w:val="000000"/>
                      <w:position w:val="-2"/>
                      <w:sz w:val="18"/>
                      <w:szCs w:val="18"/>
                    </w:rPr>
                    <w:t>Servisiranje dobavljenega blaga (servis in rez. dele) pri s strani proizvajalca pooblaščenem in usposobljenem serviserju v RS (Certifikat serviserja: servis v RS mora biti pooblaščen za izvajanje servisnih storitev s strani proizvajalca opreme);</w:t>
                  </w:r>
                </w:p>
                <w:p w14:paraId="6523FAA9" w14:textId="77777777" w:rsidR="00C13969" w:rsidRDefault="00C13969" w:rsidP="00F838F3">
                  <w:pPr>
                    <w:numPr>
                      <w:ilvl w:val="0"/>
                      <w:numId w:val="13"/>
                    </w:numPr>
                    <w:rPr>
                      <w:rFonts w:ascii="Arial" w:hAnsi="Arial" w:cs="Arial"/>
                      <w:color w:val="000000"/>
                      <w:sz w:val="18"/>
                      <w:szCs w:val="18"/>
                    </w:rPr>
                  </w:pPr>
                  <w:r>
                    <w:rPr>
                      <w:rFonts w:ascii="Arial" w:hAnsi="Arial" w:cs="Arial"/>
                      <w:color w:val="000000"/>
                      <w:position w:val="-2"/>
                      <w:sz w:val="18"/>
                      <w:szCs w:val="18"/>
                    </w:rPr>
                    <w:t>Odzivni čas servisa največ 4 ure po prejemu naročnikovega obvestila o okvari za primer kritičnih napak, rok odprave napak 48 ur po prejemu naročnikovega obvestila o okvari oz. izjemoma več, po predhodnem vsakokratnem dogovoru z naročnikom (če je npr. potrebno rezervni del pridobiti iz tujine) (odzivni čas pomeni, da se servis javi in se z naročnikom dogovorita o vsebini in času odprave okvare);</w:t>
                  </w:r>
                </w:p>
                <w:p w14:paraId="3054108C" w14:textId="77777777" w:rsidR="00C13969" w:rsidRDefault="00C13969" w:rsidP="00F838F3">
                  <w:pPr>
                    <w:numPr>
                      <w:ilvl w:val="0"/>
                      <w:numId w:val="13"/>
                    </w:numPr>
                    <w:rPr>
                      <w:rFonts w:ascii="Arial" w:hAnsi="Arial" w:cs="Arial"/>
                      <w:color w:val="000000"/>
                      <w:sz w:val="18"/>
                      <w:szCs w:val="18"/>
                    </w:rPr>
                  </w:pPr>
                  <w:r>
                    <w:rPr>
                      <w:rFonts w:ascii="Arial" w:hAnsi="Arial" w:cs="Arial"/>
                      <w:color w:val="000000"/>
                      <w:position w:val="-2"/>
                      <w:sz w:val="18"/>
                      <w:szCs w:val="18"/>
                    </w:rPr>
                    <w:t>Odzivni čas servisa za v primeru preventivnega vzdrževanja po navodilu proizvajalca opreme: največ 1 mesec po prejemu naročnikovega obvestila.  </w:t>
                  </w:r>
                </w:p>
              </w:tc>
            </w:tr>
          </w:tbl>
          <w:p w14:paraId="69F74405" w14:textId="77777777" w:rsidR="00C13969" w:rsidRDefault="00C13969" w:rsidP="00CC7836"/>
        </w:tc>
      </w:tr>
    </w:tbl>
    <w:p w14:paraId="75BF572B" w14:textId="77777777" w:rsidR="00C13969" w:rsidRDefault="00C13969" w:rsidP="00C13969">
      <w:bookmarkStart w:id="2" w:name="_Hlk181188620"/>
    </w:p>
    <w:tbl>
      <w:tblPr>
        <w:tblStyle w:val="NormalTablePHPDOCX"/>
        <w:tblW w:w="4945" w:type="pct"/>
        <w:tblInd w:w="108" w:type="dxa"/>
        <w:tblLook w:val="04A0" w:firstRow="1" w:lastRow="0" w:firstColumn="1" w:lastColumn="0" w:noHBand="0" w:noVBand="1"/>
      </w:tblPr>
      <w:tblGrid>
        <w:gridCol w:w="8958"/>
      </w:tblGrid>
      <w:tr w:rsidR="00C13969" w14:paraId="6FEF550F" w14:textId="77777777" w:rsidTr="00CC7836">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87FF539" w14:textId="77777777" w:rsidR="00C13969" w:rsidRDefault="00C13969" w:rsidP="00CC7836">
            <w:r>
              <w:rPr>
                <w:rFonts w:ascii="Arial" w:hAnsi="Arial" w:cs="Arial"/>
                <w:b/>
                <w:bCs/>
                <w:color w:val="000000"/>
                <w:position w:val="-2"/>
                <w:sz w:val="18"/>
                <w:szCs w:val="18"/>
                <w:shd w:val="clear" w:color="auto" w:fill="FFFFFF"/>
              </w:rPr>
              <w:t>Opis predmeta/postavke 2: POGARANCIJSKO VZDRŽEVANJE</w:t>
            </w:r>
          </w:p>
        </w:tc>
      </w:tr>
    </w:tbl>
    <w:p w14:paraId="4B9F19FC" w14:textId="29CE3EA1" w:rsidR="00C13969" w:rsidRDefault="00C13969" w:rsidP="00C13969">
      <w:pPr>
        <w:spacing w:before="225" w:after="225" w:line="240" w:lineRule="auto"/>
        <w:jc w:val="both"/>
      </w:pPr>
      <w:r>
        <w:rPr>
          <w:rFonts w:ascii="Arial" w:hAnsi="Arial" w:cs="Arial"/>
          <w:color w:val="000000"/>
          <w:sz w:val="18"/>
          <w:szCs w:val="18"/>
        </w:rPr>
        <w:t xml:space="preserve">Naročnik bo z izbranim ponudnikom sklenil pogodbo o vzdrževanju predmetne opreme za obdobje </w:t>
      </w:r>
      <w:r w:rsidR="00AD0273">
        <w:rPr>
          <w:rFonts w:ascii="Arial" w:hAnsi="Arial" w:cs="Arial"/>
          <w:color w:val="000000"/>
          <w:sz w:val="18"/>
          <w:szCs w:val="18"/>
        </w:rPr>
        <w:t>9</w:t>
      </w:r>
      <w:r>
        <w:rPr>
          <w:rFonts w:ascii="Arial" w:hAnsi="Arial" w:cs="Arial"/>
          <w:color w:val="000000"/>
          <w:sz w:val="18"/>
          <w:szCs w:val="18"/>
        </w:rPr>
        <w:t xml:space="preserve"> let po izteku garancijske dobe. Ta pogodba bo začela veljati po preteku garancijskega roka.</w:t>
      </w:r>
    </w:p>
    <w:p w14:paraId="31B4A400" w14:textId="4CBDAF2C" w:rsidR="00C13969" w:rsidRDefault="00C13969" w:rsidP="00C13969">
      <w:pPr>
        <w:spacing w:before="225" w:after="225" w:line="240" w:lineRule="auto"/>
        <w:jc w:val="both"/>
      </w:pPr>
      <w:r>
        <w:rPr>
          <w:rFonts w:ascii="Arial" w:hAnsi="Arial" w:cs="Arial"/>
          <w:color w:val="000000"/>
          <w:sz w:val="18"/>
          <w:szCs w:val="18"/>
          <w:u w:val="single"/>
        </w:rPr>
        <w:br/>
        <w:t>PREVENTIVNO VZDRŽEVANJE PO IZTEKU GARANCIJSKE DOBE (</w:t>
      </w:r>
      <w:r w:rsidR="00AD0273">
        <w:rPr>
          <w:rFonts w:ascii="Arial" w:hAnsi="Arial" w:cs="Arial"/>
          <w:color w:val="000000"/>
          <w:sz w:val="18"/>
          <w:szCs w:val="18"/>
          <w:u w:val="single"/>
        </w:rPr>
        <w:t>9</w:t>
      </w:r>
      <w:r>
        <w:rPr>
          <w:rFonts w:ascii="Arial" w:hAnsi="Arial" w:cs="Arial"/>
          <w:color w:val="000000"/>
          <w:sz w:val="18"/>
          <w:szCs w:val="18"/>
          <w:u w:val="single"/>
        </w:rPr>
        <w:t xml:space="preserve"> LET)</w:t>
      </w:r>
    </w:p>
    <w:p w14:paraId="7A046A77" w14:textId="77777777" w:rsidR="00C13969" w:rsidRDefault="00C13969" w:rsidP="00C13969">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w:t>
      </w:r>
      <w:r>
        <w:rPr>
          <w:rFonts w:ascii="Arial" w:hAnsi="Arial" w:cs="Arial"/>
          <w:b/>
          <w:bCs/>
          <w:color w:val="000000"/>
          <w:sz w:val="18"/>
          <w:szCs w:val="18"/>
          <w:u w:val="single"/>
        </w:rPr>
        <w:t>na stroške naročnika</w:t>
      </w:r>
      <w:r>
        <w:rPr>
          <w:rFonts w:ascii="Arial" w:hAnsi="Arial" w:cs="Arial"/>
          <w:color w:val="000000"/>
          <w:sz w:val="18"/>
          <w:szCs w:val="18"/>
          <w:u w:val="single"/>
        </w:rPr>
        <w:t>.</w:t>
      </w:r>
    </w:p>
    <w:p w14:paraId="1675489A" w14:textId="77777777" w:rsidR="00C13969" w:rsidRDefault="00C13969" w:rsidP="00C13969">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C13969" w14:paraId="782E82A8" w14:textId="77777777" w:rsidTr="00CC783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13969" w14:paraId="18840A84" w14:textId="77777777" w:rsidTr="00CC7836">
              <w:tc>
                <w:tcPr>
                  <w:tcW w:w="0" w:type="auto"/>
                  <w:tcMar>
                    <w:top w:w="0" w:type="auto"/>
                    <w:bottom w:w="0" w:type="auto"/>
                  </w:tcMar>
                </w:tcPr>
                <w:p w14:paraId="2C6EE8AE" w14:textId="77777777" w:rsidR="00C13969" w:rsidRDefault="00C13969" w:rsidP="00F838F3">
                  <w:pPr>
                    <w:numPr>
                      <w:ilvl w:val="0"/>
                      <w:numId w:val="14"/>
                    </w:numPr>
                    <w:ind w:left="714" w:hanging="357"/>
                    <w:rPr>
                      <w:rFonts w:ascii="Arial" w:hAnsi="Arial" w:cs="Arial"/>
                      <w:color w:val="000000"/>
                      <w:sz w:val="18"/>
                      <w:szCs w:val="18"/>
                    </w:rPr>
                  </w:pPr>
                  <w:r>
                    <w:rPr>
                      <w:rFonts w:ascii="Arial" w:hAnsi="Arial" w:cs="Arial"/>
                      <w:color w:val="000000"/>
                      <w:position w:val="-2"/>
                      <w:sz w:val="18"/>
                      <w:szCs w:val="18"/>
                    </w:rPr>
                    <w:t>Servisiranje dobavljenega blaga (servis in originalne rez. dele) pri s strani proizvajalca pooblaščenem in usposobljenem serviserju v RS.</w:t>
                  </w:r>
                </w:p>
                <w:p w14:paraId="35E11F8C" w14:textId="77777777" w:rsidR="00C13969" w:rsidRDefault="00C13969" w:rsidP="00F838F3">
                  <w:pPr>
                    <w:numPr>
                      <w:ilvl w:val="0"/>
                      <w:numId w:val="14"/>
                    </w:numPr>
                    <w:rPr>
                      <w:rFonts w:ascii="Arial" w:hAnsi="Arial" w:cs="Arial"/>
                      <w:color w:val="000000"/>
                      <w:sz w:val="18"/>
                      <w:szCs w:val="18"/>
                    </w:rPr>
                  </w:pPr>
                  <w:r>
                    <w:rPr>
                      <w:rFonts w:ascii="Arial" w:hAnsi="Arial" w:cs="Arial"/>
                      <w:color w:val="000000"/>
                      <w:position w:val="-2"/>
                      <w:sz w:val="18"/>
                      <w:szCs w:val="18"/>
                    </w:rPr>
                    <w:t>Odzivni čas v primeru preventivnega vzdrževanja po navodilu proizvajalca opreme največ 1 mesec po prejemu obvestila naročnika.</w:t>
                  </w:r>
                </w:p>
              </w:tc>
            </w:tr>
          </w:tbl>
          <w:p w14:paraId="1C941677" w14:textId="77777777" w:rsidR="00C13969" w:rsidRDefault="00C13969" w:rsidP="00CC7836"/>
        </w:tc>
      </w:tr>
    </w:tbl>
    <w:p w14:paraId="2B576669" w14:textId="77777777" w:rsidR="00C13969" w:rsidRDefault="00C13969" w:rsidP="00C13969">
      <w:pPr>
        <w:spacing w:before="225" w:after="225" w:line="240" w:lineRule="auto"/>
        <w:jc w:val="both"/>
      </w:pPr>
      <w:r>
        <w:rPr>
          <w:rFonts w:ascii="Arial" w:hAnsi="Arial" w:cs="Arial"/>
          <w:color w:val="000000"/>
          <w:sz w:val="18"/>
          <w:szCs w:val="18"/>
        </w:rPr>
        <w:t>Preventivno vzdrževanje mora zajemati vsa potrebna dela, predpisana od proizvajalca ponujene opreme, kot npr: pregled sistema, čiščenje in vsa ostala potrebna dela za nemoteno delovanje ponujene opreme v skladu z navodili proizvajalca opreme.</w:t>
      </w:r>
    </w:p>
    <w:p w14:paraId="53009BE4" w14:textId="77777777" w:rsidR="00C13969" w:rsidRPr="00EB32BB" w:rsidRDefault="00C13969" w:rsidP="00C13969">
      <w:pPr>
        <w:spacing w:before="225" w:after="225" w:line="240" w:lineRule="auto"/>
        <w:jc w:val="both"/>
      </w:pPr>
      <w:r w:rsidRPr="00EB32BB">
        <w:rPr>
          <w:rFonts w:ascii="Arial" w:hAnsi="Arial" w:cs="Arial"/>
          <w:sz w:val="18"/>
          <w:szCs w:val="18"/>
        </w:rPr>
        <w:lastRenderedPageBreak/>
        <w:t>Ponudnik mora k v okviru ponudbene dokumentacije predložiti specifikacijo del preventivnega vzdrževanja  brez rezervnih delov in navesti število potrebnih preventivnih pregledov v obdobju enega leta, ki so predpisani od proizvajalca opreme.</w:t>
      </w:r>
    </w:p>
    <w:p w14:paraId="59695A2F" w14:textId="77777777" w:rsidR="00C13969" w:rsidRDefault="00C13969" w:rsidP="00C13969">
      <w:pPr>
        <w:spacing w:before="225" w:after="225" w:line="240" w:lineRule="auto"/>
        <w:jc w:val="both"/>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(kpl storitev za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39B5AD8B" w14:textId="77777777" w:rsidR="00C13969" w:rsidRDefault="00C13969" w:rsidP="00C13969">
      <w:pPr>
        <w:spacing w:before="225" w:after="225" w:line="240" w:lineRule="auto"/>
        <w:jc w:val="both"/>
      </w:pPr>
      <w:r>
        <w:rPr>
          <w:rFonts w:ascii="Arial" w:hAnsi="Arial" w:cs="Arial"/>
          <w:color w:val="000000"/>
          <w:sz w:val="18"/>
          <w:szCs w:val="18"/>
        </w:rPr>
        <w:t>Redni preventivni servis obsega najmanj:</w:t>
      </w:r>
    </w:p>
    <w:tbl>
      <w:tblPr>
        <w:tblStyle w:val="NormalTablePHPDOCX"/>
        <w:tblW w:w="5000" w:type="pct"/>
        <w:tblInd w:w="108" w:type="dxa"/>
        <w:tblLook w:val="04A0" w:firstRow="1" w:lastRow="0" w:firstColumn="1" w:lastColumn="0" w:noHBand="0" w:noVBand="1"/>
      </w:tblPr>
      <w:tblGrid>
        <w:gridCol w:w="9070"/>
      </w:tblGrid>
      <w:tr w:rsidR="00C13969" w14:paraId="5109B252" w14:textId="77777777" w:rsidTr="00CC783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13969" w14:paraId="217E63C9" w14:textId="77777777" w:rsidTr="00CC7836">
              <w:tc>
                <w:tcPr>
                  <w:tcW w:w="0" w:type="auto"/>
                  <w:tcMar>
                    <w:top w:w="0" w:type="auto"/>
                    <w:bottom w:w="0" w:type="auto"/>
                  </w:tcMar>
                </w:tcPr>
                <w:p w14:paraId="09CF79A0"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pregled dejanskega stanja,</w:t>
                  </w:r>
                </w:p>
                <w:p w14:paraId="7779B794"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zamenjava predpisanih delov,</w:t>
                  </w:r>
                </w:p>
                <w:p w14:paraId="13849B69"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preverjanje ustreznosti po kontrolnem listu</w:t>
                  </w:r>
                  <w:r>
                    <w:rPr>
                      <w:rFonts w:ascii="Arial" w:hAnsi="Arial" w:cs="Arial"/>
                      <w:color w:val="000000"/>
                      <w:position w:val="-2"/>
                      <w:sz w:val="18"/>
                      <w:szCs w:val="18"/>
                    </w:rPr>
                    <w:t>,</w:t>
                  </w:r>
                </w:p>
                <w:p w14:paraId="614ABB52"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izdaja pisnega poročila o ustreznosti rezultatov delovanja naprave v skladu s predpisanimi normativi</w:t>
                  </w:r>
                  <w:r>
                    <w:rPr>
                      <w:rFonts w:ascii="Arial" w:hAnsi="Arial" w:cs="Arial"/>
                      <w:color w:val="000000"/>
                      <w:position w:val="-2"/>
                      <w:sz w:val="18"/>
                      <w:szCs w:val="18"/>
                    </w:rPr>
                    <w:t>,</w:t>
                  </w:r>
                </w:p>
                <w:p w14:paraId="0B013121"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ostala dela po specifikaciji</w:t>
                  </w:r>
                  <w:r>
                    <w:rPr>
                      <w:rFonts w:ascii="Arial" w:hAnsi="Arial" w:cs="Arial"/>
                      <w:color w:val="000000"/>
                      <w:position w:val="-2"/>
                      <w:sz w:val="18"/>
                      <w:szCs w:val="18"/>
                    </w:rPr>
                    <w:t>,</w:t>
                  </w:r>
                </w:p>
                <w:p w14:paraId="47C66786" w14:textId="77777777" w:rsidR="00C13969" w:rsidRPr="00A026E5" w:rsidRDefault="00C13969" w:rsidP="00F838F3">
                  <w:pPr>
                    <w:numPr>
                      <w:ilvl w:val="0"/>
                      <w:numId w:val="15"/>
                    </w:numPr>
                    <w:rPr>
                      <w:rFonts w:ascii="Arial" w:hAnsi="Arial" w:cs="Arial"/>
                      <w:color w:val="000000"/>
                      <w:position w:val="-2"/>
                      <w:sz w:val="18"/>
                      <w:szCs w:val="18"/>
                    </w:rPr>
                  </w:pPr>
                  <w:r w:rsidRPr="00A026E5">
                    <w:rPr>
                      <w:rFonts w:ascii="Arial" w:hAnsi="Arial" w:cs="Arial"/>
                      <w:color w:val="000000"/>
                      <w:position w:val="-2"/>
                      <w:sz w:val="18"/>
                      <w:szCs w:val="18"/>
                    </w:rPr>
                    <w:t xml:space="preserve">opozoriti </w:t>
                  </w:r>
                  <w:r>
                    <w:rPr>
                      <w:rFonts w:ascii="Arial" w:hAnsi="Arial" w:cs="Arial"/>
                      <w:color w:val="000000"/>
                      <w:position w:val="-2"/>
                      <w:sz w:val="18"/>
                      <w:szCs w:val="18"/>
                    </w:rPr>
                    <w:t>naročnika</w:t>
                  </w:r>
                  <w:r w:rsidRPr="00A026E5">
                    <w:rPr>
                      <w:rFonts w:ascii="Arial" w:hAnsi="Arial" w:cs="Arial"/>
                      <w:color w:val="000000"/>
                      <w:position w:val="-2"/>
                      <w:sz w:val="18"/>
                      <w:szCs w:val="18"/>
                    </w:rPr>
                    <w:t xml:space="preserve"> na morebitne napake oz. dotrajanost, ki ni v sklopu rednega preventivnega vzdrževanja in se dogovori za servisni termin. </w:t>
                  </w:r>
                </w:p>
              </w:tc>
            </w:tr>
          </w:tbl>
          <w:p w14:paraId="08C6E346" w14:textId="77777777" w:rsidR="00C13969" w:rsidRDefault="00C13969" w:rsidP="00CC7836"/>
        </w:tc>
      </w:tr>
    </w:tbl>
    <w:p w14:paraId="7C0ACEF9" w14:textId="77777777" w:rsidR="00C13969" w:rsidRDefault="00C13969" w:rsidP="00C13969">
      <w:pPr>
        <w:spacing w:before="225" w:after="225" w:line="240" w:lineRule="auto"/>
        <w:jc w:val="both"/>
        <w:rPr>
          <w:rFonts w:ascii="Arial" w:hAnsi="Arial" w:cs="Arial"/>
          <w:color w:val="000000"/>
          <w:sz w:val="18"/>
          <w:szCs w:val="18"/>
        </w:rPr>
      </w:pPr>
      <w:r>
        <w:rPr>
          <w:rFonts w:ascii="Arial" w:hAnsi="Arial" w:cs="Arial"/>
          <w:color w:val="000000"/>
          <w:sz w:val="18"/>
          <w:szCs w:val="18"/>
        </w:rPr>
        <w:t>Izvajalec (izbrani ponudnik) bo moral za vsako koledarsko leto izdelati terminski plan rednih vzdrževalnih del in ga dostaviti naročniku v potrditev.</w:t>
      </w:r>
    </w:p>
    <w:p w14:paraId="45B328D5" w14:textId="77777777" w:rsidR="00C13969" w:rsidRDefault="00C13969" w:rsidP="00C13969">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14:paraId="05324F52" w14:textId="77777777" w:rsidR="00C13969" w:rsidRDefault="00C13969" w:rsidP="00C13969">
      <w:pPr>
        <w:spacing w:before="225" w:after="225" w:line="240" w:lineRule="auto"/>
        <w:jc w:val="both"/>
        <w:rPr>
          <w:rFonts w:ascii="Arial" w:hAnsi="Arial" w:cs="Arial"/>
          <w:color w:val="000000"/>
          <w:sz w:val="18"/>
          <w:szCs w:val="18"/>
        </w:rPr>
      </w:pPr>
      <w:r>
        <w:rPr>
          <w:rFonts w:ascii="Arial" w:hAnsi="Arial" w:cs="Arial"/>
          <w:color w:val="000000"/>
          <w:sz w:val="18"/>
          <w:szCs w:val="18"/>
        </w:rPr>
        <w:t>Naročnik dopušča, da se preventivni pregled izvaja tudi v okviru izrednega vzdrževalnega posega.</w:t>
      </w:r>
    </w:p>
    <w:p w14:paraId="7619AB64" w14:textId="77777777" w:rsidR="00C13969" w:rsidRPr="007164E4" w:rsidRDefault="00C13969" w:rsidP="00C13969">
      <w:pPr>
        <w:spacing w:before="225" w:after="225" w:line="240" w:lineRule="auto"/>
        <w:jc w:val="both"/>
      </w:pPr>
      <w:r>
        <w:rPr>
          <w:rFonts w:ascii="Arial" w:hAnsi="Arial" w:cs="Arial"/>
          <w:sz w:val="18"/>
          <w:szCs w:val="18"/>
        </w:rPr>
        <w:t>O</w:t>
      </w:r>
      <w:r w:rsidRPr="007164E4">
        <w:rPr>
          <w:rFonts w:ascii="Arial" w:hAnsi="Arial" w:cs="Arial"/>
          <w:sz w:val="18"/>
          <w:szCs w:val="18"/>
        </w:rPr>
        <w:t>b izvajanju preventivnih servisnih pregledov mora izvajalec poskrbeti, da bo na aparatu nameščena nalepka iz katere je razviden termin naslednjega preventivnega servisa.</w:t>
      </w:r>
    </w:p>
    <w:p w14:paraId="51D11AC8" w14:textId="77777777" w:rsidR="00C13969" w:rsidRDefault="00C13969" w:rsidP="00C13969">
      <w:pPr>
        <w:spacing w:before="225" w:after="225" w:line="240" w:lineRule="auto"/>
        <w:jc w:val="both"/>
      </w:pPr>
      <w:r>
        <w:rPr>
          <w:rFonts w:ascii="Arial" w:hAnsi="Arial" w:cs="Arial"/>
          <w:color w:val="000000"/>
          <w:sz w:val="18"/>
          <w:szCs w:val="18"/>
          <w:u w:val="single"/>
        </w:rPr>
        <w:t>IZREDNO VZDRŽEVANJE – ODPRAVA NAPAK, OKVAR PO IZTEKU GARANCIJSKEGA ROKA</w:t>
      </w:r>
    </w:p>
    <w:p w14:paraId="5DFD4372" w14:textId="77777777" w:rsidR="00C13969" w:rsidRDefault="00C13969" w:rsidP="00C13969">
      <w:pPr>
        <w:spacing w:before="225" w:after="225" w:line="240" w:lineRule="auto"/>
        <w:jc w:val="both"/>
        <w:rPr>
          <w:rFonts w:ascii="Arial" w:hAnsi="Arial" w:cs="Arial"/>
          <w:color w:val="000000"/>
          <w:sz w:val="18"/>
          <w:szCs w:val="18"/>
        </w:rPr>
      </w:pPr>
      <w:r>
        <w:rPr>
          <w:rFonts w:ascii="Arial" w:hAnsi="Arial" w:cs="Arial"/>
          <w:color w:val="000000"/>
          <w:sz w:val="18"/>
          <w:szCs w:val="18"/>
        </w:rPr>
        <w:t>Izbrani ponudnik bo moral zagotoviti servisiranje dobavljene opreme (servis in rez. dele) pri s strani proizvajalca pooblaščenem in usposobljenem serviserju v RS.</w:t>
      </w:r>
    </w:p>
    <w:p w14:paraId="58114F9E" w14:textId="77777777" w:rsidR="00C13969" w:rsidRPr="00CC3CA9" w:rsidRDefault="00C13969" w:rsidP="00C13969">
      <w:pPr>
        <w:spacing w:after="0"/>
        <w:rPr>
          <w:rFonts w:ascii="Arial" w:hAnsi="Arial" w:cs="Arial"/>
          <w:color w:val="000000"/>
          <w:sz w:val="18"/>
          <w:szCs w:val="18"/>
        </w:rPr>
      </w:pPr>
      <w:r>
        <w:rPr>
          <w:rFonts w:ascii="Arial" w:hAnsi="Arial" w:cs="Arial"/>
          <w:color w:val="000000"/>
          <w:sz w:val="18"/>
          <w:szCs w:val="18"/>
        </w:rPr>
        <w:t>Izbrani ponudnik bo moral naročniku zagotavljati n</w:t>
      </w:r>
      <w:r w:rsidRPr="00CC3CA9">
        <w:rPr>
          <w:rFonts w:ascii="Arial" w:hAnsi="Arial" w:cs="Arial"/>
          <w:color w:val="000000"/>
          <w:sz w:val="18"/>
          <w:szCs w:val="18"/>
        </w:rPr>
        <w:t xml:space="preserve">eomejeno brezplačno vzdrževalno on-line podporo za čas </w:t>
      </w:r>
      <w:r>
        <w:rPr>
          <w:rFonts w:ascii="Arial" w:hAnsi="Arial" w:cs="Arial"/>
          <w:color w:val="000000"/>
          <w:sz w:val="18"/>
          <w:szCs w:val="18"/>
        </w:rPr>
        <w:t>trajanja vzdrževalne pogodbe</w:t>
      </w:r>
      <w:r w:rsidRPr="00CC3CA9">
        <w:rPr>
          <w:rFonts w:ascii="Arial" w:hAnsi="Arial" w:cs="Arial"/>
          <w:color w:val="000000"/>
          <w:sz w:val="18"/>
          <w:szCs w:val="18"/>
        </w:rPr>
        <w:t>.</w:t>
      </w:r>
    </w:p>
    <w:p w14:paraId="2B284D1F" w14:textId="77777777" w:rsidR="00C13969" w:rsidRDefault="00C13969" w:rsidP="00C13969">
      <w:pPr>
        <w:spacing w:before="225" w:after="225" w:line="240" w:lineRule="auto"/>
        <w:jc w:val="both"/>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4423673E" w14:textId="77777777" w:rsidR="00C13969" w:rsidRDefault="00C13969" w:rsidP="00C13969">
      <w:pPr>
        <w:spacing w:before="225" w:after="225" w:line="240" w:lineRule="auto"/>
        <w:jc w:val="both"/>
      </w:pPr>
      <w:r>
        <w:rPr>
          <w:rFonts w:ascii="Arial" w:hAnsi="Arial" w:cs="Arial"/>
          <w:color w:val="000000"/>
          <w:sz w:val="18"/>
          <w:szCs w:val="18"/>
        </w:rPr>
        <w:t xml:space="preserve">Količine za  servisno in potovalno uro ter kilometrino (na predračunu) so zgolj informativne, da naročnik pridobi cene na enoto mere. Sicer je naročnik za oceno stroška izrednega vzdrževanja uporabil kalkulacijo vrednosti glede na vrednost opreme -  gre za </w:t>
      </w:r>
      <w:r w:rsidRPr="00451BE8">
        <w:rPr>
          <w:rFonts w:ascii="Arial" w:hAnsi="Arial" w:cs="Arial"/>
          <w:color w:val="000000"/>
          <w:sz w:val="18"/>
          <w:szCs w:val="18"/>
        </w:rPr>
        <w:t>ocen</w:t>
      </w:r>
      <w:r>
        <w:rPr>
          <w:rFonts w:ascii="Arial" w:hAnsi="Arial" w:cs="Arial"/>
          <w:color w:val="000000"/>
          <w:sz w:val="18"/>
          <w:szCs w:val="18"/>
        </w:rPr>
        <w:t>o</w:t>
      </w:r>
      <w:r w:rsidRPr="00451BE8">
        <w:rPr>
          <w:rFonts w:ascii="Arial" w:hAnsi="Arial" w:cs="Arial"/>
          <w:color w:val="000000"/>
          <w:sz w:val="18"/>
          <w:szCs w:val="18"/>
        </w:rPr>
        <w:t xml:space="preserve"> stroška po ključu</w:t>
      </w:r>
      <w:r>
        <w:rPr>
          <w:rFonts w:ascii="Arial" w:hAnsi="Arial" w:cs="Arial"/>
          <w:color w:val="000000"/>
          <w:sz w:val="18"/>
          <w:szCs w:val="18"/>
        </w:rPr>
        <w:t xml:space="preserve"> za pridobitev najvišje vrednosti izrednega vzdrževanja</w:t>
      </w:r>
      <w:r w:rsidRPr="00451BE8">
        <w:rPr>
          <w:rFonts w:ascii="Arial" w:hAnsi="Arial" w:cs="Arial"/>
          <w:color w:val="000000"/>
          <w:sz w:val="18"/>
          <w:szCs w:val="18"/>
        </w:rPr>
        <w:t xml:space="preserve"> </w:t>
      </w:r>
      <w:r>
        <w:rPr>
          <w:rFonts w:ascii="Arial" w:hAnsi="Arial" w:cs="Arial"/>
          <w:color w:val="000000"/>
          <w:sz w:val="18"/>
          <w:szCs w:val="18"/>
        </w:rPr>
        <w:t xml:space="preserve">(sicer </w:t>
      </w:r>
      <w:r w:rsidRPr="00451BE8">
        <w:rPr>
          <w:rFonts w:ascii="Arial" w:hAnsi="Arial" w:cs="Arial"/>
          <w:color w:val="000000"/>
          <w:sz w:val="18"/>
          <w:szCs w:val="18"/>
        </w:rPr>
        <w:t>se bo obračun vršil po dejanskih stroških</w:t>
      </w:r>
      <w:r>
        <w:rPr>
          <w:rFonts w:ascii="Arial" w:hAnsi="Arial" w:cs="Arial"/>
          <w:color w:val="000000"/>
          <w:sz w:val="18"/>
          <w:szCs w:val="18"/>
        </w:rPr>
        <w:t>!</w:t>
      </w:r>
      <w:r w:rsidRPr="00451BE8">
        <w:rPr>
          <w:rFonts w:ascii="Arial" w:hAnsi="Arial" w:cs="Arial"/>
          <w:color w:val="000000"/>
          <w:sz w:val="18"/>
          <w:szCs w:val="18"/>
        </w:rPr>
        <w:t>)</w:t>
      </w:r>
      <w:r>
        <w:rPr>
          <w:rFonts w:ascii="Arial" w:hAnsi="Arial" w:cs="Arial"/>
          <w:color w:val="000000"/>
          <w:sz w:val="18"/>
          <w:szCs w:val="18"/>
        </w:rPr>
        <w:t xml:space="preserve">; </w:t>
      </w:r>
      <w:r w:rsidRPr="00451BE8">
        <w:rPr>
          <w:rFonts w:ascii="Arial" w:hAnsi="Arial" w:cs="Arial"/>
          <w:color w:val="000000"/>
          <w:sz w:val="18"/>
          <w:szCs w:val="18"/>
        </w:rPr>
        <w:t>ključ</w:t>
      </w:r>
      <w:r>
        <w:rPr>
          <w:rFonts w:ascii="Arial" w:hAnsi="Arial" w:cs="Arial"/>
          <w:color w:val="000000"/>
          <w:sz w:val="18"/>
          <w:szCs w:val="18"/>
        </w:rPr>
        <w:t xml:space="preserve"> za izračun:</w:t>
      </w:r>
      <w:r w:rsidRPr="00451BE8">
        <w:rPr>
          <w:rFonts w:ascii="Arial" w:hAnsi="Arial" w:cs="Arial"/>
          <w:color w:val="000000"/>
          <w:sz w:val="18"/>
          <w:szCs w:val="18"/>
        </w:rPr>
        <w:t xml:space="preserve"> 3% vrednosti </w:t>
      </w:r>
      <w:r>
        <w:rPr>
          <w:rFonts w:ascii="Arial" w:hAnsi="Arial" w:cs="Arial"/>
          <w:color w:val="000000"/>
          <w:sz w:val="18"/>
          <w:szCs w:val="18"/>
        </w:rPr>
        <w:t xml:space="preserve">kpl </w:t>
      </w:r>
      <w:r w:rsidRPr="00451BE8">
        <w:rPr>
          <w:rFonts w:ascii="Arial" w:hAnsi="Arial" w:cs="Arial"/>
          <w:color w:val="000000"/>
          <w:sz w:val="18"/>
          <w:szCs w:val="18"/>
        </w:rPr>
        <w:t xml:space="preserve">opreme za vsako leto </w:t>
      </w:r>
      <w:r>
        <w:rPr>
          <w:rFonts w:ascii="Arial" w:hAnsi="Arial" w:cs="Arial"/>
          <w:color w:val="000000"/>
          <w:sz w:val="18"/>
          <w:szCs w:val="18"/>
        </w:rPr>
        <w:t xml:space="preserve">izrednega </w:t>
      </w:r>
      <w:r w:rsidRPr="00451BE8">
        <w:rPr>
          <w:rFonts w:ascii="Arial" w:hAnsi="Arial" w:cs="Arial"/>
          <w:color w:val="000000"/>
          <w:sz w:val="18"/>
          <w:szCs w:val="18"/>
        </w:rPr>
        <w:t>vzdrževanja</w:t>
      </w:r>
      <w:r>
        <w:rPr>
          <w:rFonts w:ascii="Arial" w:hAnsi="Arial" w:cs="Arial"/>
          <w:color w:val="000000"/>
          <w:sz w:val="18"/>
          <w:szCs w:val="18"/>
        </w:rPr>
        <w:t>.</w:t>
      </w:r>
    </w:p>
    <w:p w14:paraId="1D3C8C38" w14:textId="77777777" w:rsidR="00C13969" w:rsidRDefault="00C13969" w:rsidP="00C13969">
      <w:pPr>
        <w:spacing w:before="225" w:after="225" w:line="240" w:lineRule="auto"/>
        <w:jc w:val="both"/>
        <w:rPr>
          <w:rFonts w:ascii="Arial" w:hAnsi="Arial" w:cs="Arial"/>
          <w:sz w:val="18"/>
          <w:szCs w:val="18"/>
        </w:rPr>
      </w:pPr>
      <w:r w:rsidRPr="00EB32BB">
        <w:rPr>
          <w:rFonts w:ascii="Arial" w:hAnsi="Arial" w:cs="Arial"/>
          <w:sz w:val="18"/>
          <w:szCs w:val="18"/>
        </w:rPr>
        <w:t xml:space="preserve">Ponudnik mora ponudbi priložiti cenik originalnih rezervnih delov za dobavljeno opremo na osnovi uradnega cenika proizvajalca aparatur, za vse rezervne dele, ki presegajo znesek </w:t>
      </w:r>
      <w:r w:rsidRPr="00A026E5">
        <w:rPr>
          <w:rFonts w:ascii="Arial" w:hAnsi="Arial" w:cs="Arial"/>
          <w:b/>
          <w:bCs/>
          <w:sz w:val="18"/>
          <w:szCs w:val="18"/>
        </w:rPr>
        <w:t>600</w:t>
      </w:r>
      <w:r w:rsidRPr="00AD559F">
        <w:rPr>
          <w:rFonts w:ascii="Arial" w:hAnsi="Arial" w:cs="Arial"/>
          <w:b/>
          <w:bCs/>
          <w:sz w:val="18"/>
          <w:szCs w:val="18"/>
        </w:rPr>
        <w:t xml:space="preserve"> EUR</w:t>
      </w:r>
      <w:r w:rsidRPr="00EB32BB">
        <w:rPr>
          <w:rFonts w:ascii="Arial" w:hAnsi="Arial" w:cs="Arial"/>
          <w:sz w:val="18"/>
          <w:szCs w:val="18"/>
        </w:rPr>
        <w:t xml:space="preserve"> brez DDV/kos.</w:t>
      </w:r>
    </w:p>
    <w:p w14:paraId="25A543CF" w14:textId="6C0BAB61" w:rsidR="00D44301" w:rsidRPr="00EB32BB" w:rsidRDefault="00D44301" w:rsidP="00C13969">
      <w:pPr>
        <w:spacing w:before="225" w:after="225" w:line="240" w:lineRule="auto"/>
        <w:jc w:val="both"/>
      </w:pPr>
      <w:r>
        <w:rPr>
          <w:rFonts w:ascii="Arial" w:hAnsi="Arial" w:cs="Arial"/>
          <w:sz w:val="18"/>
          <w:szCs w:val="18"/>
        </w:rPr>
        <w:t>Ponudnik mora zagotavljati rezervne dele še najmanj 9 let po izteku garancijske dobe.</w:t>
      </w:r>
    </w:p>
    <w:p w14:paraId="36DBF9E4" w14:textId="77777777" w:rsidR="00C13969" w:rsidRPr="0012526A" w:rsidRDefault="00C13969" w:rsidP="00C13969">
      <w:pPr>
        <w:spacing w:before="225" w:after="225" w:line="240" w:lineRule="auto"/>
        <w:jc w:val="both"/>
      </w:pPr>
      <w:r>
        <w:rPr>
          <w:rFonts w:ascii="Arial" w:hAnsi="Arial" w:cs="Arial"/>
          <w:color w:val="000000"/>
          <w:position w:val="-2"/>
          <w:sz w:val="18"/>
          <w:szCs w:val="18"/>
        </w:rPr>
        <w:t xml:space="preserve">Odzivni čas servisa največ 4 ure po prejemu obvestila o okvari </w:t>
      </w:r>
      <w:r w:rsidRPr="0012526A">
        <w:rPr>
          <w:rFonts w:ascii="Arial" w:hAnsi="Arial" w:cs="Arial"/>
          <w:sz w:val="18"/>
          <w:szCs w:val="18"/>
        </w:rPr>
        <w:t>s strani pooblaščene osebe naročnika po e-pošti, v nujnih primerih tudi po telefonu. Odzivni čas pomeni, da se servis javi in se z naročnikom dogovorita o vsebini in času odprave okvare.</w:t>
      </w:r>
    </w:p>
    <w:p w14:paraId="300E667D" w14:textId="77777777" w:rsidR="00C13969" w:rsidRDefault="00C13969" w:rsidP="00C13969">
      <w:pPr>
        <w:spacing w:after="0" w:line="240" w:lineRule="auto"/>
        <w:jc w:val="both"/>
        <w:rPr>
          <w:rFonts w:ascii="Arial" w:hAnsi="Arial" w:cs="Arial"/>
          <w:color w:val="000000"/>
          <w:sz w:val="18"/>
          <w:szCs w:val="18"/>
        </w:rPr>
      </w:pPr>
      <w:r>
        <w:rPr>
          <w:rFonts w:ascii="Arial" w:hAnsi="Arial" w:cs="Arial"/>
          <w:color w:val="000000"/>
          <w:position w:val="-2"/>
          <w:sz w:val="18"/>
          <w:szCs w:val="18"/>
        </w:rPr>
        <w:t xml:space="preserve">Rok odprave napake je največ 48 ur po odzivu serviserja oz. izjemoma več, po predhodnem vsakokratnem dogovoru z naročnikom (če je npr. potrebno rezervni del pridobiti iz tujine) </w:t>
      </w:r>
      <w:r w:rsidRPr="00A026E5">
        <w:rPr>
          <w:rFonts w:ascii="Arial" w:hAnsi="Arial" w:cs="Arial"/>
          <w:color w:val="000000"/>
          <w:position w:val="-2"/>
          <w:sz w:val="18"/>
          <w:szCs w:val="18"/>
        </w:rPr>
        <w:t>vendar je izvajalec v tem primeru dolžan naročnika pisno obvestiti o dejanskem času odprave napake</w:t>
      </w:r>
      <w:r>
        <w:rPr>
          <w:rFonts w:ascii="Arial" w:hAnsi="Arial" w:cs="Arial"/>
          <w:color w:val="000000"/>
          <w:position w:val="-2"/>
          <w:sz w:val="18"/>
          <w:szCs w:val="18"/>
        </w:rPr>
        <w:t>;</w:t>
      </w:r>
    </w:p>
    <w:p w14:paraId="337E87E7" w14:textId="77777777" w:rsidR="00C13969" w:rsidRPr="00A026E5" w:rsidRDefault="00C13969" w:rsidP="00C13969">
      <w:pPr>
        <w:spacing w:before="225" w:after="225" w:line="240" w:lineRule="auto"/>
        <w:jc w:val="both"/>
        <w:rPr>
          <w:rFonts w:ascii="Arial" w:hAnsi="Arial" w:cs="Arial"/>
          <w:sz w:val="18"/>
          <w:szCs w:val="18"/>
        </w:rPr>
      </w:pPr>
      <w:r w:rsidRPr="00A026E5">
        <w:rPr>
          <w:rFonts w:ascii="Arial" w:hAnsi="Arial" w:cs="Arial"/>
          <w:sz w:val="18"/>
          <w:szCs w:val="18"/>
        </w:rPr>
        <w:lastRenderedPageBreak/>
        <w:t xml:space="preserve">Če napaka v tem času ne bo odpravljena, bo </w:t>
      </w:r>
      <w:r>
        <w:rPr>
          <w:rFonts w:ascii="Arial" w:hAnsi="Arial" w:cs="Arial"/>
          <w:sz w:val="18"/>
          <w:szCs w:val="18"/>
        </w:rPr>
        <w:t>izbrani dobavitelj moral naročniku</w:t>
      </w:r>
      <w:r w:rsidRPr="00A026E5">
        <w:rPr>
          <w:rFonts w:ascii="Arial" w:hAnsi="Arial" w:cs="Arial"/>
          <w:sz w:val="18"/>
          <w:szCs w:val="18"/>
        </w:rPr>
        <w:t xml:space="preserve"> povrnil </w:t>
      </w:r>
      <w:r>
        <w:rPr>
          <w:rFonts w:ascii="Arial" w:hAnsi="Arial" w:cs="Arial"/>
          <w:sz w:val="18"/>
          <w:szCs w:val="18"/>
        </w:rPr>
        <w:t xml:space="preserve">vse </w:t>
      </w:r>
      <w:r w:rsidRPr="00A026E5">
        <w:rPr>
          <w:rFonts w:ascii="Arial" w:hAnsi="Arial" w:cs="Arial"/>
          <w:sz w:val="18"/>
          <w:szCs w:val="18"/>
        </w:rPr>
        <w:t>stroške</w:t>
      </w:r>
      <w:r>
        <w:rPr>
          <w:rFonts w:ascii="Arial" w:hAnsi="Arial" w:cs="Arial"/>
          <w:sz w:val="18"/>
          <w:szCs w:val="18"/>
        </w:rPr>
        <w:t xml:space="preserve"> </w:t>
      </w:r>
      <w:r w:rsidRPr="00A026E5">
        <w:rPr>
          <w:rFonts w:ascii="Arial" w:hAnsi="Arial" w:cs="Arial"/>
          <w:sz w:val="18"/>
          <w:szCs w:val="18"/>
        </w:rPr>
        <w:t xml:space="preserve">izvedbe preiskav, ki jih bo v tem času izvedel </w:t>
      </w:r>
      <w:r>
        <w:rPr>
          <w:rFonts w:ascii="Arial" w:hAnsi="Arial" w:cs="Arial"/>
          <w:sz w:val="18"/>
          <w:szCs w:val="18"/>
        </w:rPr>
        <w:t xml:space="preserve">zunanji </w:t>
      </w:r>
      <w:r w:rsidRPr="00A026E5">
        <w:rPr>
          <w:rFonts w:ascii="Arial" w:hAnsi="Arial" w:cs="Arial"/>
          <w:sz w:val="18"/>
          <w:szCs w:val="18"/>
        </w:rPr>
        <w:t>laboratorij po naročnikovem izboru.</w:t>
      </w:r>
    </w:p>
    <w:p w14:paraId="18306F21" w14:textId="77777777" w:rsidR="00C13969" w:rsidRDefault="00C13969" w:rsidP="00C13969">
      <w:pPr>
        <w:spacing w:before="225" w:after="225" w:line="240" w:lineRule="auto"/>
        <w:jc w:val="both"/>
        <w:rPr>
          <w:rFonts w:ascii="Arial" w:hAnsi="Arial" w:cs="Arial"/>
          <w:sz w:val="18"/>
          <w:szCs w:val="18"/>
        </w:rPr>
      </w:pPr>
      <w:r w:rsidRPr="00B943D0">
        <w:rPr>
          <w:rFonts w:ascii="Arial" w:hAnsi="Arial" w:cs="Arial"/>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15240009" w14:textId="77777777" w:rsidR="00C13969" w:rsidRPr="00B943D0" w:rsidRDefault="00C13969" w:rsidP="00C13969">
      <w:pPr>
        <w:spacing w:before="225" w:after="225" w:line="240" w:lineRule="auto"/>
        <w:jc w:val="both"/>
      </w:pPr>
      <w:r w:rsidRPr="00B943D0">
        <w:rPr>
          <w:rFonts w:ascii="Arial" w:hAnsi="Arial" w:cs="Arial"/>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212211D8" w14:textId="77777777" w:rsidR="00C13969" w:rsidRPr="00B943D0" w:rsidRDefault="00C13969" w:rsidP="00C13969">
      <w:pPr>
        <w:spacing w:before="225" w:after="225" w:line="240" w:lineRule="auto"/>
        <w:jc w:val="both"/>
      </w:pPr>
      <w:r w:rsidRPr="00B943D0">
        <w:rPr>
          <w:rFonts w:ascii="Arial" w:hAnsi="Arial" w:cs="Arial"/>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33134444" w14:textId="7A03E95E" w:rsidR="00C13969" w:rsidRDefault="00C13969" w:rsidP="00C13969">
      <w:pPr>
        <w:spacing w:before="225" w:after="225" w:line="240" w:lineRule="auto"/>
        <w:jc w:val="both"/>
        <w:rPr>
          <w:rFonts w:ascii="Arial" w:hAnsi="Arial" w:cs="Arial"/>
          <w:sz w:val="18"/>
          <w:szCs w:val="18"/>
        </w:rPr>
      </w:pPr>
      <w:r w:rsidRPr="00B943D0">
        <w:rPr>
          <w:rFonts w:ascii="Arial" w:hAnsi="Arial" w:cs="Arial"/>
          <w:sz w:val="18"/>
          <w:szCs w:val="18"/>
        </w:rPr>
        <w:t xml:space="preserve">Izvajalec mora za svoje storitve in vse novo vgrajene dele zagotavljati garancijo najmanj </w:t>
      </w:r>
      <w:r w:rsidR="008640C8">
        <w:rPr>
          <w:rFonts w:ascii="Arial" w:hAnsi="Arial" w:cs="Arial"/>
          <w:sz w:val="18"/>
          <w:szCs w:val="18"/>
        </w:rPr>
        <w:t>12</w:t>
      </w:r>
      <w:r w:rsidRPr="00B943D0">
        <w:rPr>
          <w:rFonts w:ascii="Arial" w:hAnsi="Arial" w:cs="Arial"/>
          <w:sz w:val="18"/>
          <w:szCs w:val="18"/>
        </w:rPr>
        <w:t xml:space="preserve"> mesecev.</w:t>
      </w:r>
    </w:p>
    <w:p w14:paraId="052EB268" w14:textId="77777777" w:rsidR="00C13969" w:rsidRDefault="00C13969" w:rsidP="00C13969">
      <w:pPr>
        <w:pBdr>
          <w:top w:val="single" w:sz="4" w:space="1" w:color="auto"/>
          <w:left w:val="single" w:sz="4" w:space="4" w:color="auto"/>
          <w:bottom w:val="single" w:sz="4" w:space="1" w:color="auto"/>
          <w:right w:val="single" w:sz="4" w:space="0" w:color="auto"/>
        </w:pBdr>
        <w:spacing w:before="225" w:after="225" w:line="240" w:lineRule="auto"/>
        <w:jc w:val="both"/>
      </w:pPr>
      <w:r>
        <w:rPr>
          <w:rFonts w:ascii="Arial" w:hAnsi="Arial" w:cs="Arial"/>
          <w:b/>
          <w:bCs/>
          <w:color w:val="000000"/>
          <w:position w:val="-2"/>
          <w:sz w:val="18"/>
          <w:szCs w:val="18"/>
          <w:shd w:val="clear" w:color="auto" w:fill="FFFFFF"/>
        </w:rPr>
        <w:t>Opis predmeta/postavke 3: SUKCESIVNA DOBAVA KOMPATIBILNEGA POTROŠNEGA MATERIALA</w:t>
      </w:r>
    </w:p>
    <w:p w14:paraId="6B7F011E" w14:textId="77777777" w:rsidR="00C13969" w:rsidRPr="00EB32BB" w:rsidRDefault="00C13969" w:rsidP="00C13969">
      <w:pPr>
        <w:spacing w:before="225" w:after="225" w:line="240" w:lineRule="auto"/>
        <w:jc w:val="both"/>
        <w:rPr>
          <w:rFonts w:ascii="Arial" w:hAnsi="Arial" w:cs="Arial"/>
          <w:sz w:val="18"/>
          <w:szCs w:val="18"/>
        </w:rPr>
      </w:pPr>
      <w:r w:rsidRPr="00EB32BB">
        <w:rPr>
          <w:rFonts w:ascii="Arial" w:hAnsi="Arial" w:cs="Arial"/>
          <w:sz w:val="18"/>
          <w:szCs w:val="18"/>
        </w:rPr>
        <w:t xml:space="preserve">Trajanje pogodbenega obdobja: </w:t>
      </w:r>
      <w:r>
        <w:rPr>
          <w:rFonts w:ascii="Arial" w:hAnsi="Arial" w:cs="Arial"/>
          <w:sz w:val="18"/>
          <w:szCs w:val="18"/>
        </w:rPr>
        <w:t>3</w:t>
      </w:r>
      <w:r w:rsidRPr="00EB32BB">
        <w:rPr>
          <w:rFonts w:ascii="Arial" w:hAnsi="Arial" w:cs="Arial"/>
          <w:sz w:val="18"/>
          <w:szCs w:val="18"/>
        </w:rPr>
        <w:t xml:space="preserve"> let</w:t>
      </w:r>
    </w:p>
    <w:p w14:paraId="025AC4BA" w14:textId="77777777" w:rsidR="00C13969" w:rsidRPr="008A25C1" w:rsidRDefault="00C13969" w:rsidP="00C13969">
      <w:pPr>
        <w:spacing w:before="225" w:after="225" w:line="240" w:lineRule="auto"/>
        <w:jc w:val="both"/>
        <w:rPr>
          <w:rFonts w:ascii="Arial" w:hAnsi="Arial" w:cs="Arial"/>
          <w:sz w:val="18"/>
          <w:szCs w:val="18"/>
        </w:rPr>
      </w:pPr>
      <w:r w:rsidRPr="0012526A">
        <w:rPr>
          <w:rFonts w:ascii="Arial" w:hAnsi="Arial" w:cs="Arial"/>
          <w:sz w:val="18"/>
          <w:szCs w:val="18"/>
        </w:rPr>
        <w:t xml:space="preserve">Ponudnik pripravi lasten predračun (na xls tabeli, ki je priloga te razpisne dokumentacije) </w:t>
      </w:r>
      <w:r w:rsidRPr="008A25C1">
        <w:rPr>
          <w:rFonts w:ascii="Arial" w:hAnsi="Arial" w:cs="Arial"/>
          <w:sz w:val="18"/>
          <w:szCs w:val="18"/>
        </w:rPr>
        <w:t xml:space="preserve">vsega potrebnega kompatibilnega potrošnega materiala (od istega proizvajalca kot oprema) v kolikor proizvajalec opreme pogojuje uporabo potrošnih materialov od istega proizvajalca kot je oprema, in sicer v zadostnih količinah za dobo </w:t>
      </w:r>
      <w:r>
        <w:rPr>
          <w:rFonts w:ascii="Arial" w:hAnsi="Arial" w:cs="Arial"/>
          <w:sz w:val="18"/>
          <w:szCs w:val="18"/>
        </w:rPr>
        <w:t>3</w:t>
      </w:r>
      <w:r w:rsidRPr="008A25C1">
        <w:rPr>
          <w:rFonts w:ascii="Arial" w:hAnsi="Arial" w:cs="Arial"/>
          <w:sz w:val="18"/>
          <w:szCs w:val="18"/>
        </w:rPr>
        <w:t xml:space="preserve"> let, glede na naslednje podatke naročnika:</w:t>
      </w:r>
    </w:p>
    <w:p w14:paraId="6F39CB8A" w14:textId="77777777" w:rsidR="00C13969" w:rsidRPr="00B943D0" w:rsidRDefault="00C13969" w:rsidP="00F838F3">
      <w:pPr>
        <w:pStyle w:val="Odstavekseznama"/>
        <w:numPr>
          <w:ilvl w:val="0"/>
          <w:numId w:val="16"/>
        </w:numPr>
        <w:spacing w:before="225" w:after="225" w:line="240" w:lineRule="auto"/>
        <w:jc w:val="both"/>
        <w:rPr>
          <w:rFonts w:ascii="Arial" w:hAnsi="Arial" w:cs="Arial"/>
          <w:sz w:val="18"/>
          <w:szCs w:val="18"/>
        </w:rPr>
      </w:pPr>
      <w:r w:rsidRPr="00B943D0">
        <w:rPr>
          <w:rFonts w:ascii="Arial" w:hAnsi="Arial" w:cs="Arial"/>
          <w:sz w:val="18"/>
          <w:szCs w:val="18"/>
        </w:rPr>
        <w:t xml:space="preserve">naročnik planira na barvalniku izvesti cca </w:t>
      </w:r>
      <w:r>
        <w:rPr>
          <w:rFonts w:ascii="Arial" w:hAnsi="Arial" w:cs="Arial"/>
          <w:sz w:val="18"/>
          <w:szCs w:val="18"/>
        </w:rPr>
        <w:t>3</w:t>
      </w:r>
      <w:r w:rsidRPr="00B943D0">
        <w:rPr>
          <w:rFonts w:ascii="Arial" w:hAnsi="Arial" w:cs="Arial"/>
          <w:sz w:val="18"/>
          <w:szCs w:val="18"/>
        </w:rPr>
        <w:t>.000 preiskav (barvanj) letno</w:t>
      </w:r>
    </w:p>
    <w:p w14:paraId="17426147" w14:textId="77777777" w:rsidR="00C13969" w:rsidRDefault="00C13969" w:rsidP="00C13969">
      <w:pPr>
        <w:spacing w:before="225" w:after="225" w:line="240" w:lineRule="auto"/>
        <w:jc w:val="both"/>
        <w:rPr>
          <w:rFonts w:ascii="Arial" w:hAnsi="Arial" w:cs="Arial"/>
          <w:sz w:val="18"/>
          <w:szCs w:val="18"/>
        </w:rPr>
      </w:pPr>
      <w:bookmarkStart w:id="3" w:name="_Hlk184285578"/>
      <w:r w:rsidRPr="00C51A13">
        <w:rPr>
          <w:rFonts w:ascii="Arial" w:hAnsi="Arial" w:cs="Arial"/>
          <w:sz w:val="18"/>
          <w:szCs w:val="18"/>
        </w:rPr>
        <w:t>Vsak reagent ( npr:</w:t>
      </w:r>
      <w:r>
        <w:rPr>
          <w:rFonts w:ascii="Arial" w:hAnsi="Arial" w:cs="Arial"/>
          <w:sz w:val="18"/>
          <w:szCs w:val="18"/>
        </w:rPr>
        <w:t xml:space="preserve"> </w:t>
      </w:r>
      <w:r w:rsidRPr="00C51A13">
        <w:rPr>
          <w:rFonts w:ascii="Arial" w:hAnsi="Arial" w:cs="Arial"/>
          <w:sz w:val="18"/>
          <w:szCs w:val="18"/>
        </w:rPr>
        <w:t>sredstvo za deparafiniranje, sredstvo za razkrivanje antigena -visok in nizek pH, različni ojačevalci reakcij, vizualizacijski reagenti, reagenti za dvojno barvanje, sredstvo za redčenje protiteles- antibody diluent,…) ves potrošni material (npr: viale za večje volumne (do 15 do 40 ml) in viale za manjše volumne protiteles (do 10 ml), nalepke, objektna stekla, kanistri,</w:t>
      </w:r>
      <w:r w:rsidRPr="00333B53">
        <w:t xml:space="preserve"> </w:t>
      </w:r>
      <w:r w:rsidRPr="00333B53">
        <w:rPr>
          <w:rFonts w:ascii="Arial" w:hAnsi="Arial" w:cs="Arial"/>
          <w:sz w:val="18"/>
          <w:szCs w:val="18"/>
        </w:rPr>
        <w:t>tudi dodatni plastični material za odpadne reagente</w:t>
      </w:r>
      <w:r>
        <w:rPr>
          <w:rFonts w:ascii="Arial" w:hAnsi="Arial" w:cs="Arial"/>
          <w:sz w:val="18"/>
          <w:szCs w:val="18"/>
        </w:rPr>
        <w:t>,</w:t>
      </w:r>
      <w:r w:rsidRPr="00C51A13">
        <w:rPr>
          <w:rFonts w:ascii="Arial" w:hAnsi="Arial" w:cs="Arial"/>
          <w:sz w:val="18"/>
          <w:szCs w:val="18"/>
        </w:rPr>
        <w:t>….) mora biti preračunan na 3000 preiskav/leto. Pri izračunu upoštevajte samo reagente za ICK in IHK.</w:t>
      </w:r>
      <w:r>
        <w:rPr>
          <w:rFonts w:ascii="Arial" w:hAnsi="Arial" w:cs="Arial"/>
          <w:sz w:val="18"/>
          <w:szCs w:val="18"/>
        </w:rPr>
        <w:t xml:space="preserve"> </w:t>
      </w:r>
      <w:r w:rsidRPr="00C51A13">
        <w:rPr>
          <w:rFonts w:ascii="Arial" w:hAnsi="Arial" w:cs="Arial"/>
          <w:sz w:val="18"/>
          <w:szCs w:val="18"/>
        </w:rPr>
        <w:t>Preračun mora biti narejen na 3000 preiskav zaradi primerljivosti med ponudniki, čeprav ga naročnik najverjetneje ne bo uporabil pri vsaki preiskavi (npr. ojačevalec, dvojno barvanje, ...)</w:t>
      </w:r>
    </w:p>
    <w:p w14:paraId="689A99D0" w14:textId="77777777" w:rsidR="00C13969" w:rsidRPr="00B943D0" w:rsidRDefault="00C13969" w:rsidP="00C13969">
      <w:pPr>
        <w:spacing w:before="225" w:after="225" w:line="240" w:lineRule="auto"/>
        <w:jc w:val="both"/>
        <w:rPr>
          <w:rFonts w:ascii="Arial" w:hAnsi="Arial" w:cs="Arial"/>
          <w:sz w:val="18"/>
          <w:szCs w:val="18"/>
        </w:rPr>
      </w:pPr>
      <w:r w:rsidRPr="00B943D0">
        <w:rPr>
          <w:rFonts w:ascii="Arial" w:hAnsi="Arial" w:cs="Arial"/>
          <w:sz w:val="18"/>
          <w:szCs w:val="18"/>
        </w:rPr>
        <w:t xml:space="preserve">Ponudnik mora ponuditi in priložiti </w:t>
      </w:r>
      <w:r>
        <w:rPr>
          <w:rFonts w:ascii="Arial" w:hAnsi="Arial" w:cs="Arial"/>
          <w:sz w:val="18"/>
          <w:szCs w:val="18"/>
        </w:rPr>
        <w:t xml:space="preserve">v </w:t>
      </w:r>
      <w:r w:rsidRPr="00B943D0">
        <w:rPr>
          <w:rFonts w:ascii="Arial" w:hAnsi="Arial" w:cs="Arial"/>
          <w:sz w:val="18"/>
          <w:szCs w:val="18"/>
        </w:rPr>
        <w:t>spisk</w:t>
      </w:r>
      <w:r>
        <w:rPr>
          <w:rFonts w:ascii="Arial" w:hAnsi="Arial" w:cs="Arial"/>
          <w:sz w:val="18"/>
          <w:szCs w:val="18"/>
        </w:rPr>
        <w:t>u</w:t>
      </w:r>
      <w:r w:rsidRPr="00B943D0">
        <w:rPr>
          <w:rFonts w:ascii="Arial" w:hAnsi="Arial" w:cs="Arial"/>
          <w:sz w:val="18"/>
          <w:szCs w:val="18"/>
        </w:rPr>
        <w:t xml:space="preserve"> </w:t>
      </w:r>
      <w:r>
        <w:rPr>
          <w:rFonts w:ascii="Arial" w:hAnsi="Arial" w:cs="Arial"/>
          <w:sz w:val="18"/>
          <w:szCs w:val="18"/>
        </w:rPr>
        <w:t xml:space="preserve">tudi ves </w:t>
      </w:r>
      <w:r w:rsidRPr="00B943D0">
        <w:rPr>
          <w:rFonts w:ascii="Arial" w:hAnsi="Arial" w:cs="Arial"/>
          <w:sz w:val="18"/>
          <w:szCs w:val="18"/>
        </w:rPr>
        <w:t>ostal</w:t>
      </w:r>
      <w:r>
        <w:rPr>
          <w:rFonts w:ascii="Arial" w:hAnsi="Arial" w:cs="Arial"/>
          <w:sz w:val="18"/>
          <w:szCs w:val="18"/>
        </w:rPr>
        <w:t>i</w:t>
      </w:r>
      <w:r w:rsidRPr="00B943D0">
        <w:rPr>
          <w:rFonts w:ascii="Arial" w:hAnsi="Arial" w:cs="Arial"/>
          <w:sz w:val="18"/>
          <w:szCs w:val="18"/>
        </w:rPr>
        <w:t xml:space="preserve"> potrošnega materiala</w:t>
      </w:r>
      <w:r>
        <w:rPr>
          <w:rFonts w:ascii="Arial" w:hAnsi="Arial" w:cs="Arial"/>
          <w:sz w:val="18"/>
          <w:szCs w:val="18"/>
        </w:rPr>
        <w:t xml:space="preserve"> (kontrole, filtri,</w:t>
      </w:r>
      <w:r w:rsidRPr="00333B53">
        <w:t xml:space="preserve"> </w:t>
      </w:r>
      <w:r w:rsidRPr="00333B53">
        <w:rPr>
          <w:rFonts w:ascii="Arial" w:hAnsi="Arial" w:cs="Arial"/>
          <w:sz w:val="18"/>
          <w:szCs w:val="18"/>
        </w:rPr>
        <w:t>nalepke, objektna stekla, kanistri, ….)</w:t>
      </w:r>
      <w:r>
        <w:rPr>
          <w:rFonts w:ascii="Arial" w:hAnsi="Arial" w:cs="Arial"/>
          <w:sz w:val="18"/>
          <w:szCs w:val="18"/>
        </w:rPr>
        <w:t>,</w:t>
      </w:r>
      <w:r w:rsidRPr="00B943D0">
        <w:rPr>
          <w:rFonts w:ascii="Arial" w:hAnsi="Arial" w:cs="Arial"/>
          <w:sz w:val="18"/>
          <w:szCs w:val="18"/>
        </w:rPr>
        <w:t xml:space="preserve"> njihovo količino in ceno po posameznih postavkah za okvirno predvidenih </w:t>
      </w:r>
      <w:r>
        <w:rPr>
          <w:rFonts w:ascii="Arial" w:hAnsi="Arial" w:cs="Arial"/>
          <w:sz w:val="18"/>
          <w:szCs w:val="18"/>
        </w:rPr>
        <w:t>3</w:t>
      </w:r>
      <w:r w:rsidRPr="00B943D0">
        <w:rPr>
          <w:rFonts w:ascii="Arial" w:hAnsi="Arial" w:cs="Arial"/>
          <w:sz w:val="18"/>
          <w:szCs w:val="18"/>
        </w:rPr>
        <w:t xml:space="preserve">.000 preiskav letno (skupaj za dobo </w:t>
      </w:r>
      <w:r>
        <w:rPr>
          <w:rFonts w:ascii="Arial" w:hAnsi="Arial" w:cs="Arial"/>
          <w:sz w:val="18"/>
          <w:szCs w:val="18"/>
        </w:rPr>
        <w:t>3</w:t>
      </w:r>
      <w:r w:rsidRPr="00B943D0">
        <w:rPr>
          <w:rFonts w:ascii="Arial" w:hAnsi="Arial" w:cs="Arial"/>
          <w:sz w:val="18"/>
          <w:szCs w:val="18"/>
        </w:rPr>
        <w:t xml:space="preserve"> let). </w:t>
      </w:r>
    </w:p>
    <w:bookmarkEnd w:id="3"/>
    <w:p w14:paraId="0E0BA32C" w14:textId="77777777" w:rsidR="00C13969" w:rsidRPr="00333B53" w:rsidRDefault="00C13969" w:rsidP="00C13969">
      <w:pPr>
        <w:spacing w:before="225" w:after="225" w:line="240" w:lineRule="auto"/>
        <w:jc w:val="both"/>
        <w:rPr>
          <w:rFonts w:ascii="Arial" w:hAnsi="Arial" w:cs="Arial"/>
          <w:sz w:val="18"/>
          <w:szCs w:val="18"/>
        </w:rPr>
      </w:pPr>
      <w:r w:rsidRPr="00B943D0">
        <w:rPr>
          <w:rFonts w:ascii="Arial" w:hAnsi="Arial" w:cs="Arial"/>
          <w:sz w:val="18"/>
          <w:szCs w:val="18"/>
        </w:rPr>
        <w:t>V kolikor bo naročnik v času izvajanja preiskav ugotovil, da je ponudnik določenega potrebnega materiala ni ponudil, ali pa je ponudil premajhne količine reagentov in potrošnega materiala za izvedbo predvidenega števila preiskav</w:t>
      </w:r>
      <w:r>
        <w:rPr>
          <w:rFonts w:ascii="Arial" w:hAnsi="Arial" w:cs="Arial"/>
          <w:sz w:val="18"/>
          <w:szCs w:val="18"/>
        </w:rPr>
        <w:t xml:space="preserve"> (3000/leto)</w:t>
      </w:r>
      <w:r w:rsidRPr="00B943D0">
        <w:rPr>
          <w:rFonts w:ascii="Arial" w:hAnsi="Arial" w:cs="Arial"/>
          <w:sz w:val="18"/>
          <w:szCs w:val="18"/>
        </w:rPr>
        <w:t xml:space="preserve">, bo moral izbrani ponudnik naročniku razliko dobaviti brezplačno (velja za reagente in </w:t>
      </w:r>
      <w:r>
        <w:rPr>
          <w:rFonts w:ascii="Arial" w:hAnsi="Arial" w:cs="Arial"/>
          <w:sz w:val="18"/>
          <w:szCs w:val="18"/>
        </w:rPr>
        <w:t xml:space="preserve">tudi </w:t>
      </w:r>
      <w:r w:rsidRPr="00B943D0">
        <w:rPr>
          <w:rFonts w:ascii="Arial" w:hAnsi="Arial" w:cs="Arial"/>
          <w:sz w:val="18"/>
          <w:szCs w:val="18"/>
        </w:rPr>
        <w:t>ostali potrebni potrošni material).</w:t>
      </w:r>
    </w:p>
    <w:p w14:paraId="6F7F83F5" w14:textId="77777777" w:rsidR="00C13969" w:rsidRPr="0012526A" w:rsidRDefault="00C13969" w:rsidP="00C13969">
      <w:pPr>
        <w:spacing w:after="160" w:line="256" w:lineRule="auto"/>
        <w:contextualSpacing/>
        <w:rPr>
          <w:rFonts w:ascii="Arial" w:eastAsia="Aptos" w:hAnsi="Arial" w:cs="Arial"/>
          <w:kern w:val="2"/>
          <w:sz w:val="18"/>
          <w:szCs w:val="18"/>
          <w14:ligatures w14:val="standardContextual"/>
        </w:rPr>
      </w:pPr>
    </w:p>
    <w:tbl>
      <w:tblPr>
        <w:tblStyle w:val="NormalTablePHPDOCX"/>
        <w:tblW w:w="5000" w:type="pct"/>
        <w:tblInd w:w="108" w:type="dxa"/>
        <w:tblLook w:val="04A0" w:firstRow="1" w:lastRow="0" w:firstColumn="1" w:lastColumn="0" w:noHBand="0" w:noVBand="1"/>
      </w:tblPr>
      <w:tblGrid>
        <w:gridCol w:w="9058"/>
      </w:tblGrid>
      <w:tr w:rsidR="00C13969" w14:paraId="45CD5F7C" w14:textId="77777777" w:rsidTr="00CC7836">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9F637F5" w14:textId="77777777" w:rsidR="00C13969" w:rsidRDefault="00C13969" w:rsidP="00CC7836">
            <w:r>
              <w:rPr>
                <w:rFonts w:ascii="Arial" w:hAnsi="Arial" w:cs="Arial"/>
                <w:b/>
                <w:bCs/>
                <w:color w:val="000000"/>
                <w:position w:val="-2"/>
                <w:sz w:val="18"/>
                <w:szCs w:val="18"/>
                <w:shd w:val="clear" w:color="auto" w:fill="FFFFFF"/>
              </w:rPr>
              <w:t>Garancijska doba ZA OPREMO</w:t>
            </w:r>
          </w:p>
        </w:tc>
      </w:tr>
    </w:tbl>
    <w:p w14:paraId="72D4FBB3" w14:textId="140DB262" w:rsidR="00C13969" w:rsidRDefault="00C13969" w:rsidP="00C13969">
      <w:pPr>
        <w:spacing w:before="225" w:after="225" w:line="240" w:lineRule="auto"/>
        <w:rPr>
          <w:rFonts w:ascii="Arial" w:hAnsi="Arial" w:cs="Arial"/>
          <w:color w:val="000000"/>
          <w:sz w:val="18"/>
          <w:szCs w:val="18"/>
        </w:rPr>
      </w:pPr>
      <w:r>
        <w:rPr>
          <w:rFonts w:ascii="Arial" w:hAnsi="Arial" w:cs="Arial"/>
          <w:color w:val="000000"/>
          <w:sz w:val="18"/>
          <w:szCs w:val="18"/>
        </w:rPr>
        <w:t>Najmanj 12 mesecev.</w:t>
      </w:r>
    </w:p>
    <w:p w14:paraId="6C811F6F" w14:textId="77777777" w:rsidR="00C13969" w:rsidRDefault="00C13969">
      <w:pPr>
        <w:rPr>
          <w:rFonts w:ascii="Arial" w:hAnsi="Arial" w:cs="Arial"/>
          <w:color w:val="000000"/>
          <w:sz w:val="18"/>
          <w:szCs w:val="18"/>
        </w:rPr>
      </w:pPr>
      <w:r>
        <w:rPr>
          <w:rFonts w:ascii="Arial" w:hAnsi="Arial" w:cs="Arial"/>
          <w:color w:val="000000"/>
          <w:sz w:val="18"/>
          <w:szCs w:val="18"/>
        </w:rPr>
        <w:br w:type="page"/>
      </w:r>
    </w:p>
    <w:p w14:paraId="38078889" w14:textId="77777777" w:rsidR="00C13969" w:rsidRDefault="00C13969" w:rsidP="00C13969">
      <w:pPr>
        <w:spacing w:before="225" w:after="225" w:line="240" w:lineRule="auto"/>
      </w:pPr>
    </w:p>
    <w:bookmarkEnd w:id="2"/>
    <w:p w14:paraId="2C189863" w14:textId="77777777" w:rsidR="004E32FF" w:rsidRPr="00A17BFF" w:rsidRDefault="004E32FF" w:rsidP="00CC783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69AE51B" w14:textId="77777777" w:rsidR="004E32FF" w:rsidRPr="00A17BFF" w:rsidRDefault="004E32FF" w:rsidP="00CC7836">
      <w:pPr>
        <w:pStyle w:val="Paragraf"/>
        <w:rPr>
          <w:rFonts w:ascii="Arial" w:hAnsi="Arial" w:cs="Arial"/>
        </w:rPr>
      </w:pPr>
    </w:p>
    <w:p w14:paraId="3F54202A" w14:textId="77777777" w:rsidR="006251AF" w:rsidRDefault="004E32F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962BF8E" w14:textId="77777777" w:rsidR="006251AF" w:rsidRDefault="004E32FF">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C5B6B52" w14:textId="77777777" w:rsidR="006251AF" w:rsidRDefault="004E32F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A312698" w14:textId="77777777" w:rsidR="004E32FF" w:rsidRPr="00A17BFF" w:rsidRDefault="004E32FF" w:rsidP="00CC7836">
      <w:pPr>
        <w:pStyle w:val="Paragraf"/>
        <w:jc w:val="both"/>
        <w:rPr>
          <w:rFonts w:ascii="Arial" w:hAnsi="Arial" w:cs="Arial"/>
        </w:rPr>
      </w:pP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251AF" w14:paraId="27E65C76" w14:textId="77777777" w:rsidTr="00C13969">
        <w:trPr>
          <w:jc w:val="center"/>
        </w:trPr>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A26E29" w14:textId="77777777" w:rsidR="006251AF" w:rsidRDefault="004E32F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68E5AD" w14:textId="77777777" w:rsidR="006251AF" w:rsidRDefault="004E32F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3FDBF7" w14:textId="77777777" w:rsidR="006251AF" w:rsidRDefault="004E32FF">
            <w:pPr>
              <w:jc w:val="center"/>
            </w:pPr>
            <w:r>
              <w:rPr>
                <w:rFonts w:ascii="Arial" w:hAnsi="Arial" w:cs="Arial"/>
                <w:b/>
                <w:bCs/>
                <w:color w:val="000000"/>
                <w:position w:val="-3"/>
                <w:sz w:val="20"/>
                <w:szCs w:val="20"/>
                <w:shd w:val="clear" w:color="auto" w:fill="AAAAAA"/>
              </w:rPr>
              <w:t>Opombe</w:t>
            </w:r>
          </w:p>
        </w:tc>
      </w:tr>
      <w:tr w:rsidR="00C13969" w14:paraId="14C37F49"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5EA84" w14:textId="77777777" w:rsidR="00C13969" w:rsidRDefault="00C13969" w:rsidP="00C13969">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35381" w14:textId="77777777" w:rsidR="00C13969" w:rsidRDefault="00C13969" w:rsidP="00C13969">
            <w:pPr>
              <w:rPr>
                <w:rFonts w:ascii="Arial" w:hAnsi="Arial" w:cs="Arial"/>
                <w:color w:val="000000"/>
                <w:position w:val="-2"/>
                <w:sz w:val="18"/>
                <w:szCs w:val="18"/>
              </w:rPr>
            </w:pPr>
            <w:r>
              <w:rPr>
                <w:rFonts w:ascii="Arial" w:hAnsi="Arial" w:cs="Arial"/>
                <w:color w:val="000000"/>
                <w:position w:val="-2"/>
                <w:sz w:val="18"/>
                <w:szCs w:val="18"/>
              </w:rPr>
              <w:t>Ponudba,</w:t>
            </w:r>
          </w:p>
          <w:p w14:paraId="2A0734BC" w14:textId="77777777" w:rsidR="00C13969" w:rsidRDefault="00C13969" w:rsidP="00C13969">
            <w:pPr>
              <w:rPr>
                <w:rFonts w:ascii="Arial" w:hAnsi="Arial" w:cs="Arial"/>
                <w:sz w:val="18"/>
                <w:szCs w:val="18"/>
              </w:rPr>
            </w:pPr>
            <w:r>
              <w:rPr>
                <w:rFonts w:ascii="Arial" w:hAnsi="Arial" w:cs="Arial"/>
                <w:sz w:val="18"/>
                <w:szCs w:val="18"/>
              </w:rPr>
              <w:t xml:space="preserve">S prilogami: </w:t>
            </w:r>
          </w:p>
          <w:p w14:paraId="717EE4F7" w14:textId="77777777" w:rsidR="00C13969" w:rsidRPr="003856B9" w:rsidRDefault="00C13969" w:rsidP="00F838F3">
            <w:pPr>
              <w:pStyle w:val="Odstavekseznama"/>
              <w:numPr>
                <w:ilvl w:val="0"/>
                <w:numId w:val="18"/>
              </w:numPr>
            </w:pPr>
            <w:r w:rsidRPr="003856B9">
              <w:rPr>
                <w:rFonts w:ascii="Arial" w:hAnsi="Arial" w:cs="Arial"/>
                <w:sz w:val="18"/>
                <w:szCs w:val="18"/>
              </w:rPr>
              <w:t>xls predračun potrošnega materiala</w:t>
            </w:r>
          </w:p>
          <w:p w14:paraId="2C22BB50" w14:textId="77777777" w:rsidR="00C13969" w:rsidRPr="003856B9" w:rsidRDefault="00C13969" w:rsidP="00F838F3">
            <w:pPr>
              <w:pStyle w:val="Odstavekseznama"/>
              <w:numPr>
                <w:ilvl w:val="0"/>
                <w:numId w:val="18"/>
              </w:numPr>
            </w:pPr>
            <w:r>
              <w:rPr>
                <w:rFonts w:ascii="Arial" w:hAnsi="Arial" w:cs="Arial"/>
                <w:sz w:val="18"/>
                <w:szCs w:val="18"/>
              </w:rPr>
              <w:t>cenik rezervnih delov</w:t>
            </w:r>
          </w:p>
          <w:p w14:paraId="4B78AEF9" w14:textId="77777777" w:rsidR="00C13969" w:rsidRDefault="00C13969" w:rsidP="00F838F3">
            <w:pPr>
              <w:pStyle w:val="Odstavekseznama"/>
              <w:numPr>
                <w:ilvl w:val="0"/>
                <w:numId w:val="18"/>
              </w:numPr>
            </w:pPr>
            <w:r>
              <w:rPr>
                <w:rFonts w:ascii="Arial" w:hAnsi="Arial" w:cs="Arial"/>
                <w:sz w:val="18"/>
                <w:szCs w:val="18"/>
              </w:rPr>
              <w:t>specifikacija del preventivnega vzdrževanja</w:t>
            </w:r>
          </w:p>
          <w:p w14:paraId="31BE0EDC"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1E7B4" w14:textId="77777777" w:rsidR="00C13969" w:rsidRPr="003856B9" w:rsidRDefault="00C13969" w:rsidP="00C13969">
            <w:pPr>
              <w:spacing w:before="135" w:after="135"/>
              <w:jc w:val="both"/>
              <w:textAlignment w:val="center"/>
              <w:rPr>
                <w:rFonts w:ascii="Arial" w:hAnsi="Arial" w:cs="Arial"/>
                <w:color w:val="000000"/>
                <w:position w:val="-2"/>
                <w:sz w:val="18"/>
                <w:szCs w:val="18"/>
              </w:rPr>
            </w:pPr>
            <w:r w:rsidRPr="003856B9">
              <w:rPr>
                <w:rFonts w:ascii="Arial" w:hAnsi="Arial" w:cs="Arial"/>
                <w:color w:val="000000"/>
                <w:position w:val="-2"/>
                <w:sz w:val="18"/>
                <w:szCs w:val="18"/>
              </w:rPr>
              <w:t>Izpolnjen, podpisan in žigosan. Prvo stran obrazca Ponudba iz katere je razvidna ponudbena cena, ponudnik pripne v razdelek »Predračun« v aplikaciji e-JN.</w:t>
            </w:r>
          </w:p>
          <w:p w14:paraId="634CCF8F" w14:textId="2A52B324" w:rsidR="00C13969" w:rsidRDefault="00C13969" w:rsidP="00C13969">
            <w:pPr>
              <w:spacing w:before="135" w:after="135"/>
              <w:jc w:val="both"/>
              <w:textAlignment w:val="center"/>
            </w:pPr>
            <w:r w:rsidRPr="003856B9">
              <w:rPr>
                <w:rFonts w:ascii="Arial" w:hAnsi="Arial" w:cs="Arial"/>
                <w:color w:val="000000"/>
                <w:position w:val="-2"/>
                <w:sz w:val="18"/>
                <w:szCs w:val="18"/>
              </w:rPr>
              <w:t>Med ostalo dokumentacijo v aplikaciji eJN ponudnik naloži še priloge k Ponudbi</w:t>
            </w:r>
          </w:p>
        </w:tc>
      </w:tr>
      <w:tr w:rsidR="00C13969" w14:paraId="5BC4A866"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6E14C" w14:textId="77777777" w:rsidR="00C13969" w:rsidRDefault="00C13969" w:rsidP="00C13969">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423F" w14:textId="77777777" w:rsidR="00C13969" w:rsidRDefault="00C13969" w:rsidP="00C13969">
            <w:r>
              <w:rPr>
                <w:rFonts w:ascii="Arial" w:hAnsi="Arial" w:cs="Arial"/>
                <w:color w:val="000000"/>
                <w:position w:val="-2"/>
                <w:sz w:val="18"/>
                <w:szCs w:val="18"/>
              </w:rPr>
              <w:t>Krovna izjava</w:t>
            </w:r>
          </w:p>
          <w:p w14:paraId="684D3DB6"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54DC0" w14:textId="74EBACBD" w:rsidR="00C13969" w:rsidRDefault="00C13969" w:rsidP="00C13969">
            <w:pPr>
              <w:spacing w:before="135" w:after="135"/>
              <w:jc w:val="both"/>
              <w:textAlignment w:val="center"/>
            </w:pPr>
            <w:r>
              <w:rPr>
                <w:rFonts w:ascii="Arial" w:hAnsi="Arial" w:cs="Arial"/>
                <w:color w:val="000000"/>
                <w:position w:val="-2"/>
                <w:sz w:val="18"/>
                <w:szCs w:val="18"/>
              </w:rPr>
              <w:t>Izpolnjen, podpisan in žigosan.</w:t>
            </w:r>
          </w:p>
        </w:tc>
      </w:tr>
      <w:tr w:rsidR="00C13969" w14:paraId="33AE3550"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D2F64" w14:textId="77777777" w:rsidR="00C13969" w:rsidRDefault="00C13969" w:rsidP="00C13969">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ED742" w14:textId="77777777" w:rsidR="00C13969" w:rsidRDefault="00C13969" w:rsidP="00C13969">
            <w:r>
              <w:rPr>
                <w:rFonts w:ascii="Arial" w:hAnsi="Arial" w:cs="Arial"/>
                <w:color w:val="000000"/>
                <w:position w:val="-2"/>
                <w:sz w:val="18"/>
                <w:szCs w:val="18"/>
              </w:rPr>
              <w:t>ESPD</w:t>
            </w:r>
          </w:p>
          <w:p w14:paraId="25221D1E"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4B78C" w14:textId="77777777" w:rsidR="00C13969" w:rsidRDefault="00C13969" w:rsidP="00C13969">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C13969" w14:paraId="40CFE07E" w14:textId="77777777" w:rsidTr="00CC7836">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13969" w14:paraId="75246E84" w14:textId="77777777" w:rsidTr="00CC7836">
                    <w:tc>
                      <w:tcPr>
                        <w:tcW w:w="0" w:type="auto"/>
                        <w:tcMar>
                          <w:top w:w="0" w:type="auto"/>
                          <w:bottom w:w="0" w:type="auto"/>
                        </w:tcMar>
                      </w:tcPr>
                      <w:p w14:paraId="39225505" w14:textId="77777777" w:rsidR="00C13969" w:rsidRDefault="00C13969" w:rsidP="00C13969"/>
                    </w:tc>
                  </w:tr>
                </w:tbl>
                <w:p w14:paraId="11B0A5A8" w14:textId="77777777" w:rsidR="00C13969" w:rsidRDefault="00C13969" w:rsidP="00C13969"/>
              </w:tc>
            </w:tr>
          </w:tbl>
          <w:p w14:paraId="71E685F6" w14:textId="77777777" w:rsidR="00C13969" w:rsidRDefault="00C13969" w:rsidP="00C13969"/>
        </w:tc>
      </w:tr>
      <w:tr w:rsidR="006251AF" w14:paraId="5538054F"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01D26" w14:textId="77777777" w:rsidR="006251AF" w:rsidRDefault="004E32F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0189" w14:textId="77777777" w:rsidR="006251AF" w:rsidRDefault="004E32FF">
            <w:r>
              <w:rPr>
                <w:rFonts w:ascii="Arial" w:hAnsi="Arial" w:cs="Arial"/>
                <w:color w:val="000000"/>
                <w:position w:val="-2"/>
                <w:sz w:val="18"/>
                <w:szCs w:val="18"/>
              </w:rPr>
              <w:t>Seznam članov organov in zastopnikov gospodarskega subjekta</w:t>
            </w:r>
          </w:p>
          <w:p w14:paraId="3E66D097" w14:textId="77777777" w:rsidR="006251AF" w:rsidRDefault="006251A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194F" w14:textId="77777777" w:rsidR="006251AF" w:rsidRDefault="004E32FF">
            <w:pPr>
              <w:spacing w:before="135" w:after="135"/>
              <w:jc w:val="both"/>
              <w:textAlignment w:val="center"/>
            </w:pPr>
            <w:r>
              <w:rPr>
                <w:rFonts w:ascii="Arial" w:hAnsi="Arial" w:cs="Arial"/>
                <w:color w:val="000000"/>
                <w:position w:val="-2"/>
                <w:sz w:val="18"/>
                <w:szCs w:val="18"/>
              </w:rPr>
              <w:t>Izpolnjen, podpisan in žigosan. </w:t>
            </w:r>
          </w:p>
          <w:p w14:paraId="53A0A71E" w14:textId="77777777" w:rsidR="006251AF" w:rsidRDefault="004E32F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13969" w14:paraId="5CCFB403"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0989D" w14:textId="77777777" w:rsidR="00C13969" w:rsidRDefault="00C13969" w:rsidP="00C13969">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A3096" w14:textId="77777777" w:rsidR="00C13969" w:rsidRDefault="00C13969" w:rsidP="00C13969">
            <w:r>
              <w:rPr>
                <w:rFonts w:ascii="Arial" w:hAnsi="Arial" w:cs="Arial"/>
                <w:color w:val="000000"/>
                <w:position w:val="-2"/>
                <w:sz w:val="18"/>
                <w:szCs w:val="18"/>
              </w:rPr>
              <w:t>Izjava o nastopu s podizvajalci</w:t>
            </w:r>
          </w:p>
          <w:p w14:paraId="793A8A8C"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211BF" w14:textId="540873C0" w:rsidR="00C13969" w:rsidRDefault="00C13969" w:rsidP="00C13969">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C13969" w14:paraId="06978790"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9B8F3" w14:textId="77777777" w:rsidR="00C13969" w:rsidRDefault="00C13969" w:rsidP="00C13969">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5D955" w14:textId="77777777" w:rsidR="00C13969" w:rsidRDefault="00C13969" w:rsidP="00C13969">
            <w:r>
              <w:rPr>
                <w:rFonts w:ascii="Arial" w:hAnsi="Arial" w:cs="Arial"/>
                <w:color w:val="000000"/>
                <w:position w:val="-2"/>
                <w:sz w:val="18"/>
                <w:szCs w:val="18"/>
              </w:rPr>
              <w:t>Izjava podizvajalca</w:t>
            </w:r>
          </w:p>
          <w:p w14:paraId="78C0700A"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725F3" w14:textId="1E924359" w:rsidR="00C13969" w:rsidRDefault="00C13969" w:rsidP="00C13969">
            <w:pPr>
              <w:spacing w:before="135" w:after="135"/>
              <w:jc w:val="both"/>
              <w:textAlignment w:val="center"/>
            </w:pPr>
            <w:r>
              <w:rPr>
                <w:rFonts w:ascii="Arial" w:hAnsi="Arial" w:cs="Arial"/>
                <w:color w:val="000000"/>
                <w:position w:val="-2"/>
                <w:sz w:val="18"/>
                <w:szCs w:val="18"/>
              </w:rPr>
              <w:t>Izpolnjen, podpisan in žigosan.</w:t>
            </w:r>
          </w:p>
        </w:tc>
      </w:tr>
      <w:tr w:rsidR="00C13969" w14:paraId="149C2C8E"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86032" w14:textId="77777777" w:rsidR="00C13969" w:rsidRDefault="00C13969" w:rsidP="00C13969">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E775C" w14:textId="77777777" w:rsidR="00C13969" w:rsidRDefault="00C13969" w:rsidP="00C13969">
            <w:r>
              <w:rPr>
                <w:rFonts w:ascii="Arial" w:hAnsi="Arial" w:cs="Arial"/>
                <w:color w:val="000000"/>
                <w:position w:val="-2"/>
                <w:sz w:val="18"/>
                <w:szCs w:val="18"/>
              </w:rPr>
              <w:t>Izjava zastopnika podizvajalca v zvezi z izpolnjevanjem obveznih pogojev za podizvajalce</w:t>
            </w:r>
          </w:p>
          <w:p w14:paraId="571EB9FA"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19DB6" w14:textId="71F2E390" w:rsidR="00C13969" w:rsidRDefault="00C13969" w:rsidP="00C13969">
            <w:pPr>
              <w:spacing w:before="135" w:after="135"/>
              <w:jc w:val="both"/>
              <w:textAlignment w:val="center"/>
            </w:pPr>
            <w:r>
              <w:rPr>
                <w:rFonts w:ascii="Arial" w:hAnsi="Arial" w:cs="Arial"/>
                <w:color w:val="000000"/>
                <w:position w:val="-2"/>
                <w:sz w:val="18"/>
                <w:szCs w:val="18"/>
              </w:rPr>
              <w:t>Izpolnjen, podpisan in žigosan.</w:t>
            </w:r>
          </w:p>
        </w:tc>
      </w:tr>
      <w:tr w:rsidR="00C13969" w14:paraId="3EB45755" w14:textId="77777777" w:rsidTr="00C13969">
        <w:trPr>
          <w:jc w:val="center"/>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0A78" w14:textId="288B348E" w:rsidR="00C13969" w:rsidRDefault="00C13969" w:rsidP="00C13969">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1048D" w14:textId="10CF47C5" w:rsidR="00C13969" w:rsidRDefault="00065BE2" w:rsidP="00C13969">
            <w:r>
              <w:rPr>
                <w:rFonts w:ascii="Arial" w:hAnsi="Arial" w:cs="Arial"/>
                <w:color w:val="000000"/>
                <w:position w:val="-2"/>
                <w:sz w:val="18"/>
                <w:szCs w:val="18"/>
              </w:rPr>
              <w:t>Potrdilo o kakovosti opreme</w:t>
            </w:r>
          </w:p>
          <w:p w14:paraId="19777A1F" w14:textId="77777777" w:rsidR="00C13969" w:rsidRDefault="00C13969" w:rsidP="00C1396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4B36F" w14:textId="12A4536D" w:rsidR="00C13969" w:rsidRDefault="00C13969" w:rsidP="00C13969">
            <w:pPr>
              <w:spacing w:before="135" w:after="135"/>
              <w:jc w:val="both"/>
              <w:textAlignment w:val="center"/>
            </w:pPr>
            <w:r>
              <w:rPr>
                <w:rFonts w:ascii="Arial" w:hAnsi="Arial" w:cs="Arial"/>
                <w:color w:val="000000"/>
                <w:position w:val="-2"/>
                <w:sz w:val="18"/>
                <w:szCs w:val="18"/>
              </w:rPr>
              <w:t>Izpolnjen, potrjen s strani investitorja - naročnika posla.</w:t>
            </w:r>
          </w:p>
        </w:tc>
      </w:tr>
      <w:tr w:rsidR="00C13969" w14:paraId="2927B1F4"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05345121" w14:textId="77777777" w:rsid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Pr>
          <w:p w14:paraId="43191337" w14:textId="77777777" w:rsidR="00C13969" w:rsidRDefault="00C13969" w:rsidP="00CC7836">
            <w:r>
              <w:rPr>
                <w:rFonts w:ascii="Arial" w:hAnsi="Arial" w:cs="Arial"/>
                <w:color w:val="000000"/>
                <w:position w:val="-2"/>
                <w:sz w:val="18"/>
                <w:szCs w:val="18"/>
              </w:rPr>
              <w:t>Izjava o lastniških deležih</w:t>
            </w:r>
          </w:p>
          <w:p w14:paraId="3402EF9C" w14:textId="77777777" w:rsidR="00C13969" w:rsidRDefault="00C13969" w:rsidP="00CC7836">
            <w:pPr>
              <w:rPr>
                <w:rFonts w:ascii="Arial" w:hAnsi="Arial" w:cs="Arial"/>
                <w:color w:val="000000"/>
                <w:position w:val="-2"/>
                <w:sz w:val="18"/>
                <w:szCs w:val="18"/>
              </w:rPr>
            </w:pPr>
          </w:p>
        </w:tc>
        <w:tc>
          <w:tcPr>
            <w:tcW w:w="0" w:type="auto"/>
          </w:tcPr>
          <w:p w14:paraId="6FAF0A36" w14:textId="77777777" w:rsidR="00C13969" w:rsidRDefault="00C13969"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C13969" w14:paraId="58E4F094"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035A8C4B" w14:textId="619AF01E" w:rsidR="00C13969" w:rsidRPr="00C13969" w:rsidRDefault="00C13969" w:rsidP="00CC7836">
            <w:pPr>
              <w:rPr>
                <w:rFonts w:ascii="Arial" w:hAnsi="Arial" w:cs="Arial"/>
                <w:color w:val="000000"/>
                <w:position w:val="-2"/>
                <w:sz w:val="18"/>
                <w:szCs w:val="18"/>
              </w:rPr>
            </w:pPr>
            <w:r w:rsidRPr="00C13969">
              <w:rPr>
                <w:rFonts w:ascii="Arial" w:hAnsi="Arial" w:cs="Arial"/>
                <w:color w:val="000000"/>
                <w:position w:val="-2"/>
                <w:sz w:val="18"/>
                <w:szCs w:val="18"/>
              </w:rPr>
              <w:t>1</w:t>
            </w:r>
            <w:r w:rsidR="00065BE2">
              <w:rPr>
                <w:rFonts w:ascii="Arial" w:hAnsi="Arial" w:cs="Arial"/>
                <w:color w:val="000000"/>
                <w:position w:val="-2"/>
                <w:sz w:val="18"/>
                <w:szCs w:val="18"/>
              </w:rPr>
              <w:t>0</w:t>
            </w:r>
          </w:p>
        </w:tc>
        <w:tc>
          <w:tcPr>
            <w:tcW w:w="0" w:type="auto"/>
          </w:tcPr>
          <w:p w14:paraId="3F35E30F" w14:textId="77777777" w:rsidR="00C13969" w:rsidRDefault="00C13969" w:rsidP="00CC7836">
            <w:pPr>
              <w:rPr>
                <w:rFonts w:ascii="Arial" w:hAnsi="Arial" w:cs="Arial"/>
                <w:color w:val="000000"/>
                <w:position w:val="-2"/>
                <w:sz w:val="18"/>
                <w:szCs w:val="18"/>
              </w:rPr>
            </w:pPr>
          </w:p>
          <w:p w14:paraId="7424B912" w14:textId="77777777" w:rsid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 xml:space="preserve">Vzorec bančne garancije / kavcijskega zavarovanja za dobro izvedbo po </w:t>
            </w:r>
            <w:r w:rsidRPr="00C13969">
              <w:rPr>
                <w:rFonts w:ascii="Arial" w:hAnsi="Arial" w:cs="Arial"/>
                <w:color w:val="000000"/>
                <w:position w:val="-2"/>
                <w:sz w:val="18"/>
                <w:szCs w:val="18"/>
              </w:rPr>
              <w:t>kupoprodajni pogodbi (oprema)</w:t>
            </w:r>
          </w:p>
          <w:p w14:paraId="43C4CD19" w14:textId="70531ABE" w:rsidR="00C13969" w:rsidRPr="00C13969" w:rsidRDefault="00C13969" w:rsidP="00CC7836">
            <w:pPr>
              <w:rPr>
                <w:rFonts w:ascii="Arial" w:hAnsi="Arial" w:cs="Arial"/>
                <w:color w:val="000000"/>
                <w:position w:val="-2"/>
                <w:sz w:val="18"/>
                <w:szCs w:val="18"/>
              </w:rPr>
            </w:pPr>
          </w:p>
        </w:tc>
        <w:tc>
          <w:tcPr>
            <w:tcW w:w="0" w:type="auto"/>
          </w:tcPr>
          <w:p w14:paraId="6FFD063B" w14:textId="77777777" w:rsidR="00C13969" w:rsidRDefault="00C13969"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C13969" w14:paraId="26521EF0"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61EE5460" w14:textId="1DE8B7F5"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1</w:t>
            </w:r>
            <w:r w:rsidR="00065BE2">
              <w:rPr>
                <w:rFonts w:ascii="Arial" w:hAnsi="Arial" w:cs="Arial"/>
                <w:color w:val="000000"/>
                <w:position w:val="-2"/>
                <w:sz w:val="18"/>
                <w:szCs w:val="18"/>
              </w:rPr>
              <w:t>1</w:t>
            </w:r>
          </w:p>
        </w:tc>
        <w:tc>
          <w:tcPr>
            <w:tcW w:w="0" w:type="auto"/>
          </w:tcPr>
          <w:p w14:paraId="155A9C50" w14:textId="77777777" w:rsidR="00C13969" w:rsidRDefault="00C13969" w:rsidP="00CC7836">
            <w:pPr>
              <w:rPr>
                <w:rFonts w:ascii="Arial" w:hAnsi="Arial" w:cs="Arial"/>
                <w:color w:val="000000"/>
                <w:position w:val="-2"/>
                <w:sz w:val="18"/>
                <w:szCs w:val="18"/>
              </w:rPr>
            </w:pPr>
          </w:p>
          <w:p w14:paraId="0F27D553" w14:textId="3FDCD16A"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 po vzdrževalni pogodbi</w:t>
            </w:r>
          </w:p>
          <w:p w14:paraId="062F7A97" w14:textId="77777777" w:rsidR="00C13969" w:rsidRPr="00C13969" w:rsidRDefault="00C13969" w:rsidP="00CC7836">
            <w:pPr>
              <w:rPr>
                <w:rFonts w:ascii="Arial" w:hAnsi="Arial" w:cs="Arial"/>
                <w:color w:val="000000"/>
                <w:position w:val="-2"/>
                <w:sz w:val="18"/>
                <w:szCs w:val="18"/>
              </w:rPr>
            </w:pPr>
          </w:p>
        </w:tc>
        <w:tc>
          <w:tcPr>
            <w:tcW w:w="0" w:type="auto"/>
          </w:tcPr>
          <w:p w14:paraId="667EB77D" w14:textId="77777777" w:rsidR="00C13969" w:rsidRDefault="00C13969" w:rsidP="00CC7836">
            <w:pPr>
              <w:spacing w:before="135" w:after="135"/>
              <w:jc w:val="both"/>
              <w:textAlignment w:val="center"/>
            </w:pPr>
            <w:r>
              <w:rPr>
                <w:rFonts w:ascii="Arial" w:hAnsi="Arial" w:cs="Arial"/>
                <w:color w:val="000000"/>
                <w:position w:val="-2"/>
                <w:sz w:val="18"/>
                <w:szCs w:val="18"/>
              </w:rPr>
              <w:t>Parafiran ali elektronsko podpisan.</w:t>
            </w:r>
          </w:p>
        </w:tc>
      </w:tr>
      <w:tr w:rsidR="00C13969" w14:paraId="550F39EB"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37799F93" w14:textId="2867716A"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1</w:t>
            </w:r>
            <w:r w:rsidR="00065BE2">
              <w:rPr>
                <w:rFonts w:ascii="Arial" w:hAnsi="Arial" w:cs="Arial"/>
                <w:color w:val="000000"/>
                <w:position w:val="-2"/>
                <w:sz w:val="18"/>
                <w:szCs w:val="18"/>
              </w:rPr>
              <w:t>2</w:t>
            </w:r>
          </w:p>
        </w:tc>
        <w:tc>
          <w:tcPr>
            <w:tcW w:w="0" w:type="auto"/>
          </w:tcPr>
          <w:p w14:paraId="2B953FC7" w14:textId="77777777" w:rsidR="00C13969" w:rsidRDefault="00C13969" w:rsidP="00CC7836">
            <w:pPr>
              <w:rPr>
                <w:rFonts w:ascii="Arial" w:hAnsi="Arial" w:cs="Arial"/>
                <w:color w:val="000000"/>
                <w:position w:val="-2"/>
                <w:sz w:val="18"/>
                <w:szCs w:val="18"/>
              </w:rPr>
            </w:pPr>
          </w:p>
          <w:p w14:paraId="4FEBA1B1" w14:textId="502B6382"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 po pogodbi za sukcesivno dobavo potrošnega materiala</w:t>
            </w:r>
          </w:p>
          <w:p w14:paraId="1DA6F498" w14:textId="77777777" w:rsidR="00C13969" w:rsidRPr="00C13969" w:rsidRDefault="00C13969" w:rsidP="00CC7836">
            <w:pPr>
              <w:rPr>
                <w:rFonts w:ascii="Arial" w:hAnsi="Arial" w:cs="Arial"/>
                <w:color w:val="000000"/>
                <w:position w:val="-2"/>
                <w:sz w:val="18"/>
                <w:szCs w:val="18"/>
              </w:rPr>
            </w:pPr>
          </w:p>
        </w:tc>
        <w:tc>
          <w:tcPr>
            <w:tcW w:w="0" w:type="auto"/>
          </w:tcPr>
          <w:p w14:paraId="29023746" w14:textId="77777777" w:rsidR="00C13969" w:rsidRDefault="00C13969" w:rsidP="00CC7836">
            <w:pPr>
              <w:spacing w:before="135" w:after="135"/>
              <w:jc w:val="both"/>
              <w:textAlignment w:val="center"/>
            </w:pPr>
            <w:r>
              <w:rPr>
                <w:rFonts w:ascii="Arial" w:hAnsi="Arial" w:cs="Arial"/>
                <w:color w:val="000000"/>
                <w:position w:val="-2"/>
                <w:sz w:val="18"/>
                <w:szCs w:val="18"/>
              </w:rPr>
              <w:t>Parafiran ali elektronsko podpisan.</w:t>
            </w:r>
          </w:p>
        </w:tc>
      </w:tr>
      <w:tr w:rsidR="00C13969" w14:paraId="6308DA4A"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442DBCC5" w14:textId="1BF53117" w:rsid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1</w:t>
            </w:r>
            <w:r w:rsidR="00065BE2">
              <w:rPr>
                <w:rFonts w:ascii="Arial" w:hAnsi="Arial" w:cs="Arial"/>
                <w:color w:val="000000"/>
                <w:position w:val="-2"/>
                <w:sz w:val="18"/>
                <w:szCs w:val="18"/>
              </w:rPr>
              <w:t>3</w:t>
            </w:r>
          </w:p>
        </w:tc>
        <w:tc>
          <w:tcPr>
            <w:tcW w:w="0" w:type="auto"/>
          </w:tcPr>
          <w:p w14:paraId="37C8FD27" w14:textId="77777777" w:rsidR="00C13969" w:rsidRDefault="00C13969" w:rsidP="00CC7836">
            <w:pPr>
              <w:rPr>
                <w:rFonts w:ascii="Arial" w:hAnsi="Arial" w:cs="Arial"/>
                <w:color w:val="000000"/>
                <w:position w:val="-2"/>
                <w:sz w:val="18"/>
                <w:szCs w:val="18"/>
              </w:rPr>
            </w:pPr>
          </w:p>
          <w:p w14:paraId="29AFA796" w14:textId="17BC8F0F" w:rsidR="00C13969" w:rsidRPr="00C13969" w:rsidRDefault="00C13969" w:rsidP="00CC7836">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p>
          <w:p w14:paraId="52BCED0C" w14:textId="77777777" w:rsidR="00C13969" w:rsidRDefault="00C13969" w:rsidP="00CC7836">
            <w:pPr>
              <w:rPr>
                <w:rFonts w:ascii="Arial" w:hAnsi="Arial" w:cs="Arial"/>
                <w:color w:val="000000"/>
                <w:position w:val="-2"/>
                <w:sz w:val="18"/>
                <w:szCs w:val="18"/>
              </w:rPr>
            </w:pPr>
          </w:p>
        </w:tc>
        <w:tc>
          <w:tcPr>
            <w:tcW w:w="0" w:type="auto"/>
          </w:tcPr>
          <w:p w14:paraId="34DED11B" w14:textId="77777777" w:rsidR="00C13969" w:rsidRDefault="00C13969"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D44301" w14:paraId="6CFE6BE2" w14:textId="77777777" w:rsidTr="00D44301">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7E4759C7" w14:textId="2B5056EB" w:rsidR="00D44301" w:rsidRDefault="00D44301" w:rsidP="00CC7836">
            <w:pPr>
              <w:rPr>
                <w:rFonts w:ascii="Arial" w:hAnsi="Arial" w:cs="Arial"/>
                <w:color w:val="000000"/>
                <w:position w:val="-2"/>
                <w:sz w:val="18"/>
                <w:szCs w:val="18"/>
              </w:rPr>
            </w:pPr>
            <w:r>
              <w:rPr>
                <w:rFonts w:ascii="Arial" w:hAnsi="Arial" w:cs="Arial"/>
                <w:color w:val="000000"/>
                <w:position w:val="-2"/>
                <w:sz w:val="18"/>
                <w:szCs w:val="18"/>
              </w:rPr>
              <w:t>14</w:t>
            </w:r>
          </w:p>
        </w:tc>
        <w:tc>
          <w:tcPr>
            <w:tcW w:w="0" w:type="auto"/>
            <w:vAlign w:val="center"/>
          </w:tcPr>
          <w:p w14:paraId="124C3583" w14:textId="09CA1B53" w:rsidR="00D44301" w:rsidRDefault="00D44301" w:rsidP="00CC7836">
            <w:pPr>
              <w:rPr>
                <w:rFonts w:ascii="Arial" w:hAnsi="Arial" w:cs="Arial"/>
                <w:color w:val="000000"/>
                <w:position w:val="-2"/>
                <w:sz w:val="18"/>
                <w:szCs w:val="18"/>
              </w:rPr>
            </w:pPr>
            <w:r>
              <w:rPr>
                <w:rFonts w:ascii="Arial" w:hAnsi="Arial" w:cs="Arial"/>
                <w:color w:val="000000"/>
                <w:position w:val="-2"/>
                <w:sz w:val="18"/>
                <w:szCs w:val="18"/>
              </w:rPr>
              <w:t>Pooblastilo in potrdilo za ogled lokacije</w:t>
            </w:r>
          </w:p>
        </w:tc>
        <w:tc>
          <w:tcPr>
            <w:tcW w:w="0" w:type="auto"/>
          </w:tcPr>
          <w:p w14:paraId="10AD8CC7" w14:textId="4E115F5E" w:rsidR="00D44301" w:rsidRDefault="00361D3D" w:rsidP="00CC7836">
            <w:pPr>
              <w:spacing w:before="135" w:after="135"/>
              <w:jc w:val="both"/>
              <w:textAlignment w:val="center"/>
              <w:rPr>
                <w:rFonts w:ascii="Arial" w:hAnsi="Arial" w:cs="Arial"/>
                <w:color w:val="000000"/>
                <w:position w:val="-2"/>
                <w:sz w:val="18"/>
                <w:szCs w:val="18"/>
              </w:rPr>
            </w:pPr>
            <w:r w:rsidRPr="0019623E">
              <w:rPr>
                <w:rFonts w:ascii="Arial" w:hAnsi="Arial" w:cs="Arial"/>
                <w:color w:val="000000"/>
                <w:position w:val="-2"/>
                <w:sz w:val="18"/>
                <w:szCs w:val="18"/>
              </w:rPr>
              <w:t xml:space="preserve">Izpolnjen, </w:t>
            </w:r>
            <w:r>
              <w:rPr>
                <w:rFonts w:ascii="Arial" w:hAnsi="Arial" w:cs="Arial"/>
                <w:color w:val="000000"/>
                <w:position w:val="-2"/>
                <w:sz w:val="18"/>
                <w:szCs w:val="18"/>
              </w:rPr>
              <w:t xml:space="preserve">podpisan </w:t>
            </w:r>
            <w:r w:rsidRPr="0019623E">
              <w:rPr>
                <w:rFonts w:ascii="Arial" w:hAnsi="Arial" w:cs="Arial"/>
                <w:color w:val="000000"/>
                <w:position w:val="-2"/>
                <w:sz w:val="18"/>
                <w:szCs w:val="18"/>
              </w:rPr>
              <w:t>in žigosan</w:t>
            </w:r>
            <w:r>
              <w:rPr>
                <w:rFonts w:ascii="Arial" w:hAnsi="Arial" w:cs="Arial"/>
                <w:color w:val="000000"/>
                <w:position w:val="-2"/>
                <w:sz w:val="18"/>
                <w:szCs w:val="18"/>
              </w:rPr>
              <w:t xml:space="preserve"> (s strani ponudnika in naročnika-uporabnika!)</w:t>
            </w:r>
            <w:r w:rsidRPr="0019623E">
              <w:rPr>
                <w:rFonts w:ascii="Arial" w:hAnsi="Arial" w:cs="Arial"/>
                <w:color w:val="000000"/>
                <w:position w:val="-2"/>
                <w:sz w:val="18"/>
                <w:szCs w:val="18"/>
              </w:rPr>
              <w:t>.</w:t>
            </w:r>
          </w:p>
        </w:tc>
      </w:tr>
      <w:tr w:rsidR="00C13969" w14:paraId="1BB3DAE6" w14:textId="77777777" w:rsidTr="00C13969">
        <w:tblPrEx>
          <w:tblBorders>
            <w:top w:val="single" w:sz="4" w:space="0" w:color="auto"/>
            <w:left w:val="single" w:sz="4" w:space="0" w:color="auto"/>
            <w:bottom w:val="single" w:sz="4" w:space="0" w:color="auto"/>
            <w:right w:val="single" w:sz="4" w:space="0" w:color="auto"/>
          </w:tblBorders>
        </w:tblPrEx>
        <w:trPr>
          <w:jc w:val="center"/>
        </w:trPr>
        <w:tc>
          <w:tcPr>
            <w:tcW w:w="0" w:type="auto"/>
            <w:vAlign w:val="center"/>
          </w:tcPr>
          <w:p w14:paraId="19D955E6" w14:textId="1D91FBF1" w:rsidR="00C13969" w:rsidRPr="00C13969" w:rsidRDefault="00D44301" w:rsidP="00CC7836">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Pr>
          <w:p w14:paraId="41C11459" w14:textId="77777777" w:rsidR="00C13969" w:rsidRDefault="00C13969" w:rsidP="00CC7836">
            <w:pPr>
              <w:rPr>
                <w:rFonts w:ascii="Arial" w:hAnsi="Arial" w:cs="Arial"/>
                <w:color w:val="000000"/>
                <w:position w:val="-2"/>
                <w:sz w:val="18"/>
                <w:szCs w:val="18"/>
              </w:rPr>
            </w:pPr>
          </w:p>
          <w:p w14:paraId="2736723A" w14:textId="77777777" w:rsidR="00C13969" w:rsidRPr="00C13969" w:rsidRDefault="00C13969" w:rsidP="00CC7836">
            <w:pPr>
              <w:rPr>
                <w:rFonts w:ascii="Arial" w:hAnsi="Arial" w:cs="Arial"/>
                <w:color w:val="000000"/>
                <w:position w:val="-2"/>
                <w:sz w:val="18"/>
                <w:szCs w:val="18"/>
              </w:rPr>
            </w:pPr>
            <w:r w:rsidRPr="00C13969">
              <w:rPr>
                <w:rFonts w:ascii="Arial" w:hAnsi="Arial" w:cs="Arial"/>
                <w:color w:val="000000"/>
                <w:position w:val="-2"/>
                <w:sz w:val="18"/>
                <w:szCs w:val="18"/>
              </w:rPr>
              <w:t xml:space="preserve">Vzorec pogodbe: Pogodba za dobavo opreme, vzdrževalna pogodba in Pogodba za sukcesivno dobavo potrošnega materiala </w:t>
            </w:r>
          </w:p>
          <w:p w14:paraId="6EC8D104" w14:textId="77777777" w:rsidR="00C13969" w:rsidRDefault="00C13969" w:rsidP="00CC7836">
            <w:pPr>
              <w:rPr>
                <w:rFonts w:ascii="Arial" w:hAnsi="Arial" w:cs="Arial"/>
                <w:color w:val="000000"/>
                <w:position w:val="-2"/>
                <w:sz w:val="18"/>
                <w:szCs w:val="18"/>
              </w:rPr>
            </w:pPr>
            <w:r w:rsidRPr="00C13969">
              <w:rPr>
                <w:rFonts w:ascii="Arial" w:hAnsi="Arial" w:cs="Arial"/>
                <w:color w:val="000000"/>
                <w:position w:val="-2"/>
                <w:sz w:val="18"/>
                <w:szCs w:val="18"/>
              </w:rPr>
              <w:t>S prilogami (Izjava o VPD, politika oddaljenega dostopa)</w:t>
            </w:r>
          </w:p>
          <w:p w14:paraId="29077E44" w14:textId="77777777" w:rsidR="00C13969" w:rsidRPr="00C13969" w:rsidRDefault="00C13969" w:rsidP="00CC7836">
            <w:pPr>
              <w:rPr>
                <w:rFonts w:ascii="Arial" w:hAnsi="Arial" w:cs="Arial"/>
                <w:color w:val="000000"/>
                <w:position w:val="-2"/>
                <w:sz w:val="18"/>
                <w:szCs w:val="18"/>
              </w:rPr>
            </w:pPr>
          </w:p>
        </w:tc>
        <w:tc>
          <w:tcPr>
            <w:tcW w:w="0" w:type="auto"/>
          </w:tcPr>
          <w:p w14:paraId="1F83BB44" w14:textId="77777777" w:rsidR="00C13969" w:rsidRDefault="00C13969" w:rsidP="00CC7836">
            <w:pPr>
              <w:spacing w:before="135" w:after="135"/>
              <w:jc w:val="both"/>
              <w:textAlignment w:val="center"/>
            </w:pPr>
            <w:r>
              <w:rPr>
                <w:rFonts w:ascii="Arial" w:hAnsi="Arial" w:cs="Arial"/>
                <w:color w:val="000000"/>
                <w:position w:val="-2"/>
                <w:sz w:val="18"/>
                <w:szCs w:val="18"/>
              </w:rPr>
              <w:t>Podpisan (ročno ali elektronsko).</w:t>
            </w:r>
          </w:p>
        </w:tc>
      </w:tr>
    </w:tbl>
    <w:p w14:paraId="27871F96" w14:textId="77777777" w:rsidR="006251AF" w:rsidRDefault="006251AF">
      <w:pPr>
        <w:sectPr w:rsidR="006251AF" w:rsidSect="00D931BF">
          <w:pgSz w:w="11906" w:h="16838"/>
          <w:pgMar w:top="1418" w:right="1418" w:bottom="1418" w:left="1418" w:header="567" w:footer="680" w:gutter="0"/>
          <w:cols w:space="708"/>
          <w:docGrid w:linePitch="360"/>
        </w:sectPr>
      </w:pPr>
    </w:p>
    <w:p w14:paraId="05D390D1" w14:textId="77777777" w:rsidR="004E32FF" w:rsidRPr="00590863" w:rsidRDefault="004E32FF" w:rsidP="00CC7836">
      <w:pPr>
        <w:spacing w:after="0"/>
        <w:jc w:val="right"/>
        <w:rPr>
          <w:rFonts w:ascii="Arial" w:hAnsi="Arial" w:cs="Arial"/>
          <w:sz w:val="18"/>
          <w:szCs w:val="18"/>
        </w:rPr>
      </w:pPr>
      <w:r w:rsidRPr="00590863">
        <w:rPr>
          <w:rFonts w:ascii="Arial" w:hAnsi="Arial" w:cs="Arial"/>
          <w:sz w:val="18"/>
          <w:szCs w:val="18"/>
        </w:rPr>
        <w:lastRenderedPageBreak/>
        <w:t>Obrazec št: 1</w:t>
      </w:r>
    </w:p>
    <w:p w14:paraId="206754CE" w14:textId="77777777" w:rsidR="004E32FF" w:rsidRPr="00252358" w:rsidRDefault="004E32FF" w:rsidP="00CC7836"/>
    <w:p w14:paraId="372D2320" w14:textId="77777777" w:rsidR="004E32FF" w:rsidRDefault="004E32FF" w:rsidP="00CC78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9A9569E" w14:textId="77777777" w:rsidR="004E32FF" w:rsidRDefault="004E32FF" w:rsidP="00CC7836">
      <w:pPr>
        <w:spacing w:after="120"/>
        <w:rPr>
          <w:rFonts w:ascii="Arial" w:hAnsi="Arial" w:cs="Arial"/>
        </w:rPr>
      </w:pPr>
    </w:p>
    <w:p w14:paraId="506CDCFD" w14:textId="77777777" w:rsidR="006251AF" w:rsidRDefault="004E32FF">
      <w:pPr>
        <w:spacing w:before="225" w:after="225" w:line="240" w:lineRule="auto"/>
        <w:jc w:val="both"/>
      </w:pPr>
      <w:r>
        <w:rPr>
          <w:rFonts w:ascii="Arial" w:hAnsi="Arial" w:cs="Arial"/>
          <w:color w:val="000000"/>
          <w:sz w:val="18"/>
          <w:szCs w:val="18"/>
        </w:rPr>
        <w:t xml:space="preserve">Na osnovi povabila za naročilo » </w:t>
      </w:r>
      <w:r>
        <w:rPr>
          <w:rFonts w:ascii="Arial" w:hAnsi="Arial" w:cs="Arial"/>
          <w:b/>
          <w:bCs/>
          <w:color w:val="000000"/>
          <w:sz w:val="18"/>
          <w:szCs w:val="18"/>
        </w:rPr>
        <w:t>IMUNOBARVALNIK</w:t>
      </w:r>
      <w:r>
        <w:rPr>
          <w:rFonts w:ascii="Arial" w:hAnsi="Arial" w:cs="Arial"/>
          <w:color w:val="000000"/>
          <w:sz w:val="18"/>
          <w:szCs w:val="18"/>
        </w:rPr>
        <w:t>« dajemo ponudbo, kot sledi:</w:t>
      </w:r>
    </w:p>
    <w:p w14:paraId="7B66BDD5" w14:textId="77777777" w:rsidR="006251AF" w:rsidRDefault="004E32F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251AF" w14:paraId="3FCD503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8D921C" w14:textId="77777777" w:rsidR="006251AF" w:rsidRDefault="004E32FF" w:rsidP="000E4073">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B0E37" w14:textId="77777777" w:rsidR="006251AF" w:rsidRDefault="004E32FF">
            <w:r>
              <w:rPr>
                <w:rFonts w:ascii="Arial" w:hAnsi="Arial" w:cs="Arial"/>
                <w:color w:val="000000"/>
                <w:position w:val="-2"/>
                <w:sz w:val="18"/>
                <w:szCs w:val="18"/>
              </w:rPr>
              <w:t> </w:t>
            </w:r>
          </w:p>
        </w:tc>
      </w:tr>
      <w:tr w:rsidR="006251AF" w14:paraId="66E4FDC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B079A" w14:textId="77777777" w:rsidR="006251AF" w:rsidRDefault="004E32FF" w:rsidP="000E4073">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F6C92" w14:textId="77777777" w:rsidR="006251AF" w:rsidRDefault="004E32FF">
            <w:r>
              <w:rPr>
                <w:rFonts w:ascii="Arial" w:hAnsi="Arial" w:cs="Arial"/>
                <w:color w:val="000000"/>
                <w:position w:val="-2"/>
                <w:sz w:val="18"/>
                <w:szCs w:val="18"/>
              </w:rPr>
              <w:t> </w:t>
            </w:r>
          </w:p>
        </w:tc>
      </w:tr>
      <w:tr w:rsidR="006251AF" w14:paraId="7065A8B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E85B82" w14:textId="77777777" w:rsidR="006251AF" w:rsidRDefault="004E32FF" w:rsidP="000E4073">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B8E79" w14:textId="77777777" w:rsidR="006251AF" w:rsidRDefault="004E32FF">
            <w:r>
              <w:rPr>
                <w:rFonts w:ascii="Arial" w:hAnsi="Arial" w:cs="Arial"/>
                <w:color w:val="000000"/>
                <w:position w:val="-2"/>
                <w:sz w:val="18"/>
                <w:szCs w:val="18"/>
              </w:rPr>
              <w:t> </w:t>
            </w:r>
          </w:p>
        </w:tc>
      </w:tr>
      <w:tr w:rsidR="006251AF" w14:paraId="0E6C52A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6A936" w14:textId="77777777" w:rsidR="006251AF" w:rsidRDefault="004E32FF" w:rsidP="000E4073">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3497" w14:textId="77777777" w:rsidR="006251AF" w:rsidRDefault="004E32FF">
            <w:r>
              <w:rPr>
                <w:rFonts w:ascii="Arial" w:hAnsi="Arial" w:cs="Arial"/>
                <w:color w:val="000000"/>
                <w:position w:val="-2"/>
                <w:sz w:val="18"/>
                <w:szCs w:val="18"/>
              </w:rPr>
              <w:t> </w:t>
            </w:r>
          </w:p>
        </w:tc>
      </w:tr>
    </w:tbl>
    <w:p w14:paraId="6CAAD928" w14:textId="77777777" w:rsidR="006251AF" w:rsidRDefault="004E32FF">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159B83B" w14:textId="77777777" w:rsidR="006251AF" w:rsidRDefault="004E32FF">
      <w:pPr>
        <w:spacing w:before="225" w:after="225" w:line="240" w:lineRule="auto"/>
      </w:pPr>
      <w:r>
        <w:rPr>
          <w:rFonts w:ascii="Arial" w:hAnsi="Arial" w:cs="Arial"/>
          <w:color w:val="000000"/>
          <w:sz w:val="18"/>
          <w:szCs w:val="18"/>
        </w:rPr>
        <w:t>Ponudbo oddajamo (ustrezno označite):</w:t>
      </w:r>
    </w:p>
    <w:p w14:paraId="19FDB46F" w14:textId="77777777" w:rsidR="006251AF" w:rsidRDefault="004E32FF">
      <w:pPr>
        <w:spacing w:before="225" w:after="225" w:line="240" w:lineRule="auto"/>
      </w:pPr>
      <w:r>
        <w:fldChar w:fldCharType="begin">
          <w:ffData>
            <w:name w:val="cbox1696f1e33a6219"/>
            <w:enabled/>
            <w:calcOnExit w:val="0"/>
            <w:checkBox>
              <w:sizeAuto/>
              <w:default w:val="0"/>
            </w:checkBox>
          </w:ffData>
        </w:fldChar>
      </w:r>
      <w:bookmarkStart w:id="4" w:name="cbox1696f1e33a6219"/>
      <w:r>
        <w:instrText xml:space="preserve"> FORMCHECKBOX </w:instrText>
      </w:r>
      <w:r>
        <w:fldChar w:fldCharType="separate"/>
      </w:r>
      <w:r>
        <w:fldChar w:fldCharType="end"/>
      </w:r>
      <w:bookmarkEnd w:id="4"/>
      <w:r>
        <w:rPr>
          <w:rFonts w:ascii="Arial" w:hAnsi="Arial" w:cs="Arial"/>
          <w:color w:val="000000"/>
          <w:sz w:val="18"/>
          <w:szCs w:val="18"/>
        </w:rPr>
        <w:t> samostojno</w:t>
      </w:r>
    </w:p>
    <w:p w14:paraId="34FFC9B0" w14:textId="77777777" w:rsidR="006251AF" w:rsidRDefault="004E32FF">
      <w:pPr>
        <w:spacing w:before="225" w:after="225" w:line="240" w:lineRule="auto"/>
      </w:pPr>
      <w:r>
        <w:fldChar w:fldCharType="begin">
          <w:ffData>
            <w:name w:val="cbox1696f1e33a641b"/>
            <w:enabled/>
            <w:calcOnExit w:val="0"/>
            <w:checkBox>
              <w:sizeAuto/>
              <w:default w:val="0"/>
            </w:checkBox>
          </w:ffData>
        </w:fldChar>
      </w:r>
      <w:bookmarkStart w:id="5" w:name="cbox1696f1e33a641b"/>
      <w:r>
        <w:instrText xml:space="preserve"> FORMCHECKBOX </w:instrText>
      </w:r>
      <w:r>
        <w:fldChar w:fldCharType="separate"/>
      </w:r>
      <w:r>
        <w:fldChar w:fldCharType="end"/>
      </w:r>
      <w:bookmarkEnd w:id="5"/>
      <w:r>
        <w:rPr>
          <w:rFonts w:ascii="Arial" w:hAnsi="Arial" w:cs="Arial"/>
          <w:color w:val="000000"/>
          <w:sz w:val="18"/>
          <w:szCs w:val="18"/>
        </w:rPr>
        <w:t> z naslednjimi partnerji (navedite samo firme): ___________________________________</w:t>
      </w:r>
    </w:p>
    <w:p w14:paraId="53E923BA" w14:textId="77777777" w:rsidR="006251AF" w:rsidRDefault="004E32FF">
      <w:pPr>
        <w:spacing w:before="225" w:after="225" w:line="240" w:lineRule="auto"/>
      </w:pPr>
      <w:r>
        <w:fldChar w:fldCharType="begin">
          <w:ffData>
            <w:name w:val="cbox1696f1e33a6621"/>
            <w:enabled/>
            <w:calcOnExit w:val="0"/>
            <w:checkBox>
              <w:sizeAuto/>
              <w:default w:val="0"/>
            </w:checkBox>
          </w:ffData>
        </w:fldChar>
      </w:r>
      <w:bookmarkStart w:id="6" w:name="cbox1696f1e33a6621"/>
      <w:r>
        <w:instrText xml:space="preserve"> FORMCHECKBOX </w:instrText>
      </w:r>
      <w:r>
        <w:fldChar w:fldCharType="separate"/>
      </w:r>
      <w:r>
        <w:fldChar w:fldCharType="end"/>
      </w:r>
      <w:bookmarkEnd w:id="6"/>
      <w:r>
        <w:rPr>
          <w:rFonts w:ascii="Arial" w:hAnsi="Arial" w:cs="Arial"/>
          <w:color w:val="000000"/>
          <w:sz w:val="18"/>
          <w:szCs w:val="18"/>
        </w:rPr>
        <w:t> z naslednjimi podizvajalci (navedite samo firme): ________________________________</w:t>
      </w:r>
    </w:p>
    <w:p w14:paraId="320C78A7" w14:textId="77777777" w:rsidR="006251AF" w:rsidRDefault="004E32FF">
      <w:pPr>
        <w:spacing w:before="225" w:after="225" w:line="240" w:lineRule="auto"/>
      </w:pPr>
      <w:r>
        <w:fldChar w:fldCharType="begin">
          <w:ffData>
            <w:name w:val="cbox1696f1e33a680e"/>
            <w:enabled/>
            <w:calcOnExit w:val="0"/>
            <w:checkBox>
              <w:sizeAuto/>
              <w:default w:val="0"/>
            </w:checkBox>
          </w:ffData>
        </w:fldChar>
      </w:r>
      <w:bookmarkStart w:id="7" w:name="cbox1696f1e33a680e"/>
      <w:r>
        <w:instrText xml:space="preserve"> FORMCHECKBOX </w:instrText>
      </w:r>
      <w:r>
        <w:fldChar w:fldCharType="separate"/>
      </w:r>
      <w:r>
        <w:fldChar w:fldCharType="end"/>
      </w:r>
      <w:bookmarkEnd w:id="7"/>
      <w:r>
        <w:rPr>
          <w:rFonts w:ascii="Arial" w:hAnsi="Arial" w:cs="Arial"/>
          <w:color w:val="000000"/>
          <w:sz w:val="18"/>
          <w:szCs w:val="18"/>
        </w:rPr>
        <w:t> z uporabo zmogljivosti naslednjih subjektov (navedite samo firme): _____________________________</w:t>
      </w:r>
    </w:p>
    <w:p w14:paraId="237D6F98" w14:textId="77777777" w:rsidR="006251AF" w:rsidRDefault="004E32FF">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1E2ED44A" w14:textId="77777777" w:rsidR="006251AF" w:rsidRDefault="006251AF">
      <w:pPr>
        <w:spacing w:before="225" w:after="225" w:line="240" w:lineRule="auto"/>
      </w:pPr>
    </w:p>
    <w:tbl>
      <w:tblPr>
        <w:tblStyle w:val="NormalTablePHPDOCX"/>
        <w:tblW w:w="5636" w:type="pct"/>
        <w:tblInd w:w="-575" w:type="dxa"/>
        <w:tblLook w:val="04A0" w:firstRow="1" w:lastRow="0" w:firstColumn="1" w:lastColumn="0" w:noHBand="0" w:noVBand="1"/>
      </w:tblPr>
      <w:tblGrid>
        <w:gridCol w:w="2426"/>
        <w:gridCol w:w="3776"/>
        <w:gridCol w:w="1564"/>
        <w:gridCol w:w="827"/>
        <w:gridCol w:w="1613"/>
      </w:tblGrid>
      <w:tr w:rsidR="00C13969" w14:paraId="5F3F2F05" w14:textId="77777777" w:rsidTr="00C13969">
        <w:tc>
          <w:tcPr>
            <w:tcW w:w="1189"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D2E74DE" w14:textId="77777777" w:rsidR="00C13969" w:rsidRDefault="00C13969" w:rsidP="00CC7836">
            <w:pPr>
              <w:jc w:val="center"/>
            </w:pPr>
            <w:r>
              <w:rPr>
                <w:rFonts w:ascii="Arial" w:hAnsi="Arial" w:cs="Arial"/>
                <w:b/>
                <w:bCs/>
                <w:color w:val="000000"/>
                <w:position w:val="-2"/>
                <w:sz w:val="18"/>
                <w:szCs w:val="18"/>
                <w:shd w:val="clear" w:color="auto" w:fill="D1D1D1"/>
              </w:rPr>
              <w:t>Postavka</w:t>
            </w:r>
          </w:p>
        </w:tc>
        <w:tc>
          <w:tcPr>
            <w:tcW w:w="185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6A4643C2" w14:textId="77777777" w:rsidR="00C13969" w:rsidRDefault="00C13969" w:rsidP="00CC7836">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ponujena oprema, model, proizvajalec)</w:t>
            </w:r>
          </w:p>
        </w:tc>
        <w:tc>
          <w:tcPr>
            <w:tcW w:w="766"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4A264E3" w14:textId="77777777" w:rsidR="00C13969" w:rsidRDefault="00C13969" w:rsidP="00CC7836">
            <w:pPr>
              <w:jc w:val="center"/>
            </w:pPr>
            <w:r>
              <w:rPr>
                <w:rFonts w:ascii="Arial" w:hAnsi="Arial" w:cs="Arial"/>
                <w:b/>
                <w:bCs/>
                <w:color w:val="000000"/>
                <w:position w:val="-2"/>
                <w:sz w:val="18"/>
                <w:szCs w:val="18"/>
                <w:shd w:val="clear" w:color="auto" w:fill="D1D1D1"/>
              </w:rPr>
              <w:t>Vrednost brez DDV</w:t>
            </w:r>
          </w:p>
        </w:tc>
        <w:tc>
          <w:tcPr>
            <w:tcW w:w="405"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505122A" w14:textId="77777777" w:rsidR="00C13969" w:rsidRDefault="00C13969" w:rsidP="00CC7836">
            <w:pPr>
              <w:jc w:val="center"/>
            </w:pPr>
            <w:r>
              <w:rPr>
                <w:rFonts w:ascii="Arial" w:hAnsi="Arial" w:cs="Arial"/>
                <w:b/>
                <w:bCs/>
                <w:color w:val="000000"/>
                <w:position w:val="-2"/>
                <w:sz w:val="18"/>
                <w:szCs w:val="18"/>
                <w:shd w:val="clear" w:color="auto" w:fill="D1D1D1"/>
              </w:rPr>
              <w:t>St.DDV</w:t>
            </w:r>
          </w:p>
        </w:tc>
        <w:tc>
          <w:tcPr>
            <w:tcW w:w="790" w:type="pct"/>
            <w:tcBorders>
              <w:top w:val="single" w:sz="6" w:space="0" w:color="000000"/>
              <w:left w:val="single" w:sz="6" w:space="0" w:color="000000"/>
              <w:bottom w:val="single" w:sz="6" w:space="0" w:color="000000"/>
              <w:right w:val="single" w:sz="6" w:space="0" w:color="000000"/>
            </w:tcBorders>
            <w:shd w:val="clear" w:color="auto" w:fill="D1D1D1"/>
          </w:tcPr>
          <w:p w14:paraId="2E96837D" w14:textId="77777777" w:rsidR="00C13969" w:rsidRDefault="00C13969" w:rsidP="00CC7836">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C13969" w14:paraId="027B6A0D" w14:textId="77777777" w:rsidTr="00C13969">
        <w:tc>
          <w:tcPr>
            <w:tcW w:w="118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5FBC024" w14:textId="77777777" w:rsidR="00C13969" w:rsidRPr="00022E33" w:rsidRDefault="00C13969" w:rsidP="00CC7836">
            <w:pPr>
              <w:rPr>
                <w:sz w:val="16"/>
                <w:szCs w:val="16"/>
              </w:rPr>
            </w:pPr>
            <w:r>
              <w:rPr>
                <w:rFonts w:ascii="Arial" w:hAnsi="Arial" w:cs="Arial"/>
                <w:color w:val="000000"/>
                <w:position w:val="-2"/>
                <w:sz w:val="16"/>
                <w:szCs w:val="16"/>
              </w:rPr>
              <w:t>Sklop 1.</w:t>
            </w:r>
            <w:r w:rsidRPr="00022E33">
              <w:rPr>
                <w:rFonts w:ascii="Arial" w:hAnsi="Arial" w:cs="Arial"/>
                <w:color w:val="000000"/>
                <w:position w:val="-2"/>
                <w:sz w:val="16"/>
                <w:szCs w:val="16"/>
              </w:rPr>
              <w:t>oprema</w:t>
            </w:r>
            <w:r>
              <w:rPr>
                <w:rFonts w:ascii="Arial" w:hAnsi="Arial" w:cs="Arial"/>
                <w:color w:val="000000"/>
                <w:position w:val="-2"/>
                <w:sz w:val="16"/>
                <w:szCs w:val="16"/>
              </w:rPr>
              <w:t xml:space="preserve">: IMUNOBARVALNIK </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606D913" w14:textId="77777777" w:rsidR="00C13969" w:rsidRPr="00022E33" w:rsidRDefault="00C13969" w:rsidP="00CC7836">
            <w:pPr>
              <w:rPr>
                <w:sz w:val="16"/>
                <w:szCs w:val="16"/>
              </w:rPr>
            </w:pPr>
            <w:r>
              <w:rPr>
                <w:sz w:val="16"/>
                <w:szCs w:val="16"/>
              </w:rPr>
              <w:t>________________________________________</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FC2B059" w14:textId="77777777" w:rsidR="00C13969" w:rsidRDefault="00C13969" w:rsidP="00CC7836">
            <w:r>
              <w:rPr>
                <w:rFonts w:ascii="Arial" w:hAnsi="Arial" w:cs="Arial"/>
                <w:color w:val="000000"/>
                <w:position w:val="-2"/>
                <w:sz w:val="18"/>
                <w:szCs w:val="18"/>
              </w:rPr>
              <w:t> </w:t>
            </w: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F44FAC" w14:textId="77777777" w:rsidR="00C13969" w:rsidRDefault="00C13969" w:rsidP="00CC7836">
            <w:r>
              <w:rPr>
                <w:rFonts w:ascii="Arial" w:hAnsi="Arial" w:cs="Arial"/>
                <w:color w:val="000000"/>
                <w:position w:val="-2"/>
                <w:sz w:val="18"/>
                <w:szCs w:val="18"/>
              </w:rPr>
              <w:t> </w:t>
            </w:r>
          </w:p>
        </w:tc>
        <w:tc>
          <w:tcPr>
            <w:tcW w:w="790" w:type="pct"/>
            <w:tcBorders>
              <w:top w:val="single" w:sz="6" w:space="0" w:color="000000"/>
              <w:left w:val="single" w:sz="6" w:space="0" w:color="000000"/>
              <w:bottom w:val="single" w:sz="6" w:space="0" w:color="000000"/>
              <w:right w:val="single" w:sz="6" w:space="0" w:color="000000"/>
            </w:tcBorders>
          </w:tcPr>
          <w:p w14:paraId="39A177BD" w14:textId="77777777" w:rsidR="00C13969" w:rsidRDefault="00C13969" w:rsidP="00CC7836">
            <w:pPr>
              <w:rPr>
                <w:rFonts w:ascii="Arial" w:hAnsi="Arial" w:cs="Arial"/>
                <w:color w:val="000000"/>
                <w:position w:val="-2"/>
                <w:sz w:val="18"/>
                <w:szCs w:val="18"/>
              </w:rPr>
            </w:pPr>
          </w:p>
        </w:tc>
      </w:tr>
      <w:tr w:rsidR="00C13969" w14:paraId="40BDD73F" w14:textId="77777777" w:rsidTr="00C13969">
        <w:tc>
          <w:tcPr>
            <w:tcW w:w="118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A026C6" w14:textId="05F1CBD8" w:rsidR="00C13969" w:rsidRPr="00022E33" w:rsidRDefault="00C13969" w:rsidP="00CC7836">
            <w:pPr>
              <w:rPr>
                <w:rFonts w:ascii="Arial" w:hAnsi="Arial" w:cs="Arial"/>
                <w:color w:val="000000"/>
                <w:position w:val="-2"/>
                <w:sz w:val="16"/>
                <w:szCs w:val="16"/>
              </w:rPr>
            </w:pPr>
            <w:r>
              <w:rPr>
                <w:rFonts w:ascii="Arial" w:hAnsi="Arial" w:cs="Arial"/>
                <w:color w:val="000000"/>
                <w:position w:val="-2"/>
                <w:sz w:val="16"/>
                <w:szCs w:val="16"/>
              </w:rPr>
              <w:t>Sklop 2 vzdrževanje a)</w:t>
            </w:r>
            <w:r w:rsidRPr="00022E33">
              <w:rPr>
                <w:rFonts w:ascii="Arial" w:hAnsi="Arial" w:cs="Arial"/>
                <w:color w:val="000000"/>
                <w:position w:val="-2"/>
                <w:sz w:val="16"/>
                <w:szCs w:val="16"/>
              </w:rPr>
              <w:t xml:space="preserve">preventivno vzdrževanje za dobo </w:t>
            </w:r>
            <w:r w:rsidR="000E4073">
              <w:rPr>
                <w:rFonts w:ascii="Arial" w:hAnsi="Arial" w:cs="Arial"/>
                <w:color w:val="000000"/>
                <w:position w:val="-2"/>
                <w:sz w:val="16"/>
                <w:szCs w:val="16"/>
              </w:rPr>
              <w:t>9</w:t>
            </w:r>
            <w:r w:rsidRPr="00022E33">
              <w:rPr>
                <w:rFonts w:ascii="Arial" w:hAnsi="Arial" w:cs="Arial"/>
                <w:color w:val="000000"/>
                <w:position w:val="-2"/>
                <w:sz w:val="16"/>
                <w:szCs w:val="16"/>
              </w:rPr>
              <w:t xml:space="preserve"> let po izteku gar.dobe</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1FC60A9" w14:textId="4ECA9A34" w:rsidR="00C13969" w:rsidRPr="00022E33" w:rsidRDefault="00C13969" w:rsidP="00CC7836">
            <w:pPr>
              <w:rPr>
                <w:rFonts w:ascii="Arial" w:hAnsi="Arial" w:cs="Arial"/>
                <w:sz w:val="16"/>
                <w:szCs w:val="16"/>
              </w:rPr>
            </w:pPr>
            <w:r w:rsidRPr="00022E33">
              <w:rPr>
                <w:rFonts w:ascii="Arial" w:hAnsi="Arial" w:cs="Arial"/>
                <w:sz w:val="16"/>
                <w:szCs w:val="16"/>
              </w:rPr>
              <w:t>1 letna vrednost prev.vzdrž.: _</w:t>
            </w:r>
            <w:r w:rsidRPr="00B60703">
              <w:rPr>
                <w:rFonts w:ascii="Arial" w:hAnsi="Arial" w:cs="Arial"/>
                <w:sz w:val="16"/>
                <w:szCs w:val="16"/>
                <w:u w:val="single"/>
              </w:rPr>
              <w:t xml:space="preserve">__________ </w:t>
            </w:r>
            <w:r>
              <w:rPr>
                <w:rFonts w:ascii="Arial" w:hAnsi="Arial" w:cs="Arial"/>
                <w:sz w:val="16"/>
                <w:szCs w:val="16"/>
                <w:u w:val="single"/>
              </w:rPr>
              <w:t xml:space="preserve">            </w:t>
            </w:r>
            <w:r w:rsidRPr="00022E33">
              <w:rPr>
                <w:rFonts w:ascii="Arial" w:hAnsi="Arial" w:cs="Arial"/>
                <w:sz w:val="16"/>
                <w:szCs w:val="16"/>
              </w:rPr>
              <w:t xml:space="preserve">EUR brez DDV  </w:t>
            </w:r>
            <w:r w:rsidRPr="00022E33">
              <w:rPr>
                <w:rFonts w:ascii="Arial" w:hAnsi="Arial" w:cs="Arial"/>
                <w:i/>
                <w:iCs/>
                <w:sz w:val="16"/>
                <w:szCs w:val="16"/>
              </w:rPr>
              <w:t xml:space="preserve">(opomba: v stolpca »Vrednost brez DDV« in »Vrednost z DDV« vnesite skupno </w:t>
            </w:r>
            <w:r w:rsidR="000E4073">
              <w:rPr>
                <w:rFonts w:ascii="Arial" w:hAnsi="Arial" w:cs="Arial"/>
                <w:i/>
                <w:iCs/>
                <w:sz w:val="16"/>
                <w:szCs w:val="16"/>
              </w:rPr>
              <w:t>9</w:t>
            </w:r>
            <w:r w:rsidRPr="00022E33">
              <w:rPr>
                <w:rFonts w:ascii="Arial" w:hAnsi="Arial" w:cs="Arial"/>
                <w:i/>
                <w:iCs/>
                <w:sz w:val="16"/>
                <w:szCs w:val="16"/>
              </w:rPr>
              <w:t xml:space="preserve"> letno ponudbeno vrednost!)</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A14FF00" w14:textId="77777777" w:rsidR="00C13969" w:rsidRDefault="00C13969" w:rsidP="00CC7836">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287610A" w14:textId="77777777" w:rsidR="00C13969" w:rsidRDefault="00C13969" w:rsidP="00CC7836">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7EA2A5C1" w14:textId="77777777" w:rsidR="00C13969" w:rsidRDefault="00C13969" w:rsidP="00CC7836">
            <w:pPr>
              <w:rPr>
                <w:rFonts w:ascii="Arial" w:hAnsi="Arial" w:cs="Arial"/>
                <w:color w:val="000000"/>
                <w:position w:val="-2"/>
                <w:sz w:val="18"/>
                <w:szCs w:val="18"/>
              </w:rPr>
            </w:pPr>
          </w:p>
        </w:tc>
      </w:tr>
      <w:tr w:rsidR="00C13969" w14:paraId="29245A3E" w14:textId="77777777" w:rsidTr="00C13969">
        <w:tc>
          <w:tcPr>
            <w:tcW w:w="118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DF768B9" w14:textId="77777777" w:rsidR="00C13969" w:rsidRDefault="00C13969" w:rsidP="00CC7836">
            <w:pPr>
              <w:rPr>
                <w:rFonts w:ascii="Arial" w:hAnsi="Arial" w:cs="Arial"/>
                <w:color w:val="000000"/>
                <w:position w:val="-2"/>
                <w:sz w:val="16"/>
                <w:szCs w:val="16"/>
              </w:rPr>
            </w:pPr>
            <w:r>
              <w:rPr>
                <w:rFonts w:ascii="Arial" w:hAnsi="Arial" w:cs="Arial"/>
                <w:color w:val="000000"/>
                <w:position w:val="-2"/>
                <w:sz w:val="16"/>
                <w:szCs w:val="16"/>
              </w:rPr>
              <w:t xml:space="preserve">Sklop 2 vzdrževanje </w:t>
            </w:r>
          </w:p>
          <w:p w14:paraId="27795D12" w14:textId="77777777" w:rsidR="00C13969" w:rsidRPr="00022E33" w:rsidRDefault="00C13969" w:rsidP="00CC7836">
            <w:pPr>
              <w:rPr>
                <w:rFonts w:ascii="Arial" w:hAnsi="Arial" w:cs="Arial"/>
                <w:color w:val="000000"/>
                <w:position w:val="-2"/>
                <w:sz w:val="16"/>
                <w:szCs w:val="16"/>
              </w:rPr>
            </w:pPr>
            <w:r>
              <w:rPr>
                <w:rFonts w:ascii="Arial" w:hAnsi="Arial" w:cs="Arial"/>
                <w:color w:val="000000"/>
                <w:position w:val="-2"/>
                <w:sz w:val="16"/>
                <w:szCs w:val="16"/>
              </w:rPr>
              <w:t>b)</w:t>
            </w:r>
            <w:r w:rsidRPr="00022E33">
              <w:rPr>
                <w:rFonts w:ascii="Arial" w:hAnsi="Arial" w:cs="Arial"/>
                <w:color w:val="000000"/>
                <w:position w:val="-2"/>
                <w:sz w:val="16"/>
                <w:szCs w:val="16"/>
              </w:rPr>
              <w:t xml:space="preserve"> odprava napak, okvar (km, servisna ura, potovalna ura)</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F44989" w14:textId="4386F563" w:rsidR="00C13969" w:rsidRPr="0012526A" w:rsidRDefault="00C13969" w:rsidP="00F838F3">
            <w:pPr>
              <w:pStyle w:val="Odstavekseznama"/>
              <w:numPr>
                <w:ilvl w:val="0"/>
                <w:numId w:val="19"/>
              </w:numPr>
              <w:spacing w:before="135" w:after="135"/>
              <w:ind w:left="212" w:hanging="142"/>
              <w:textAlignment w:val="center"/>
              <w:rPr>
                <w:sz w:val="16"/>
                <w:szCs w:val="16"/>
              </w:rPr>
            </w:pPr>
            <w:r w:rsidRPr="0012526A">
              <w:rPr>
                <w:rFonts w:ascii="Arial" w:hAnsi="Arial" w:cs="Arial"/>
                <w:color w:val="000000"/>
                <w:position w:val="-2"/>
                <w:sz w:val="16"/>
                <w:szCs w:val="16"/>
              </w:rPr>
              <w:t>servis.h:</w:t>
            </w:r>
            <w:r w:rsidRPr="0012526A">
              <w:rPr>
                <w:rFonts w:ascii="Arial" w:hAnsi="Arial" w:cs="Arial"/>
                <w:color w:val="000000"/>
                <w:position w:val="-2"/>
                <w:sz w:val="16"/>
                <w:szCs w:val="16"/>
                <w:u w:val="single"/>
              </w:rPr>
              <w:t xml:space="preserve">________  </w:t>
            </w:r>
            <w:r w:rsidRPr="0012526A">
              <w:rPr>
                <w:rFonts w:ascii="Arial" w:hAnsi="Arial" w:cs="Arial"/>
                <w:color w:val="000000"/>
                <w:position w:val="-2"/>
                <w:sz w:val="16"/>
                <w:szCs w:val="16"/>
              </w:rPr>
              <w:t xml:space="preserve">EUR brez DDV,okvirna </w:t>
            </w:r>
            <w:r w:rsidR="00065BE2">
              <w:rPr>
                <w:rFonts w:ascii="Arial" w:hAnsi="Arial" w:cs="Arial"/>
                <w:color w:val="000000"/>
                <w:position w:val="-2"/>
                <w:sz w:val="16"/>
                <w:szCs w:val="16"/>
              </w:rPr>
              <w:t xml:space="preserve">2 </w:t>
            </w:r>
            <w:r w:rsidRPr="0012526A">
              <w:rPr>
                <w:rFonts w:ascii="Arial" w:hAnsi="Arial" w:cs="Arial"/>
                <w:color w:val="000000"/>
                <w:position w:val="-2"/>
                <w:sz w:val="16"/>
                <w:szCs w:val="16"/>
              </w:rPr>
              <w:t xml:space="preserve">letna kol. </w:t>
            </w:r>
            <w:r w:rsidR="00065BE2">
              <w:rPr>
                <w:rFonts w:ascii="Arial" w:hAnsi="Arial" w:cs="Arial"/>
                <w:color w:val="000000"/>
                <w:position w:val="-2"/>
                <w:sz w:val="16"/>
                <w:szCs w:val="16"/>
              </w:rPr>
              <w:t>1</w:t>
            </w:r>
            <w:r w:rsidRPr="0012526A">
              <w:rPr>
                <w:rFonts w:ascii="Arial" w:hAnsi="Arial" w:cs="Arial"/>
                <w:color w:val="000000"/>
                <w:position w:val="-2"/>
                <w:sz w:val="16"/>
                <w:szCs w:val="16"/>
              </w:rPr>
              <w:t>00 h</w:t>
            </w:r>
          </w:p>
          <w:p w14:paraId="37B61058" w14:textId="4A937309" w:rsidR="00C13969" w:rsidRPr="0012526A" w:rsidRDefault="00C13969" w:rsidP="00F838F3">
            <w:pPr>
              <w:pStyle w:val="Odstavekseznama"/>
              <w:numPr>
                <w:ilvl w:val="0"/>
                <w:numId w:val="19"/>
              </w:numPr>
              <w:spacing w:before="135" w:after="135"/>
              <w:ind w:left="212" w:hanging="142"/>
              <w:textAlignment w:val="center"/>
              <w:rPr>
                <w:sz w:val="16"/>
                <w:szCs w:val="16"/>
              </w:rPr>
            </w:pPr>
            <w:r w:rsidRPr="0012526A">
              <w:rPr>
                <w:rFonts w:ascii="Arial" w:hAnsi="Arial" w:cs="Arial"/>
                <w:color w:val="000000"/>
                <w:position w:val="-2"/>
                <w:sz w:val="16"/>
                <w:szCs w:val="16"/>
              </w:rPr>
              <w:lastRenderedPageBreak/>
              <w:t>potovalna.h:</w:t>
            </w:r>
            <w:r w:rsidRPr="0012526A">
              <w:rPr>
                <w:rFonts w:ascii="Arial" w:hAnsi="Arial" w:cs="Arial"/>
                <w:color w:val="000000"/>
                <w:position w:val="-2"/>
                <w:sz w:val="16"/>
                <w:szCs w:val="16"/>
                <w:u w:val="single"/>
              </w:rPr>
              <w:t>_____</w:t>
            </w:r>
            <w:r w:rsidRPr="0012526A">
              <w:rPr>
                <w:rFonts w:ascii="Arial" w:hAnsi="Arial" w:cs="Arial"/>
                <w:color w:val="000000"/>
                <w:position w:val="-2"/>
                <w:sz w:val="16"/>
                <w:szCs w:val="16"/>
              </w:rPr>
              <w:t xml:space="preserve">_EUR brez DDV,okvirna </w:t>
            </w:r>
            <w:r w:rsidR="00065BE2">
              <w:rPr>
                <w:rFonts w:ascii="Arial" w:hAnsi="Arial" w:cs="Arial"/>
                <w:color w:val="000000"/>
                <w:position w:val="-2"/>
                <w:sz w:val="16"/>
                <w:szCs w:val="16"/>
              </w:rPr>
              <w:t>2</w:t>
            </w:r>
            <w:r w:rsidRPr="0012526A">
              <w:rPr>
                <w:rFonts w:ascii="Arial" w:hAnsi="Arial" w:cs="Arial"/>
                <w:color w:val="000000"/>
                <w:position w:val="-2"/>
                <w:sz w:val="16"/>
                <w:szCs w:val="16"/>
              </w:rPr>
              <w:t xml:space="preserve"> letna kol. </w:t>
            </w:r>
            <w:r w:rsidR="00065BE2">
              <w:rPr>
                <w:rFonts w:ascii="Arial" w:hAnsi="Arial" w:cs="Arial"/>
                <w:color w:val="000000"/>
                <w:position w:val="-2"/>
                <w:sz w:val="16"/>
                <w:szCs w:val="16"/>
              </w:rPr>
              <w:t>1</w:t>
            </w:r>
            <w:r w:rsidRPr="0012526A">
              <w:rPr>
                <w:rFonts w:ascii="Arial" w:hAnsi="Arial" w:cs="Arial"/>
                <w:color w:val="000000"/>
                <w:position w:val="-2"/>
                <w:sz w:val="16"/>
                <w:szCs w:val="16"/>
              </w:rPr>
              <w:t>00 h</w:t>
            </w:r>
          </w:p>
          <w:p w14:paraId="5E9DD84F" w14:textId="4C88D969" w:rsidR="00C13969" w:rsidRPr="0012526A" w:rsidRDefault="00C13969" w:rsidP="00F838F3">
            <w:pPr>
              <w:pStyle w:val="Odstavekseznama"/>
              <w:numPr>
                <w:ilvl w:val="0"/>
                <w:numId w:val="19"/>
              </w:numPr>
              <w:spacing w:before="135"/>
              <w:ind w:left="212" w:hanging="142"/>
              <w:textAlignment w:val="center"/>
              <w:rPr>
                <w:sz w:val="16"/>
                <w:szCs w:val="16"/>
              </w:rPr>
            </w:pPr>
            <w:r w:rsidRPr="0012526A">
              <w:rPr>
                <w:rFonts w:ascii="Arial" w:hAnsi="Arial" w:cs="Arial"/>
                <w:color w:val="000000"/>
                <w:position w:val="-2"/>
                <w:sz w:val="16"/>
                <w:szCs w:val="16"/>
              </w:rPr>
              <w:t xml:space="preserve">km: </w:t>
            </w:r>
            <w:r w:rsidRPr="0012526A">
              <w:rPr>
                <w:rFonts w:ascii="Arial" w:hAnsi="Arial" w:cs="Arial"/>
                <w:color w:val="000000"/>
                <w:position w:val="-2"/>
                <w:sz w:val="16"/>
                <w:szCs w:val="16"/>
                <w:u w:val="single"/>
              </w:rPr>
              <w:t xml:space="preserve">________         </w:t>
            </w:r>
            <w:r w:rsidRPr="0012526A">
              <w:rPr>
                <w:rFonts w:ascii="Arial" w:hAnsi="Arial" w:cs="Arial"/>
                <w:color w:val="000000"/>
                <w:position w:val="-2"/>
                <w:sz w:val="16"/>
                <w:szCs w:val="16"/>
              </w:rPr>
              <w:t xml:space="preserve">EUR brez DDV, okvirna </w:t>
            </w:r>
            <w:r w:rsidR="00065BE2">
              <w:rPr>
                <w:rFonts w:ascii="Arial" w:hAnsi="Arial" w:cs="Arial"/>
                <w:color w:val="000000"/>
                <w:position w:val="-2"/>
                <w:sz w:val="16"/>
                <w:szCs w:val="16"/>
              </w:rPr>
              <w:t xml:space="preserve">2 </w:t>
            </w:r>
            <w:r w:rsidRPr="0012526A">
              <w:rPr>
                <w:rFonts w:ascii="Arial" w:hAnsi="Arial" w:cs="Arial"/>
                <w:color w:val="000000"/>
                <w:position w:val="-2"/>
                <w:sz w:val="16"/>
                <w:szCs w:val="16"/>
              </w:rPr>
              <w:t xml:space="preserve">letna količina (izračuna vsak ponudnika sam po formuli: razdalja od izvajalca do naročnika v NM in nazaj do izvajalca x cca. </w:t>
            </w:r>
            <w:r w:rsidR="00065BE2">
              <w:rPr>
                <w:rFonts w:ascii="Arial" w:hAnsi="Arial" w:cs="Arial"/>
                <w:color w:val="000000"/>
                <w:position w:val="-2"/>
                <w:sz w:val="16"/>
                <w:szCs w:val="16"/>
              </w:rPr>
              <w:t>6</w:t>
            </w:r>
            <w:r w:rsidRPr="0012526A">
              <w:rPr>
                <w:rFonts w:ascii="Arial" w:hAnsi="Arial" w:cs="Arial"/>
                <w:color w:val="000000"/>
                <w:position w:val="-2"/>
                <w:sz w:val="16"/>
                <w:szCs w:val="16"/>
              </w:rPr>
              <w:t xml:space="preserve"> obiskov naročnika v </w:t>
            </w:r>
            <w:r w:rsidR="00065BE2">
              <w:rPr>
                <w:rFonts w:ascii="Arial" w:hAnsi="Arial" w:cs="Arial"/>
                <w:color w:val="000000"/>
                <w:position w:val="-2"/>
                <w:sz w:val="16"/>
                <w:szCs w:val="16"/>
              </w:rPr>
              <w:t>2</w:t>
            </w:r>
            <w:r w:rsidRPr="0012526A">
              <w:rPr>
                <w:rFonts w:ascii="Arial" w:hAnsi="Arial" w:cs="Arial"/>
                <w:color w:val="000000"/>
                <w:position w:val="-2"/>
                <w:sz w:val="16"/>
                <w:szCs w:val="16"/>
              </w:rPr>
              <w:t xml:space="preserve"> letih) _______km</w:t>
            </w:r>
          </w:p>
          <w:p w14:paraId="68802E75" w14:textId="77777777" w:rsidR="00C13969" w:rsidRDefault="00C13969" w:rsidP="00CC7836">
            <w:pPr>
              <w:rPr>
                <w:rFonts w:ascii="Arial" w:hAnsi="Arial" w:cs="Arial"/>
                <w:color w:val="000000"/>
                <w:position w:val="-2"/>
                <w:sz w:val="16"/>
                <w:szCs w:val="16"/>
              </w:rPr>
            </w:pPr>
            <w:r w:rsidRPr="0012526A">
              <w:rPr>
                <w:rFonts w:ascii="Arial" w:hAnsi="Arial" w:cs="Arial"/>
                <w:color w:val="000000"/>
                <w:position w:val="-2"/>
                <w:sz w:val="16"/>
                <w:szCs w:val="16"/>
              </w:rPr>
              <w:t>rezervni deli po ceniku, ki je v prilogi ponudbe</w:t>
            </w:r>
            <w:r>
              <w:rPr>
                <w:rFonts w:ascii="Arial" w:hAnsi="Arial" w:cs="Arial"/>
                <w:color w:val="000000"/>
                <w:position w:val="-2"/>
                <w:sz w:val="16"/>
                <w:szCs w:val="16"/>
              </w:rPr>
              <w:t xml:space="preserve"> </w:t>
            </w:r>
          </w:p>
          <w:p w14:paraId="18831D97" w14:textId="601CB0F2" w:rsidR="00C13969" w:rsidRPr="00826A5E" w:rsidRDefault="00C13969" w:rsidP="00CC7836">
            <w:pPr>
              <w:rPr>
                <w:rFonts w:ascii="Arial" w:hAnsi="Arial" w:cs="Arial"/>
                <w:i/>
                <w:iCs/>
                <w:sz w:val="16"/>
                <w:szCs w:val="16"/>
              </w:rPr>
            </w:pPr>
            <w:r w:rsidRPr="00826A5E">
              <w:rPr>
                <w:rFonts w:ascii="Arial" w:hAnsi="Arial" w:cs="Arial"/>
                <w:i/>
                <w:iCs/>
                <w:sz w:val="16"/>
                <w:szCs w:val="16"/>
              </w:rPr>
              <w:t xml:space="preserve">opomba: v stolpca »Vrednost brez DDV« in »Vrednost z DDV« vnesite skupno </w:t>
            </w:r>
            <w:r w:rsidR="00065BE2">
              <w:rPr>
                <w:rFonts w:ascii="Arial" w:hAnsi="Arial" w:cs="Arial"/>
                <w:i/>
                <w:iCs/>
                <w:sz w:val="16"/>
                <w:szCs w:val="16"/>
              </w:rPr>
              <w:t>2</w:t>
            </w:r>
            <w:r w:rsidRPr="00826A5E">
              <w:rPr>
                <w:rFonts w:ascii="Arial" w:hAnsi="Arial" w:cs="Arial"/>
                <w:i/>
                <w:iCs/>
                <w:sz w:val="16"/>
                <w:szCs w:val="16"/>
              </w:rPr>
              <w:t xml:space="preserve"> letno ponudbeno vrednos</w:t>
            </w:r>
            <w:r w:rsidR="00065BE2">
              <w:rPr>
                <w:rFonts w:ascii="Arial" w:hAnsi="Arial" w:cs="Arial"/>
                <w:i/>
                <w:iCs/>
                <w:sz w:val="16"/>
                <w:szCs w:val="16"/>
              </w:rPr>
              <w:t>t</w:t>
            </w:r>
            <w:r>
              <w:rPr>
                <w:rFonts w:ascii="Arial" w:hAnsi="Arial" w:cs="Arial"/>
                <w:i/>
                <w:iCs/>
                <w:sz w:val="16"/>
                <w:szCs w:val="16"/>
              </w:rPr>
              <w:t xml:space="preserve"> delovnih in potovalnih ur ter </w:t>
            </w:r>
            <w:r w:rsidR="00065BE2">
              <w:rPr>
                <w:rFonts w:ascii="Arial" w:hAnsi="Arial" w:cs="Arial"/>
                <w:i/>
                <w:iCs/>
                <w:sz w:val="16"/>
                <w:szCs w:val="16"/>
              </w:rPr>
              <w:t>kilometrine</w:t>
            </w:r>
            <w:r w:rsidRPr="00826A5E">
              <w:rPr>
                <w:rFonts w:ascii="Arial" w:hAnsi="Arial" w:cs="Arial"/>
                <w:i/>
                <w:iCs/>
                <w:sz w:val="16"/>
                <w:szCs w:val="16"/>
              </w:rPr>
              <w:t>!)</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912F096" w14:textId="77777777" w:rsidR="00C13969" w:rsidRDefault="00C13969" w:rsidP="00CC7836">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6A49650" w14:textId="77777777" w:rsidR="00C13969" w:rsidRDefault="00C13969" w:rsidP="00CC7836">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53276396" w14:textId="77777777" w:rsidR="00C13969" w:rsidRDefault="00C13969" w:rsidP="00CC7836">
            <w:pPr>
              <w:rPr>
                <w:rFonts w:ascii="Arial" w:hAnsi="Arial" w:cs="Arial"/>
                <w:color w:val="000000"/>
                <w:position w:val="-2"/>
                <w:sz w:val="18"/>
                <w:szCs w:val="18"/>
              </w:rPr>
            </w:pPr>
          </w:p>
        </w:tc>
      </w:tr>
      <w:tr w:rsidR="00C13969" w14:paraId="0DD90214" w14:textId="77777777" w:rsidTr="00C13969">
        <w:trPr>
          <w:trHeight w:val="1207"/>
        </w:trPr>
        <w:tc>
          <w:tcPr>
            <w:tcW w:w="118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2A6D3D0" w14:textId="15FD747A" w:rsidR="00C13969" w:rsidRPr="00FE5496" w:rsidRDefault="00C13969" w:rsidP="00CC7836">
            <w:pPr>
              <w:rPr>
                <w:rFonts w:ascii="Arial" w:hAnsi="Arial" w:cs="Arial"/>
                <w:color w:val="000000"/>
                <w:position w:val="-2"/>
                <w:sz w:val="16"/>
                <w:szCs w:val="16"/>
              </w:rPr>
            </w:pPr>
            <w:r>
              <w:rPr>
                <w:rFonts w:ascii="Arial" w:hAnsi="Arial" w:cs="Arial"/>
                <w:color w:val="000000"/>
                <w:position w:val="-2"/>
                <w:sz w:val="16"/>
                <w:szCs w:val="16"/>
              </w:rPr>
              <w:t>3.</w:t>
            </w:r>
            <w:r w:rsidRPr="00FE5496">
              <w:rPr>
                <w:rFonts w:ascii="Arial" w:hAnsi="Arial" w:cs="Arial"/>
                <w:color w:val="000000"/>
                <w:position w:val="-2"/>
                <w:sz w:val="16"/>
                <w:szCs w:val="16"/>
              </w:rPr>
              <w:t xml:space="preserve">Nujno kompatibilni potrošni material za dobo </w:t>
            </w:r>
            <w:r w:rsidR="003B5C1A">
              <w:rPr>
                <w:rFonts w:ascii="Arial" w:hAnsi="Arial" w:cs="Arial"/>
                <w:color w:val="000000"/>
                <w:position w:val="-2"/>
                <w:sz w:val="16"/>
                <w:szCs w:val="16"/>
              </w:rPr>
              <w:t>3</w:t>
            </w:r>
            <w:r w:rsidRPr="00FE5496">
              <w:rPr>
                <w:rFonts w:ascii="Arial" w:hAnsi="Arial" w:cs="Arial"/>
                <w:color w:val="000000"/>
                <w:position w:val="-2"/>
                <w:sz w:val="16"/>
                <w:szCs w:val="16"/>
              </w:rPr>
              <w:t xml:space="preserve"> let</w:t>
            </w:r>
            <w:r>
              <w:rPr>
                <w:rFonts w:ascii="Arial" w:hAnsi="Arial" w:cs="Arial"/>
                <w:color w:val="000000"/>
                <w:position w:val="-2"/>
                <w:sz w:val="16"/>
                <w:szCs w:val="16"/>
              </w:rPr>
              <w:t xml:space="preserve">, </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518C3DC" w14:textId="3ABA02C4" w:rsidR="00C13969" w:rsidRDefault="00C13969" w:rsidP="00F838F3">
            <w:pPr>
              <w:pStyle w:val="Odstavekseznama"/>
              <w:numPr>
                <w:ilvl w:val="0"/>
                <w:numId w:val="19"/>
              </w:numPr>
              <w:spacing w:before="135" w:after="135"/>
              <w:ind w:left="212" w:hanging="142"/>
              <w:textAlignment w:val="center"/>
              <w:rPr>
                <w:rFonts w:ascii="Arial" w:hAnsi="Arial" w:cs="Arial"/>
                <w:color w:val="000000"/>
                <w:position w:val="-2"/>
                <w:sz w:val="16"/>
                <w:szCs w:val="16"/>
              </w:rPr>
            </w:pPr>
            <w:r>
              <w:rPr>
                <w:rFonts w:ascii="Arial" w:hAnsi="Arial" w:cs="Arial"/>
                <w:color w:val="000000"/>
                <w:position w:val="-2"/>
                <w:sz w:val="16"/>
                <w:szCs w:val="16"/>
              </w:rPr>
              <w:t xml:space="preserve">vrednost za 1 kpl za 1 leto za cca. </w:t>
            </w:r>
            <w:r w:rsidR="00065BE2">
              <w:rPr>
                <w:rFonts w:ascii="Arial" w:hAnsi="Arial" w:cs="Arial"/>
                <w:color w:val="000000"/>
                <w:position w:val="-2"/>
                <w:sz w:val="16"/>
                <w:szCs w:val="16"/>
              </w:rPr>
              <w:t>3</w:t>
            </w:r>
            <w:r>
              <w:rPr>
                <w:rFonts w:ascii="Arial" w:hAnsi="Arial" w:cs="Arial"/>
                <w:color w:val="000000"/>
                <w:position w:val="-2"/>
                <w:sz w:val="16"/>
                <w:szCs w:val="16"/>
              </w:rPr>
              <w:t>.000 preiskav: ……………….______________</w:t>
            </w:r>
          </w:p>
          <w:p w14:paraId="221E749D" w14:textId="2C9450D5" w:rsidR="00C13969" w:rsidRPr="00826A5E" w:rsidRDefault="00C13969" w:rsidP="00CC7836">
            <w:pPr>
              <w:spacing w:before="135" w:after="135"/>
              <w:ind w:left="70"/>
              <w:textAlignment w:val="center"/>
              <w:rPr>
                <w:rFonts w:ascii="Arial" w:hAnsi="Arial" w:cs="Arial"/>
                <w:i/>
                <w:iCs/>
                <w:color w:val="000000"/>
                <w:position w:val="-2"/>
                <w:sz w:val="16"/>
                <w:szCs w:val="16"/>
              </w:rPr>
            </w:pPr>
            <w:r w:rsidRPr="00826A5E">
              <w:rPr>
                <w:rFonts w:ascii="Arial" w:hAnsi="Arial" w:cs="Arial"/>
                <w:i/>
                <w:iCs/>
                <w:color w:val="000000"/>
                <w:position w:val="-2"/>
                <w:sz w:val="16"/>
                <w:szCs w:val="16"/>
              </w:rPr>
              <w:t>opomba: v stolpc</w:t>
            </w:r>
            <w:r>
              <w:rPr>
                <w:rFonts w:ascii="Arial" w:hAnsi="Arial" w:cs="Arial"/>
                <w:i/>
                <w:iCs/>
                <w:color w:val="000000"/>
                <w:position w:val="-2"/>
                <w:sz w:val="16"/>
                <w:szCs w:val="16"/>
              </w:rPr>
              <w:t>a</w:t>
            </w:r>
            <w:r w:rsidRPr="00826A5E">
              <w:rPr>
                <w:rFonts w:ascii="Arial" w:hAnsi="Arial" w:cs="Arial"/>
                <w:i/>
                <w:iCs/>
                <w:color w:val="000000"/>
                <w:position w:val="-2"/>
                <w:sz w:val="16"/>
                <w:szCs w:val="16"/>
              </w:rPr>
              <w:t xml:space="preserve"> vrednost brez in z DDV ponudnik prepiše skupno </w:t>
            </w:r>
            <w:r w:rsidR="00065BE2">
              <w:rPr>
                <w:rFonts w:ascii="Arial" w:hAnsi="Arial" w:cs="Arial"/>
                <w:i/>
                <w:iCs/>
                <w:color w:val="000000"/>
                <w:position w:val="-2"/>
                <w:sz w:val="16"/>
                <w:szCs w:val="16"/>
              </w:rPr>
              <w:t>3</w:t>
            </w:r>
            <w:r w:rsidRPr="00826A5E">
              <w:rPr>
                <w:rFonts w:ascii="Arial" w:hAnsi="Arial" w:cs="Arial"/>
                <w:i/>
                <w:iCs/>
                <w:color w:val="000000"/>
                <w:position w:val="-2"/>
                <w:sz w:val="16"/>
                <w:szCs w:val="16"/>
              </w:rPr>
              <w:t xml:space="preserve"> letno vrednost iz lastnega </w:t>
            </w:r>
            <w:r>
              <w:rPr>
                <w:rFonts w:ascii="Arial" w:hAnsi="Arial" w:cs="Arial"/>
                <w:i/>
                <w:iCs/>
                <w:color w:val="000000"/>
                <w:position w:val="-2"/>
                <w:sz w:val="16"/>
                <w:szCs w:val="16"/>
              </w:rPr>
              <w:t xml:space="preserve">xls </w:t>
            </w:r>
            <w:r w:rsidRPr="00826A5E">
              <w:rPr>
                <w:rFonts w:ascii="Arial" w:hAnsi="Arial" w:cs="Arial"/>
                <w:i/>
                <w:iCs/>
                <w:color w:val="000000"/>
                <w:position w:val="-2"/>
                <w:sz w:val="16"/>
                <w:szCs w:val="16"/>
              </w:rPr>
              <w:t xml:space="preserve">predračuna za potreben nujno kompatibilni potr.material </w:t>
            </w:r>
            <w:r>
              <w:rPr>
                <w:rFonts w:ascii="Arial" w:hAnsi="Arial" w:cs="Arial"/>
                <w:i/>
                <w:iCs/>
                <w:color w:val="000000"/>
                <w:position w:val="-2"/>
                <w:sz w:val="16"/>
                <w:szCs w:val="16"/>
              </w:rPr>
              <w:t>za celotno obdobje</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56C6C87" w14:textId="77777777" w:rsidR="00C13969" w:rsidRDefault="00C13969" w:rsidP="00CC7836">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B8C2114" w14:textId="77777777" w:rsidR="00C13969" w:rsidRDefault="00C13969" w:rsidP="00CC7836">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39DDD249" w14:textId="77777777" w:rsidR="00C13969" w:rsidRDefault="00C13969" w:rsidP="00CC7836">
            <w:pPr>
              <w:rPr>
                <w:rFonts w:ascii="Arial" w:hAnsi="Arial" w:cs="Arial"/>
                <w:color w:val="000000"/>
                <w:position w:val="-2"/>
                <w:sz w:val="18"/>
                <w:szCs w:val="18"/>
              </w:rPr>
            </w:pPr>
          </w:p>
        </w:tc>
      </w:tr>
      <w:tr w:rsidR="00C13969" w14:paraId="4B579901" w14:textId="77777777" w:rsidTr="00C13969">
        <w:tc>
          <w:tcPr>
            <w:tcW w:w="3039" w:type="pct"/>
            <w:gridSpan w:val="2"/>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9317EA6" w14:textId="77777777" w:rsidR="00C13969" w:rsidRDefault="00C13969" w:rsidP="00CC7836">
            <w:r>
              <w:rPr>
                <w:rFonts w:ascii="Arial" w:hAnsi="Arial" w:cs="Arial"/>
                <w:b/>
                <w:bCs/>
                <w:color w:val="000000"/>
                <w:position w:val="-2"/>
                <w:sz w:val="18"/>
                <w:szCs w:val="18"/>
                <w:shd w:val="clear" w:color="auto" w:fill="CCCCCC"/>
              </w:rPr>
              <w:t>SKUPNA PONUDBENA VREDNOST (oprema, vzdrž., potr.material)</w:t>
            </w:r>
          </w:p>
        </w:tc>
        <w:tc>
          <w:tcPr>
            <w:tcW w:w="766"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D487C9" w14:textId="77777777" w:rsidR="00C13969" w:rsidRDefault="00C13969" w:rsidP="00CC7836">
            <w:r>
              <w:rPr>
                <w:rFonts w:ascii="Arial" w:hAnsi="Arial" w:cs="Arial"/>
                <w:color w:val="000000"/>
                <w:position w:val="-2"/>
                <w:sz w:val="18"/>
                <w:szCs w:val="18"/>
                <w:shd w:val="clear" w:color="auto" w:fill="CCCCCC"/>
              </w:rPr>
              <w:t> </w:t>
            </w:r>
          </w:p>
        </w:tc>
        <w:tc>
          <w:tcPr>
            <w:tcW w:w="40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66A0FED" w14:textId="77777777" w:rsidR="00C13969" w:rsidRDefault="00C13969" w:rsidP="00CC7836">
            <w:r>
              <w:rPr>
                <w:rFonts w:ascii="Arial" w:hAnsi="Arial" w:cs="Arial"/>
                <w:color w:val="000000"/>
                <w:position w:val="-2"/>
                <w:sz w:val="18"/>
                <w:szCs w:val="18"/>
                <w:shd w:val="clear" w:color="auto" w:fill="CCCCCC"/>
              </w:rPr>
              <w:t> </w:t>
            </w:r>
          </w:p>
        </w:tc>
        <w:tc>
          <w:tcPr>
            <w:tcW w:w="790" w:type="pct"/>
            <w:tcBorders>
              <w:top w:val="single" w:sz="6" w:space="0" w:color="000000"/>
              <w:left w:val="single" w:sz="6" w:space="0" w:color="000000"/>
              <w:bottom w:val="single" w:sz="6" w:space="0" w:color="000000"/>
              <w:right w:val="single" w:sz="6" w:space="0" w:color="000000"/>
            </w:tcBorders>
            <w:shd w:val="clear" w:color="auto" w:fill="CCCCCC"/>
          </w:tcPr>
          <w:p w14:paraId="4DF1ABC6" w14:textId="77777777" w:rsidR="00C13969" w:rsidRDefault="00C13969" w:rsidP="00CC7836">
            <w:pPr>
              <w:rPr>
                <w:rFonts w:ascii="Arial" w:hAnsi="Arial" w:cs="Arial"/>
                <w:color w:val="000000"/>
                <w:position w:val="-2"/>
                <w:sz w:val="18"/>
                <w:szCs w:val="18"/>
                <w:shd w:val="clear" w:color="auto" w:fill="CCCCCC"/>
              </w:rPr>
            </w:pPr>
          </w:p>
        </w:tc>
      </w:tr>
    </w:tbl>
    <w:p w14:paraId="7B30C058" w14:textId="77777777" w:rsidR="00C13969" w:rsidRDefault="00C13969">
      <w:pPr>
        <w:spacing w:after="0" w:line="240" w:lineRule="auto"/>
        <w:rPr>
          <w:rFonts w:ascii="Arial" w:hAnsi="Arial" w:cs="Arial"/>
          <w:color w:val="000000"/>
          <w:sz w:val="18"/>
          <w:szCs w:val="18"/>
        </w:rPr>
      </w:pPr>
    </w:p>
    <w:tbl>
      <w:tblPr>
        <w:tblStyle w:val="NormalTablePHPDOCX"/>
        <w:tblW w:w="5636" w:type="pct"/>
        <w:tblInd w:w="-575" w:type="dxa"/>
        <w:tblLook w:val="04A0" w:firstRow="1" w:lastRow="0" w:firstColumn="1" w:lastColumn="0" w:noHBand="0" w:noVBand="1"/>
      </w:tblPr>
      <w:tblGrid>
        <w:gridCol w:w="10224"/>
      </w:tblGrid>
      <w:tr w:rsidR="00C13969" w:rsidRPr="00EB32BB" w14:paraId="1B423FBF" w14:textId="77777777" w:rsidTr="00CC7836">
        <w:tc>
          <w:tcPr>
            <w:tcW w:w="3886" w:type="pct"/>
            <w:hideMark/>
          </w:tcPr>
          <w:p w14:paraId="184FF98A" w14:textId="77777777" w:rsidR="00C13969" w:rsidRPr="00EB32BB" w:rsidRDefault="00C13969" w:rsidP="00CC7836">
            <w:pPr>
              <w:rPr>
                <w:rFonts w:ascii="Arial" w:eastAsia="Calibri" w:hAnsi="Arial" w:cs="Arial"/>
                <w:b/>
                <w:bCs/>
                <w:sz w:val="16"/>
                <w:szCs w:val="16"/>
              </w:rPr>
            </w:pPr>
          </w:p>
          <w:p w14:paraId="4F24E97D" w14:textId="77777777" w:rsidR="00C13969" w:rsidRDefault="00C13969" w:rsidP="00CC7836">
            <w:pPr>
              <w:rPr>
                <w:rFonts w:ascii="Arial" w:eastAsia="Calibri" w:hAnsi="Arial" w:cs="Arial"/>
                <w:b/>
                <w:bCs/>
                <w:sz w:val="16"/>
                <w:szCs w:val="16"/>
              </w:rPr>
            </w:pPr>
            <w:r w:rsidRPr="00EB32BB">
              <w:rPr>
                <w:rFonts w:ascii="Arial" w:eastAsia="Calibri" w:hAnsi="Arial" w:cs="Arial"/>
                <w:b/>
                <w:bCs/>
                <w:sz w:val="16"/>
                <w:szCs w:val="16"/>
              </w:rPr>
              <w:t>Ponudnik v ponudbi k temu predračunu obvezno priloži:</w:t>
            </w:r>
          </w:p>
          <w:p w14:paraId="6E013B8E" w14:textId="77777777" w:rsidR="00C13969" w:rsidRPr="00EB32BB" w:rsidRDefault="00C13969" w:rsidP="00CC7836">
            <w:pPr>
              <w:rPr>
                <w:rFonts w:ascii="Arial" w:eastAsia="Calibri" w:hAnsi="Arial" w:cs="Arial"/>
                <w:b/>
                <w:bCs/>
                <w:sz w:val="16"/>
                <w:szCs w:val="16"/>
              </w:rPr>
            </w:pPr>
          </w:p>
          <w:p w14:paraId="561E4FC1" w14:textId="77777777" w:rsidR="00C13969" w:rsidRPr="00EB32BB" w:rsidRDefault="00C13969" w:rsidP="00CC7836">
            <w:pPr>
              <w:rPr>
                <w:rFonts w:ascii="Arial" w:eastAsia="Calibri" w:hAnsi="Arial" w:cs="Arial"/>
                <w:b/>
                <w:bCs/>
                <w:sz w:val="16"/>
                <w:szCs w:val="16"/>
              </w:rPr>
            </w:pPr>
            <w:r w:rsidRPr="00EB32BB">
              <w:rPr>
                <w:rFonts w:ascii="Arial" w:eastAsia="Calibri" w:hAnsi="Arial" w:cs="Arial"/>
                <w:b/>
                <w:bCs/>
                <w:sz w:val="16"/>
                <w:szCs w:val="16"/>
              </w:rPr>
              <w:t xml:space="preserve">• lasten predračun kjer so posebej specificirane posamezne komponente zgoraj navedene opreme, vse opremljeno z nazivi blaga, modelom, kat. št. in podatkom o proizvajalcu ter cenami/EM brez DDV in z DDV; </w:t>
            </w:r>
          </w:p>
          <w:p w14:paraId="63E675CE" w14:textId="77777777" w:rsidR="00C13969" w:rsidRPr="00EB32BB" w:rsidRDefault="00C13969" w:rsidP="00CC7836">
            <w:pPr>
              <w:rPr>
                <w:rFonts w:ascii="Arial" w:eastAsia="Calibri" w:hAnsi="Arial" w:cs="Arial"/>
                <w:b/>
                <w:bCs/>
                <w:sz w:val="16"/>
                <w:szCs w:val="16"/>
              </w:rPr>
            </w:pPr>
            <w:r w:rsidRPr="00EB32BB">
              <w:rPr>
                <w:rFonts w:ascii="Arial" w:eastAsia="Calibri" w:hAnsi="Arial" w:cs="Arial"/>
                <w:b/>
                <w:bCs/>
                <w:sz w:val="16"/>
                <w:szCs w:val="16"/>
              </w:rPr>
              <w:t>• na lastnem predračunu naj bodo navedeni tudi vsi tehnični pogoji;</w:t>
            </w:r>
          </w:p>
        </w:tc>
      </w:tr>
      <w:tr w:rsidR="00C13969" w:rsidRPr="00EB32BB" w14:paraId="6EC30FD9" w14:textId="77777777" w:rsidTr="00CC7836">
        <w:tc>
          <w:tcPr>
            <w:tcW w:w="3886" w:type="pct"/>
            <w:hideMark/>
          </w:tcPr>
          <w:p w14:paraId="5794490B" w14:textId="79452A28" w:rsidR="00C13969" w:rsidRPr="00EB32BB" w:rsidRDefault="00C13969" w:rsidP="00CC7836">
            <w:pPr>
              <w:rPr>
                <w:rFonts w:eastAsia="Calibri" w:cs="Times New Roman"/>
                <w:b/>
                <w:bCs/>
                <w:sz w:val="16"/>
                <w:szCs w:val="16"/>
              </w:rPr>
            </w:pPr>
            <w:r w:rsidRPr="00EB32BB">
              <w:rPr>
                <w:rFonts w:ascii="Arial" w:eastAsia="Calibri" w:hAnsi="Arial" w:cs="Arial"/>
                <w:b/>
                <w:bCs/>
                <w:sz w:val="16"/>
                <w:szCs w:val="16"/>
              </w:rPr>
              <w:t xml:space="preserve">• cenik rezervnih delov s sedanjo vrednostjo nad </w:t>
            </w:r>
            <w:r>
              <w:rPr>
                <w:rFonts w:ascii="Arial" w:eastAsia="Calibri" w:hAnsi="Arial" w:cs="Arial"/>
                <w:b/>
                <w:bCs/>
                <w:sz w:val="16"/>
                <w:szCs w:val="16"/>
              </w:rPr>
              <w:t>600</w:t>
            </w:r>
            <w:r w:rsidRPr="00EB32BB">
              <w:rPr>
                <w:rFonts w:ascii="Arial" w:eastAsia="Calibri" w:hAnsi="Arial" w:cs="Arial"/>
                <w:b/>
                <w:bCs/>
                <w:sz w:val="16"/>
                <w:szCs w:val="16"/>
              </w:rPr>
              <w:t xml:space="preserve"> EUR brez DDV</w:t>
            </w:r>
            <w:r>
              <w:rPr>
                <w:rFonts w:ascii="Arial" w:eastAsia="Calibri" w:hAnsi="Arial" w:cs="Arial"/>
                <w:b/>
                <w:bCs/>
                <w:sz w:val="16"/>
                <w:szCs w:val="16"/>
              </w:rPr>
              <w:t>/ kos</w:t>
            </w:r>
            <w:r w:rsidRPr="00EB32BB">
              <w:rPr>
                <w:rFonts w:ascii="Arial" w:eastAsia="Calibri" w:hAnsi="Arial" w:cs="Arial"/>
                <w:b/>
                <w:bCs/>
                <w:sz w:val="16"/>
                <w:szCs w:val="16"/>
              </w:rPr>
              <w:t>;</w:t>
            </w:r>
          </w:p>
        </w:tc>
      </w:tr>
      <w:tr w:rsidR="00C13969" w:rsidRPr="00EB32BB" w14:paraId="44FA7175" w14:textId="77777777" w:rsidTr="00CC7836">
        <w:tc>
          <w:tcPr>
            <w:tcW w:w="3886" w:type="pct"/>
            <w:hideMark/>
          </w:tcPr>
          <w:p w14:paraId="4C43E467" w14:textId="77777777" w:rsidR="00C13969" w:rsidRPr="00EB32BB" w:rsidRDefault="00C13969" w:rsidP="00CC7836">
            <w:pPr>
              <w:rPr>
                <w:rFonts w:ascii="Arial" w:eastAsia="Calibri" w:hAnsi="Arial" w:cs="Arial"/>
                <w:b/>
                <w:bCs/>
                <w:sz w:val="16"/>
                <w:szCs w:val="16"/>
              </w:rPr>
            </w:pPr>
            <w:r w:rsidRPr="00EB32BB">
              <w:rPr>
                <w:rFonts w:ascii="Arial" w:eastAsia="Calibri" w:hAnsi="Arial" w:cs="Arial"/>
                <w:b/>
                <w:bCs/>
                <w:sz w:val="16"/>
                <w:szCs w:val="16"/>
              </w:rPr>
              <w:t>• podatek o pogostosti preventivnih servisov ter vsebino preventivnih servisov po navodilih proizvajalca.  </w:t>
            </w:r>
          </w:p>
          <w:p w14:paraId="639E24E6" w14:textId="77777777" w:rsidR="00C13969" w:rsidRPr="00EB32BB" w:rsidRDefault="00C13969" w:rsidP="00CC7836">
            <w:pPr>
              <w:rPr>
                <w:rFonts w:eastAsia="Calibri" w:cs="Times New Roman"/>
                <w:b/>
                <w:bCs/>
                <w:sz w:val="16"/>
                <w:szCs w:val="16"/>
              </w:rPr>
            </w:pPr>
            <w:r w:rsidRPr="00EB32BB">
              <w:rPr>
                <w:rFonts w:eastAsia="Calibri" w:cs="Times New Roman"/>
                <w:b/>
                <w:bCs/>
                <w:sz w:val="16"/>
                <w:szCs w:val="16"/>
              </w:rPr>
              <w:t>*lasten</w:t>
            </w:r>
            <w:r>
              <w:rPr>
                <w:rFonts w:eastAsia="Calibri" w:cs="Times New Roman"/>
                <w:b/>
                <w:bCs/>
                <w:sz w:val="16"/>
                <w:szCs w:val="16"/>
              </w:rPr>
              <w:t xml:space="preserve"> xls</w:t>
            </w:r>
            <w:r w:rsidRPr="00EB32BB">
              <w:rPr>
                <w:rFonts w:eastAsia="Calibri" w:cs="Times New Roman"/>
                <w:b/>
                <w:bCs/>
                <w:sz w:val="16"/>
                <w:szCs w:val="16"/>
              </w:rPr>
              <w:t xml:space="preserve"> predračun POTREBNEGA nujno kompatibilnega potr.materiala (samo potrošno blago, kjer je zahteva od proizvajalca opreme po nujni kompatibilnosti!)</w:t>
            </w:r>
          </w:p>
        </w:tc>
      </w:tr>
    </w:tbl>
    <w:p w14:paraId="6D2E13A1" w14:textId="62F20EDB" w:rsidR="006251AF" w:rsidRDefault="004E32FF">
      <w:pPr>
        <w:spacing w:after="0" w:line="240" w:lineRule="auto"/>
      </w:pPr>
      <w:r>
        <w:rPr>
          <w:rFonts w:ascii="Arial" w:hAnsi="Arial" w:cs="Arial"/>
          <w:color w:val="000000"/>
          <w:sz w:val="18"/>
          <w:szCs w:val="18"/>
        </w:rPr>
        <w:t xml:space="preserve">   </w:t>
      </w:r>
    </w:p>
    <w:p w14:paraId="1BB3FF60" w14:textId="77777777" w:rsidR="006251AF" w:rsidRDefault="004E32F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616359FB" w14:textId="7FB11742" w:rsidR="006251AF" w:rsidRDefault="004E32FF" w:rsidP="00C13969">
      <w:pPr>
        <w:spacing w:after="0" w:line="240" w:lineRule="auto"/>
        <w:jc w:val="both"/>
      </w:pPr>
      <w:r>
        <w:rPr>
          <w:rFonts w:ascii="Arial" w:hAnsi="Arial" w:cs="Arial"/>
          <w:color w:val="000000"/>
          <w:sz w:val="18"/>
          <w:szCs w:val="18"/>
        </w:rPr>
        <w:t>Ponudba velja najmanj 180 dni od roka za predložitev ponudb.</w:t>
      </w:r>
      <w:r w:rsidR="00C13969">
        <w:rPr>
          <w:rFonts w:ascii="Arial" w:hAnsi="Arial" w:cs="Arial"/>
          <w:color w:val="000000"/>
          <w:sz w:val="18"/>
          <w:szCs w:val="18"/>
        </w:rPr>
        <w:t xml:space="preserve"> </w:t>
      </w:r>
      <w:r>
        <w:rPr>
          <w:rFonts w:ascii="Arial" w:hAnsi="Arial" w:cs="Arial"/>
          <w:color w:val="000000"/>
          <w:sz w:val="18"/>
          <w:szCs w:val="18"/>
        </w:rPr>
        <w:t>Ponudba mora biti veljavna najmanj do navedenega roka. Prekratka veljavnost ponudbe pomeni razlog za zavrnitev ponudbe.</w:t>
      </w:r>
    </w:p>
    <w:p w14:paraId="34496B3F" w14:textId="47D64DCA" w:rsidR="006251AF" w:rsidRDefault="004E32F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39D4763" w14:textId="77777777" w:rsidR="006251AF" w:rsidRDefault="004E32FF">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3C8739C" w14:textId="77777777" w:rsidR="006251AF" w:rsidRDefault="004E32FF">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C31591C" w14:textId="03732051" w:rsidR="006251AF" w:rsidRDefault="004E32FF" w:rsidP="00C13969">
      <w:pPr>
        <w:spacing w:after="0" w:line="240" w:lineRule="auto"/>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44D8AF74" w14:textId="077FB19C" w:rsidR="006251AF" w:rsidRDefault="004E32FF" w:rsidP="00F7447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251AF" w14:paraId="5666F9A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CFD6B2" w14:textId="77777777" w:rsidR="006251AF" w:rsidRDefault="004E32F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C578A" w14:textId="77777777" w:rsidR="006251AF" w:rsidRDefault="004E32FF">
            <w:r>
              <w:rPr>
                <w:rFonts w:ascii="Arial" w:hAnsi="Arial" w:cs="Arial"/>
                <w:color w:val="000000"/>
                <w:position w:val="-2"/>
                <w:sz w:val="18"/>
                <w:szCs w:val="18"/>
              </w:rPr>
              <w:t> </w:t>
            </w:r>
          </w:p>
        </w:tc>
      </w:tr>
      <w:tr w:rsidR="006251AF" w14:paraId="7F7DD2B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85A363" w14:textId="77777777" w:rsidR="006251AF" w:rsidRDefault="004E32FF">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9ED9F" w14:textId="77777777" w:rsidR="006251AF" w:rsidRDefault="004E32FF">
            <w:r>
              <w:rPr>
                <w:rFonts w:ascii="Arial" w:hAnsi="Arial" w:cs="Arial"/>
                <w:color w:val="000000"/>
                <w:position w:val="-2"/>
                <w:sz w:val="18"/>
                <w:szCs w:val="18"/>
              </w:rPr>
              <w:t> </w:t>
            </w:r>
          </w:p>
        </w:tc>
      </w:tr>
      <w:tr w:rsidR="006251AF" w14:paraId="044C773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A7EBE" w14:textId="77777777" w:rsidR="006251AF" w:rsidRDefault="004E32FF">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D1005" w14:textId="77777777" w:rsidR="006251AF" w:rsidRDefault="004E32FF">
            <w:r>
              <w:rPr>
                <w:rFonts w:ascii="Arial" w:hAnsi="Arial" w:cs="Arial"/>
                <w:color w:val="000000"/>
                <w:position w:val="-2"/>
                <w:sz w:val="18"/>
                <w:szCs w:val="18"/>
              </w:rPr>
              <w:t> </w:t>
            </w:r>
          </w:p>
        </w:tc>
      </w:tr>
      <w:tr w:rsidR="006251AF" w14:paraId="68A3409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66C4D" w14:textId="77777777" w:rsidR="006251AF" w:rsidRDefault="004E32FF">
            <w:pPr>
              <w:jc w:val="right"/>
            </w:pPr>
            <w:r>
              <w:rPr>
                <w:rFonts w:ascii="Arial" w:hAnsi="Arial" w:cs="Arial"/>
                <w:b/>
                <w:bCs/>
                <w:color w:val="000000"/>
                <w:position w:val="-2"/>
                <w:sz w:val="18"/>
                <w:szCs w:val="18"/>
                <w:shd w:val="clear" w:color="auto" w:fill="CCCCCC"/>
              </w:rPr>
              <w:lastRenderedPageBreak/>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567FE" w14:textId="77777777" w:rsidR="006251AF" w:rsidRDefault="004E32FF">
            <w:r>
              <w:rPr>
                <w:rFonts w:ascii="Arial" w:hAnsi="Arial" w:cs="Arial"/>
                <w:color w:val="000000"/>
                <w:position w:val="-2"/>
                <w:sz w:val="18"/>
                <w:szCs w:val="18"/>
              </w:rPr>
              <w:t> </w:t>
            </w:r>
          </w:p>
        </w:tc>
      </w:tr>
      <w:tr w:rsidR="006251AF" w14:paraId="7715B59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F16EA4" w14:textId="77777777" w:rsidR="006251AF" w:rsidRDefault="004E32FF">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E739B" w14:textId="77777777" w:rsidR="006251AF" w:rsidRDefault="004E32FF">
            <w:r>
              <w:rPr>
                <w:rFonts w:ascii="Arial" w:hAnsi="Arial" w:cs="Arial"/>
                <w:color w:val="000000"/>
                <w:position w:val="-2"/>
                <w:sz w:val="18"/>
                <w:szCs w:val="18"/>
              </w:rPr>
              <w:t> </w:t>
            </w:r>
          </w:p>
        </w:tc>
      </w:tr>
      <w:tr w:rsidR="006251AF" w14:paraId="30CC1D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4F346" w14:textId="77777777" w:rsidR="006251AF" w:rsidRDefault="004E32F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5708F" w14:textId="77777777" w:rsidR="006251AF" w:rsidRDefault="004E32FF">
            <w:r>
              <w:rPr>
                <w:rFonts w:ascii="Arial" w:hAnsi="Arial" w:cs="Arial"/>
                <w:color w:val="000000"/>
                <w:position w:val="-2"/>
                <w:sz w:val="18"/>
                <w:szCs w:val="18"/>
              </w:rPr>
              <w:t> </w:t>
            </w:r>
          </w:p>
        </w:tc>
      </w:tr>
      <w:tr w:rsidR="006251AF" w14:paraId="58C718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970BF" w14:textId="77777777" w:rsidR="006251AF" w:rsidRDefault="004E32F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71F43" w14:textId="77777777" w:rsidR="006251AF" w:rsidRDefault="004E32FF">
            <w:r>
              <w:rPr>
                <w:rFonts w:ascii="Arial" w:hAnsi="Arial" w:cs="Arial"/>
                <w:color w:val="000000"/>
                <w:position w:val="-2"/>
                <w:sz w:val="18"/>
                <w:szCs w:val="18"/>
              </w:rPr>
              <w:t> </w:t>
            </w:r>
          </w:p>
        </w:tc>
      </w:tr>
      <w:tr w:rsidR="006251AF" w14:paraId="28F368F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14B9F4" w14:textId="77777777" w:rsidR="006251AF" w:rsidRDefault="004E32F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EAEC4" w14:textId="77777777" w:rsidR="006251AF" w:rsidRDefault="004E32FF">
            <w:r>
              <w:rPr>
                <w:rFonts w:ascii="Arial" w:hAnsi="Arial" w:cs="Arial"/>
                <w:color w:val="000000"/>
                <w:position w:val="-2"/>
                <w:sz w:val="18"/>
                <w:szCs w:val="18"/>
              </w:rPr>
              <w:t> </w:t>
            </w:r>
          </w:p>
        </w:tc>
      </w:tr>
      <w:tr w:rsidR="006251AF" w14:paraId="509A9E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0EF525" w14:textId="77777777" w:rsidR="006251AF" w:rsidRDefault="004E32F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F5A5D" w14:textId="77777777" w:rsidR="006251AF" w:rsidRDefault="004E32FF">
            <w:r>
              <w:rPr>
                <w:rFonts w:ascii="Arial" w:hAnsi="Arial" w:cs="Arial"/>
                <w:color w:val="000000"/>
                <w:position w:val="-2"/>
                <w:sz w:val="18"/>
                <w:szCs w:val="18"/>
              </w:rPr>
              <w:t> </w:t>
            </w:r>
          </w:p>
        </w:tc>
      </w:tr>
      <w:tr w:rsidR="006251AF" w14:paraId="78F803C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BB3ECA" w14:textId="77777777" w:rsidR="006251AF" w:rsidRDefault="004E32F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4AAC4" w14:textId="77777777" w:rsidR="006251AF" w:rsidRDefault="004E32FF">
            <w:r>
              <w:rPr>
                <w:rFonts w:ascii="Arial" w:hAnsi="Arial" w:cs="Arial"/>
                <w:color w:val="000000"/>
                <w:position w:val="-2"/>
                <w:sz w:val="18"/>
                <w:szCs w:val="18"/>
              </w:rPr>
              <w:t> </w:t>
            </w:r>
          </w:p>
        </w:tc>
      </w:tr>
    </w:tbl>
    <w:p w14:paraId="5DB6F789" w14:textId="77777777" w:rsidR="006251AF" w:rsidRDefault="006251AF"/>
    <w:tbl>
      <w:tblPr>
        <w:tblStyle w:val="NormalTablePHPDOCX"/>
        <w:tblW w:w="8745" w:type="dxa"/>
        <w:tblInd w:w="108" w:type="dxa"/>
        <w:tblLook w:val="04A0" w:firstRow="1" w:lastRow="0" w:firstColumn="1" w:lastColumn="0" w:noHBand="0" w:noVBand="1"/>
      </w:tblPr>
      <w:tblGrid>
        <w:gridCol w:w="4080"/>
        <w:gridCol w:w="4665"/>
      </w:tblGrid>
      <w:tr w:rsidR="006251AF" w14:paraId="5F1A4268" w14:textId="77777777">
        <w:tc>
          <w:tcPr>
            <w:tcW w:w="4080" w:type="dxa"/>
            <w:gridSpan w:val="2"/>
            <w:tcMar>
              <w:top w:w="75" w:type="dxa"/>
              <w:bottom w:w="75" w:type="dxa"/>
            </w:tcMar>
            <w:vAlign w:val="center"/>
          </w:tcPr>
          <w:p w14:paraId="4F432CCB" w14:textId="77777777" w:rsidR="006251AF" w:rsidRDefault="006251AF">
            <w:pPr>
              <w:spacing w:before="135" w:after="135"/>
              <w:textAlignment w:val="center"/>
            </w:pPr>
          </w:p>
        </w:tc>
      </w:tr>
      <w:tr w:rsidR="006251AF" w14:paraId="6FD725C2" w14:textId="77777777">
        <w:tc>
          <w:tcPr>
            <w:tcW w:w="4080" w:type="dxa"/>
            <w:tcMar>
              <w:top w:w="75" w:type="dxa"/>
              <w:bottom w:w="75" w:type="dxa"/>
            </w:tcMar>
            <w:vAlign w:val="center"/>
          </w:tcPr>
          <w:p w14:paraId="0D7287BF" w14:textId="77777777" w:rsidR="006251AF" w:rsidRDefault="004E32FF">
            <w:r>
              <w:rPr>
                <w:rFonts w:ascii="Arial" w:hAnsi="Arial" w:cs="Arial"/>
                <w:color w:val="000000"/>
                <w:position w:val="-2"/>
                <w:sz w:val="18"/>
                <w:szCs w:val="18"/>
              </w:rPr>
              <w:t>Kraj in datum:</w:t>
            </w:r>
          </w:p>
        </w:tc>
        <w:tc>
          <w:tcPr>
            <w:tcW w:w="0" w:type="auto"/>
            <w:tcMar>
              <w:top w:w="75" w:type="dxa"/>
              <w:bottom w:w="75" w:type="dxa"/>
            </w:tcMar>
            <w:vAlign w:val="center"/>
          </w:tcPr>
          <w:p w14:paraId="7DCE5671" w14:textId="77777777" w:rsidR="006251AF" w:rsidRDefault="004E32FF">
            <w:pPr>
              <w:jc w:val="center"/>
            </w:pPr>
            <w:r>
              <w:rPr>
                <w:rFonts w:ascii="Arial" w:hAnsi="Arial" w:cs="Arial"/>
                <w:color w:val="000000"/>
                <w:position w:val="-2"/>
                <w:sz w:val="18"/>
                <w:szCs w:val="18"/>
              </w:rPr>
              <w:t>Ime in priimek: _____________________</w:t>
            </w:r>
          </w:p>
        </w:tc>
      </w:tr>
      <w:tr w:rsidR="006251AF" w14:paraId="3D94011C" w14:textId="77777777">
        <w:tc>
          <w:tcPr>
            <w:tcW w:w="4080" w:type="dxa"/>
            <w:tcMar>
              <w:top w:w="75" w:type="dxa"/>
              <w:bottom w:w="75" w:type="dxa"/>
            </w:tcMar>
            <w:vAlign w:val="center"/>
          </w:tcPr>
          <w:p w14:paraId="2BD0754B" w14:textId="77777777" w:rsidR="006251AF" w:rsidRDefault="004E32FF">
            <w:r>
              <w:rPr>
                <w:rFonts w:ascii="Arial" w:hAnsi="Arial" w:cs="Arial"/>
                <w:color w:val="000000"/>
                <w:position w:val="-2"/>
                <w:sz w:val="18"/>
                <w:szCs w:val="18"/>
              </w:rPr>
              <w:t> </w:t>
            </w:r>
          </w:p>
        </w:tc>
        <w:tc>
          <w:tcPr>
            <w:tcW w:w="0" w:type="auto"/>
            <w:tcMar>
              <w:top w:w="75" w:type="dxa"/>
              <w:bottom w:w="75" w:type="dxa"/>
            </w:tcMar>
            <w:vAlign w:val="center"/>
          </w:tcPr>
          <w:p w14:paraId="773094C9" w14:textId="77777777" w:rsidR="006251AF" w:rsidRDefault="006251AF"/>
          <w:p w14:paraId="1DC8DB5B" w14:textId="77777777" w:rsidR="006251AF" w:rsidRDefault="004E32F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1FB5AD9" w14:textId="77777777" w:rsidR="006251AF" w:rsidRDefault="006251AF">
      <w:pPr>
        <w:sectPr w:rsidR="006251AF" w:rsidSect="00CC7836">
          <w:footerReference w:type="default" r:id="rId12"/>
          <w:pgSz w:w="11906" w:h="16838"/>
          <w:pgMar w:top="1418" w:right="1418" w:bottom="1418" w:left="1418" w:header="567" w:footer="596" w:gutter="0"/>
          <w:cols w:space="708"/>
          <w:docGrid w:linePitch="360"/>
        </w:sectPr>
      </w:pPr>
    </w:p>
    <w:p w14:paraId="52D92234" w14:textId="77777777" w:rsidR="004E32FF" w:rsidRPr="00590863" w:rsidRDefault="004E32FF" w:rsidP="00CC7836">
      <w:pPr>
        <w:spacing w:after="0"/>
        <w:jc w:val="right"/>
        <w:rPr>
          <w:rFonts w:ascii="Arial" w:hAnsi="Arial" w:cs="Arial"/>
          <w:sz w:val="18"/>
          <w:szCs w:val="18"/>
        </w:rPr>
      </w:pPr>
      <w:r w:rsidRPr="00590863">
        <w:rPr>
          <w:rFonts w:ascii="Arial" w:hAnsi="Arial" w:cs="Arial"/>
          <w:sz w:val="18"/>
          <w:szCs w:val="18"/>
        </w:rPr>
        <w:lastRenderedPageBreak/>
        <w:t>Obrazec št: 2</w:t>
      </w:r>
    </w:p>
    <w:p w14:paraId="6F0209F7" w14:textId="77777777" w:rsidR="004E32FF" w:rsidRPr="00252358" w:rsidRDefault="004E32FF" w:rsidP="00CC7836"/>
    <w:p w14:paraId="3C454A35" w14:textId="77777777" w:rsidR="004E32FF" w:rsidRDefault="004E32FF" w:rsidP="00CC78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93CA84C" w14:textId="77777777" w:rsidR="004E32FF" w:rsidRDefault="004E32FF" w:rsidP="00CC7836">
      <w:pPr>
        <w:spacing w:after="120"/>
        <w:rPr>
          <w:rFonts w:ascii="Arial" w:hAnsi="Arial" w:cs="Arial"/>
        </w:rPr>
      </w:pPr>
    </w:p>
    <w:p w14:paraId="37114BAB" w14:textId="77777777" w:rsidR="006251AF" w:rsidRDefault="004E32FF">
      <w:pPr>
        <w:spacing w:before="225" w:after="225" w:line="240" w:lineRule="auto"/>
        <w:jc w:val="both"/>
      </w:pPr>
      <w:r>
        <w:rPr>
          <w:rFonts w:ascii="Arial" w:hAnsi="Arial" w:cs="Arial"/>
          <w:color w:val="000000"/>
          <w:sz w:val="18"/>
          <w:szCs w:val="18"/>
        </w:rPr>
        <w:t xml:space="preserve">V zvezi z javnim naročilom » </w:t>
      </w:r>
      <w:r>
        <w:rPr>
          <w:rFonts w:ascii="Arial" w:hAnsi="Arial" w:cs="Arial"/>
          <w:b/>
          <w:bCs/>
          <w:color w:val="000000"/>
          <w:sz w:val="18"/>
          <w:szCs w:val="18"/>
        </w:rPr>
        <w:t>IMUNOBARVALNIK</w:t>
      </w:r>
      <w:r>
        <w:rPr>
          <w:rFonts w:ascii="Arial" w:hAnsi="Arial" w:cs="Arial"/>
          <w:color w:val="000000"/>
          <w:sz w:val="18"/>
          <w:szCs w:val="18"/>
        </w:rPr>
        <w:t>«,</w:t>
      </w:r>
    </w:p>
    <w:p w14:paraId="2D90B3B7" w14:textId="77777777" w:rsidR="006251AF" w:rsidRDefault="004E32F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34B5018" w14:textId="77777777" w:rsidR="006251AF" w:rsidRDefault="004E32FF">
      <w:pPr>
        <w:spacing w:before="225" w:after="225" w:line="240" w:lineRule="auto"/>
        <w:jc w:val="both"/>
      </w:pPr>
      <w:r>
        <w:rPr>
          <w:rFonts w:ascii="Arial" w:hAnsi="Arial" w:cs="Arial"/>
          <w:i/>
          <w:iCs/>
          <w:color w:val="000000"/>
          <w:sz w:val="18"/>
          <w:szCs w:val="18"/>
        </w:rPr>
        <w:t>(naziv ponudnika, partnerja v skupni ponudbi)</w:t>
      </w:r>
    </w:p>
    <w:p w14:paraId="1B4C6FAE" w14:textId="77777777" w:rsidR="006251AF" w:rsidRDefault="004E32F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251AF" w14:paraId="2622CAF1" w14:textId="77777777">
        <w:tc>
          <w:tcPr>
            <w:tcW w:w="0" w:type="auto"/>
            <w:tcMar>
              <w:top w:w="0" w:type="auto"/>
              <w:bottom w:w="0" w:type="auto"/>
            </w:tcMar>
          </w:tcPr>
          <w:p w14:paraId="5E651A36"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7AB65B4"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5698D4C"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D5E6D75"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A99FAF9"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03DD14A"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E92CB83"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096534E"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206B4C7"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651D6D0"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CAABCF6"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D1FFA37"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ECEE972"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2DE8F9B"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F381B4E"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67C4BB0"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9707C4C"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B5D55E2"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6B4BCFB"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EC2C905"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1A68482"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C3631D6" w14:textId="77777777" w:rsidR="006251AF" w:rsidRDefault="004E32FF" w:rsidP="00F838F3">
            <w:pPr>
              <w:numPr>
                <w:ilvl w:val="0"/>
                <w:numId w:val="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FD03E1E" w14:textId="77777777" w:rsidR="006251AF" w:rsidRDefault="004E32FF">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251AF" w14:paraId="233080D1" w14:textId="77777777">
        <w:tc>
          <w:tcPr>
            <w:tcW w:w="0" w:type="auto"/>
            <w:tcMar>
              <w:top w:w="0" w:type="auto"/>
              <w:bottom w:w="0" w:type="auto"/>
            </w:tcMar>
          </w:tcPr>
          <w:p w14:paraId="12EBD214"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BE7002F"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7FF10BF"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F324B06"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77504A4"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3FCACA"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D537E9A"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72C9DE8"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B29D75"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04F529F"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E214B51"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E534D0C"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CBFBFDE" w14:textId="77777777" w:rsidR="006251AF" w:rsidRDefault="004E32FF" w:rsidP="00F838F3">
            <w:pPr>
              <w:numPr>
                <w:ilvl w:val="0"/>
                <w:numId w:val="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6CA8B40" w14:textId="77777777" w:rsidR="006251AF" w:rsidRDefault="004E32F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34CC800" w14:textId="77777777" w:rsidR="006251AF" w:rsidRDefault="004E32F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naročila za namene  </w:t>
      </w:r>
      <w:r>
        <w:rPr>
          <w:rFonts w:ascii="Arial" w:hAnsi="Arial" w:cs="Arial"/>
          <w:b/>
          <w:bCs/>
          <w:color w:val="000000"/>
          <w:sz w:val="18"/>
          <w:szCs w:val="18"/>
        </w:rPr>
        <w:t>IMUNOBARVALNIK,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3A19937" w14:textId="77777777" w:rsidR="006251AF" w:rsidRDefault="004E32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251AF" w14:paraId="0141E5F5" w14:textId="77777777">
        <w:tc>
          <w:tcPr>
            <w:tcW w:w="2500" w:type="pct"/>
            <w:tcMar>
              <w:top w:w="75" w:type="dxa"/>
              <w:bottom w:w="75" w:type="dxa"/>
            </w:tcMar>
            <w:vAlign w:val="center"/>
          </w:tcPr>
          <w:p w14:paraId="497FBE81" w14:textId="77777777" w:rsidR="006251AF" w:rsidRDefault="004E32FF">
            <w:r>
              <w:rPr>
                <w:rFonts w:ascii="Arial" w:hAnsi="Arial" w:cs="Arial"/>
                <w:color w:val="000000"/>
                <w:position w:val="-2"/>
                <w:sz w:val="18"/>
                <w:szCs w:val="18"/>
              </w:rPr>
              <w:t>Kraj in datum:</w:t>
            </w:r>
          </w:p>
        </w:tc>
        <w:tc>
          <w:tcPr>
            <w:tcW w:w="0" w:type="auto"/>
            <w:tcMar>
              <w:top w:w="75" w:type="dxa"/>
              <w:bottom w:w="75" w:type="dxa"/>
            </w:tcMar>
            <w:vAlign w:val="center"/>
          </w:tcPr>
          <w:p w14:paraId="44BC2771" w14:textId="77777777" w:rsidR="006251AF" w:rsidRDefault="004E32FF">
            <w:r>
              <w:rPr>
                <w:rFonts w:ascii="Arial" w:hAnsi="Arial" w:cs="Arial"/>
                <w:color w:val="000000"/>
                <w:position w:val="-2"/>
                <w:sz w:val="18"/>
                <w:szCs w:val="18"/>
              </w:rPr>
              <w:t>Ime in priimek: _____________________</w:t>
            </w:r>
          </w:p>
        </w:tc>
      </w:tr>
      <w:tr w:rsidR="006251AF" w14:paraId="2FA8796B" w14:textId="77777777">
        <w:tc>
          <w:tcPr>
            <w:tcW w:w="2500" w:type="pct"/>
            <w:tcMar>
              <w:top w:w="75" w:type="dxa"/>
              <w:bottom w:w="75" w:type="dxa"/>
            </w:tcMar>
            <w:vAlign w:val="center"/>
          </w:tcPr>
          <w:p w14:paraId="581F9B8E" w14:textId="77777777" w:rsidR="006251AF" w:rsidRDefault="004E32FF">
            <w:r>
              <w:rPr>
                <w:rFonts w:ascii="Arial" w:hAnsi="Arial" w:cs="Arial"/>
                <w:color w:val="000000"/>
                <w:position w:val="-2"/>
                <w:sz w:val="18"/>
                <w:szCs w:val="18"/>
              </w:rPr>
              <w:t> </w:t>
            </w:r>
          </w:p>
        </w:tc>
        <w:tc>
          <w:tcPr>
            <w:tcW w:w="0" w:type="auto"/>
            <w:tcMar>
              <w:top w:w="75" w:type="dxa"/>
              <w:bottom w:w="75" w:type="dxa"/>
            </w:tcMar>
            <w:vAlign w:val="center"/>
          </w:tcPr>
          <w:p w14:paraId="4F9F6F3A" w14:textId="77777777" w:rsidR="006251AF" w:rsidRDefault="006251AF"/>
          <w:p w14:paraId="327AE4CE" w14:textId="77777777" w:rsidR="006251AF" w:rsidRDefault="004E32FF">
            <w:pPr>
              <w:jc w:val="center"/>
            </w:pPr>
            <w:r>
              <w:rPr>
                <w:rFonts w:ascii="Arial" w:hAnsi="Arial" w:cs="Arial"/>
                <w:color w:val="A9A9A9"/>
                <w:position w:val="-2"/>
                <w:sz w:val="18"/>
                <w:szCs w:val="18"/>
              </w:rPr>
              <w:t>(žig in podpis)</w:t>
            </w:r>
          </w:p>
        </w:tc>
      </w:tr>
    </w:tbl>
    <w:p w14:paraId="6D46DBC1" w14:textId="77777777" w:rsidR="006251AF" w:rsidRDefault="004E32FF">
      <w:pPr>
        <w:spacing w:before="225" w:after="225" w:line="240" w:lineRule="auto"/>
        <w:jc w:val="both"/>
      </w:pPr>
      <w:r>
        <w:rPr>
          <w:rFonts w:ascii="Arial" w:hAnsi="Arial" w:cs="Arial"/>
          <w:color w:val="000000"/>
          <w:sz w:val="18"/>
          <w:szCs w:val="18"/>
        </w:rPr>
        <w:t> </w:t>
      </w:r>
    </w:p>
    <w:p w14:paraId="52696BCE" w14:textId="77777777" w:rsidR="006251AF" w:rsidRDefault="006251AF">
      <w:pPr>
        <w:sectPr w:rsidR="006251AF" w:rsidSect="00CC7836">
          <w:footerReference w:type="default" r:id="rId13"/>
          <w:pgSz w:w="11906" w:h="16838"/>
          <w:pgMar w:top="1418" w:right="1418" w:bottom="1418" w:left="1418" w:header="567" w:footer="596" w:gutter="0"/>
          <w:cols w:space="708"/>
          <w:docGrid w:linePitch="360"/>
        </w:sectPr>
      </w:pPr>
    </w:p>
    <w:p w14:paraId="31599EDF" w14:textId="77777777" w:rsidR="004E32FF" w:rsidRPr="00590863" w:rsidRDefault="004E32FF" w:rsidP="00CC7836">
      <w:pPr>
        <w:spacing w:after="0"/>
        <w:jc w:val="right"/>
        <w:rPr>
          <w:rFonts w:ascii="Arial" w:hAnsi="Arial" w:cs="Arial"/>
          <w:sz w:val="18"/>
          <w:szCs w:val="18"/>
        </w:rPr>
      </w:pPr>
      <w:r w:rsidRPr="00590863">
        <w:rPr>
          <w:rFonts w:ascii="Arial" w:hAnsi="Arial" w:cs="Arial"/>
          <w:sz w:val="18"/>
          <w:szCs w:val="18"/>
        </w:rPr>
        <w:lastRenderedPageBreak/>
        <w:t>Obrazec št: 3</w:t>
      </w:r>
    </w:p>
    <w:p w14:paraId="56308D1A" w14:textId="77777777" w:rsidR="004E32FF" w:rsidRPr="00252358" w:rsidRDefault="004E32FF" w:rsidP="00CC7836"/>
    <w:p w14:paraId="1FA21236" w14:textId="77777777" w:rsidR="004E32FF" w:rsidRDefault="004E32FF" w:rsidP="00CC78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7A16D72" w14:textId="77777777" w:rsidR="004E32FF" w:rsidRDefault="004E32FF" w:rsidP="00CC7836">
      <w:pPr>
        <w:spacing w:after="120"/>
        <w:rPr>
          <w:rFonts w:ascii="Arial" w:hAnsi="Arial" w:cs="Arial"/>
        </w:rPr>
      </w:pPr>
    </w:p>
    <w:p w14:paraId="76F0815B" w14:textId="77777777" w:rsidR="006251AF" w:rsidRDefault="004E32FF">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39F8330" w14:textId="77777777" w:rsidR="006251AF" w:rsidRDefault="004E32FF">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978771F" w14:textId="77777777" w:rsidR="006251AF" w:rsidRDefault="004E32F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D7E99F5" w14:textId="77777777" w:rsidR="006251AF" w:rsidRDefault="006251AF">
      <w:pPr>
        <w:sectPr w:rsidR="006251AF" w:rsidSect="00CC7836">
          <w:footerReference w:type="default" r:id="rId14"/>
          <w:pgSz w:w="11906" w:h="16838"/>
          <w:pgMar w:top="1418" w:right="1418" w:bottom="1418" w:left="1418" w:header="567" w:footer="596" w:gutter="0"/>
          <w:cols w:space="708"/>
          <w:docGrid w:linePitch="360"/>
        </w:sectPr>
      </w:pPr>
    </w:p>
    <w:p w14:paraId="3CE52099" w14:textId="77777777" w:rsidR="004E32FF" w:rsidRPr="00590863" w:rsidRDefault="004E32FF" w:rsidP="00CC7836">
      <w:pPr>
        <w:spacing w:after="0"/>
        <w:jc w:val="right"/>
        <w:rPr>
          <w:rFonts w:ascii="Arial" w:hAnsi="Arial" w:cs="Arial"/>
          <w:sz w:val="18"/>
          <w:szCs w:val="18"/>
        </w:rPr>
      </w:pPr>
      <w:r w:rsidRPr="00590863">
        <w:rPr>
          <w:rFonts w:ascii="Arial" w:hAnsi="Arial" w:cs="Arial"/>
          <w:sz w:val="18"/>
          <w:szCs w:val="18"/>
        </w:rPr>
        <w:lastRenderedPageBreak/>
        <w:t>Obrazec št: 4</w:t>
      </w:r>
    </w:p>
    <w:p w14:paraId="3D206A32" w14:textId="77777777" w:rsidR="004E32FF" w:rsidRPr="00252358" w:rsidRDefault="004E32FF" w:rsidP="00CC7836"/>
    <w:p w14:paraId="1F96C720" w14:textId="77777777" w:rsidR="004E32FF" w:rsidRDefault="004E32FF" w:rsidP="00CC78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661CA9F" w14:textId="77777777" w:rsidR="004E32FF" w:rsidRDefault="004E32FF" w:rsidP="00CC7836">
      <w:pPr>
        <w:spacing w:after="120"/>
        <w:rPr>
          <w:rFonts w:ascii="Arial" w:hAnsi="Arial" w:cs="Arial"/>
        </w:rPr>
      </w:pPr>
    </w:p>
    <w:p w14:paraId="20A73837" w14:textId="77777777" w:rsidR="006251AF" w:rsidRDefault="004E32FF">
      <w:pPr>
        <w:spacing w:before="225" w:after="225" w:line="240" w:lineRule="auto"/>
        <w:jc w:val="center"/>
      </w:pPr>
      <w:r>
        <w:rPr>
          <w:rFonts w:ascii="Arial" w:hAnsi="Arial" w:cs="Arial"/>
          <w:b/>
          <w:bCs/>
          <w:color w:val="000000"/>
          <w:sz w:val="18"/>
          <w:szCs w:val="18"/>
        </w:rPr>
        <w:t>SEZNAM ČLANOV ORGANOV IN ZASTOPNIKOV GOSPODARSKEGA SUBJEKTA</w:t>
      </w:r>
    </w:p>
    <w:p w14:paraId="4A245299" w14:textId="77777777" w:rsidR="006251AF" w:rsidRDefault="004E32F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251AF" w14:paraId="3C134BB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18F65" w14:textId="77777777" w:rsidR="006251AF" w:rsidRDefault="004E32FF" w:rsidP="00065BE2">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71165" w14:textId="77777777" w:rsidR="006251AF" w:rsidRDefault="004E32FF">
            <w:r>
              <w:rPr>
                <w:rFonts w:ascii="Arial" w:hAnsi="Arial" w:cs="Arial"/>
                <w:color w:val="000000"/>
                <w:position w:val="-2"/>
                <w:sz w:val="18"/>
                <w:szCs w:val="18"/>
              </w:rPr>
              <w:t> </w:t>
            </w:r>
          </w:p>
        </w:tc>
      </w:tr>
      <w:tr w:rsidR="006251AF" w14:paraId="644C91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BDD2E" w14:textId="77777777" w:rsidR="006251AF" w:rsidRDefault="004E32FF" w:rsidP="00065BE2">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10EAB" w14:textId="77777777" w:rsidR="006251AF" w:rsidRDefault="004E32FF">
            <w:r>
              <w:rPr>
                <w:rFonts w:ascii="Arial" w:hAnsi="Arial" w:cs="Arial"/>
                <w:color w:val="000000"/>
                <w:position w:val="-2"/>
                <w:sz w:val="18"/>
                <w:szCs w:val="18"/>
              </w:rPr>
              <w:t> </w:t>
            </w:r>
          </w:p>
        </w:tc>
      </w:tr>
      <w:tr w:rsidR="006251AF" w14:paraId="14751FD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ADF31" w14:textId="77777777" w:rsidR="006251AF" w:rsidRDefault="004E32FF" w:rsidP="00065BE2">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14C9E" w14:textId="77777777" w:rsidR="006251AF" w:rsidRDefault="004E32FF">
            <w:r>
              <w:rPr>
                <w:rFonts w:ascii="Arial" w:hAnsi="Arial" w:cs="Arial"/>
                <w:color w:val="000000"/>
                <w:position w:val="-2"/>
                <w:sz w:val="18"/>
                <w:szCs w:val="18"/>
              </w:rPr>
              <w:t> </w:t>
            </w:r>
          </w:p>
        </w:tc>
      </w:tr>
      <w:tr w:rsidR="006251AF" w14:paraId="12DB7AA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452A6" w14:textId="77777777" w:rsidR="006251AF" w:rsidRDefault="004E32FF" w:rsidP="00065BE2">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3A3AF" w14:textId="77777777" w:rsidR="006251AF" w:rsidRDefault="004E32FF">
            <w:r>
              <w:rPr>
                <w:rFonts w:ascii="Arial" w:hAnsi="Arial" w:cs="Arial"/>
                <w:color w:val="000000"/>
                <w:position w:val="-2"/>
                <w:sz w:val="18"/>
                <w:szCs w:val="18"/>
              </w:rPr>
              <w:t> </w:t>
            </w:r>
          </w:p>
        </w:tc>
      </w:tr>
    </w:tbl>
    <w:p w14:paraId="08FDC2F9" w14:textId="77777777" w:rsidR="006251AF" w:rsidRDefault="004E32FF">
      <w:pPr>
        <w:spacing w:before="225" w:after="225" w:line="240" w:lineRule="auto"/>
        <w:jc w:val="both"/>
      </w:pPr>
      <w:r>
        <w:rPr>
          <w:rFonts w:ascii="Arial" w:hAnsi="Arial" w:cs="Arial"/>
          <w:color w:val="000000"/>
          <w:sz w:val="18"/>
          <w:szCs w:val="18"/>
        </w:rPr>
        <w:t> </w:t>
      </w:r>
    </w:p>
    <w:p w14:paraId="0A2D7D90" w14:textId="77777777" w:rsidR="006251AF" w:rsidRDefault="004E32F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251AF" w14:paraId="395F12F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6AC25" w14:textId="77777777" w:rsidR="006251AF" w:rsidRDefault="004E32F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6CF12" w14:textId="77777777" w:rsidR="006251AF" w:rsidRDefault="004E32F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2D842" w14:textId="77777777" w:rsidR="006251AF" w:rsidRDefault="004E32FF">
            <w:r>
              <w:rPr>
                <w:rFonts w:ascii="Arial" w:hAnsi="Arial" w:cs="Arial"/>
                <w:color w:val="000000"/>
                <w:position w:val="-2"/>
                <w:sz w:val="18"/>
                <w:szCs w:val="18"/>
              </w:rPr>
              <w:t>EMŠO*</w:t>
            </w:r>
          </w:p>
        </w:tc>
      </w:tr>
      <w:tr w:rsidR="006251AF" w14:paraId="34A01F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7C0BD"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9DAD2"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C5AB2" w14:textId="77777777" w:rsidR="006251AF" w:rsidRDefault="004E32FF">
            <w:r>
              <w:rPr>
                <w:rFonts w:ascii="Arial" w:hAnsi="Arial" w:cs="Arial"/>
                <w:color w:val="000000"/>
                <w:position w:val="-2"/>
                <w:sz w:val="18"/>
                <w:szCs w:val="18"/>
              </w:rPr>
              <w:t> </w:t>
            </w:r>
          </w:p>
        </w:tc>
      </w:tr>
      <w:tr w:rsidR="006251AF" w14:paraId="3624DC2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D8EA3E"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F581E"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0439A9" w14:textId="77777777" w:rsidR="006251AF" w:rsidRDefault="004E32FF">
            <w:r>
              <w:rPr>
                <w:rFonts w:ascii="Arial" w:hAnsi="Arial" w:cs="Arial"/>
                <w:color w:val="000000"/>
                <w:position w:val="-2"/>
                <w:sz w:val="18"/>
                <w:szCs w:val="18"/>
              </w:rPr>
              <w:t> </w:t>
            </w:r>
          </w:p>
        </w:tc>
      </w:tr>
      <w:tr w:rsidR="006251AF" w14:paraId="181300C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F13F2"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CF8D7"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F32658" w14:textId="77777777" w:rsidR="006251AF" w:rsidRDefault="004E32FF">
            <w:r>
              <w:rPr>
                <w:rFonts w:ascii="Arial" w:hAnsi="Arial" w:cs="Arial"/>
                <w:color w:val="000000"/>
                <w:position w:val="-2"/>
                <w:sz w:val="18"/>
                <w:szCs w:val="18"/>
              </w:rPr>
              <w:t> </w:t>
            </w:r>
          </w:p>
        </w:tc>
      </w:tr>
      <w:tr w:rsidR="006251AF" w14:paraId="562F96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24B48"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ED356"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5E5D57" w14:textId="77777777" w:rsidR="006251AF" w:rsidRDefault="004E32FF">
            <w:r>
              <w:rPr>
                <w:rFonts w:ascii="Arial" w:hAnsi="Arial" w:cs="Arial"/>
                <w:color w:val="000000"/>
                <w:position w:val="-2"/>
                <w:sz w:val="18"/>
                <w:szCs w:val="18"/>
              </w:rPr>
              <w:t> </w:t>
            </w:r>
          </w:p>
        </w:tc>
      </w:tr>
      <w:tr w:rsidR="006251AF" w14:paraId="349642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E6833"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065C2"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CBFC9" w14:textId="77777777" w:rsidR="006251AF" w:rsidRDefault="004E32FF">
            <w:r>
              <w:rPr>
                <w:rFonts w:ascii="Arial" w:hAnsi="Arial" w:cs="Arial"/>
                <w:color w:val="000000"/>
                <w:position w:val="-2"/>
                <w:sz w:val="18"/>
                <w:szCs w:val="18"/>
              </w:rPr>
              <w:t> </w:t>
            </w:r>
          </w:p>
        </w:tc>
      </w:tr>
      <w:tr w:rsidR="006251AF" w14:paraId="647025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9040D"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D1D59"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0BA2C5" w14:textId="77777777" w:rsidR="006251AF" w:rsidRDefault="004E32FF">
            <w:r>
              <w:rPr>
                <w:rFonts w:ascii="Arial" w:hAnsi="Arial" w:cs="Arial"/>
                <w:color w:val="000000"/>
                <w:position w:val="-2"/>
                <w:sz w:val="18"/>
                <w:szCs w:val="18"/>
              </w:rPr>
              <w:t> </w:t>
            </w:r>
          </w:p>
        </w:tc>
      </w:tr>
      <w:tr w:rsidR="006251AF" w14:paraId="77AA8DB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4BF1D"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348CD4"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BA44A" w14:textId="77777777" w:rsidR="006251AF" w:rsidRDefault="004E32FF">
            <w:r>
              <w:rPr>
                <w:rFonts w:ascii="Arial" w:hAnsi="Arial" w:cs="Arial"/>
                <w:color w:val="000000"/>
                <w:position w:val="-2"/>
                <w:sz w:val="18"/>
                <w:szCs w:val="18"/>
              </w:rPr>
              <w:t> </w:t>
            </w:r>
          </w:p>
        </w:tc>
      </w:tr>
      <w:tr w:rsidR="006251AF" w14:paraId="3182E0C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B6F5C"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BFA29"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8B34A" w14:textId="77777777" w:rsidR="006251AF" w:rsidRDefault="004E32FF">
            <w:r>
              <w:rPr>
                <w:rFonts w:ascii="Arial" w:hAnsi="Arial" w:cs="Arial"/>
                <w:color w:val="000000"/>
                <w:position w:val="-2"/>
                <w:sz w:val="18"/>
                <w:szCs w:val="18"/>
              </w:rPr>
              <w:t> </w:t>
            </w:r>
          </w:p>
        </w:tc>
      </w:tr>
      <w:tr w:rsidR="006251AF" w14:paraId="55B443F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6C474" w14:textId="77777777" w:rsidR="006251AF" w:rsidRDefault="004E32F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B4E61" w14:textId="77777777" w:rsidR="006251AF" w:rsidRDefault="004E32F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A8BDC" w14:textId="77777777" w:rsidR="006251AF" w:rsidRDefault="004E32FF">
            <w:r>
              <w:rPr>
                <w:rFonts w:ascii="Arial" w:hAnsi="Arial" w:cs="Arial"/>
                <w:color w:val="000000"/>
                <w:position w:val="-2"/>
                <w:sz w:val="18"/>
                <w:szCs w:val="18"/>
              </w:rPr>
              <w:t> </w:t>
            </w:r>
          </w:p>
        </w:tc>
      </w:tr>
    </w:tbl>
    <w:p w14:paraId="7FA10098" w14:textId="77777777" w:rsidR="006251AF" w:rsidRDefault="004E32FF">
      <w:pPr>
        <w:spacing w:before="225" w:after="225" w:line="240" w:lineRule="auto"/>
        <w:jc w:val="both"/>
      </w:pPr>
      <w:r>
        <w:rPr>
          <w:rFonts w:ascii="Arial" w:hAnsi="Arial" w:cs="Arial"/>
          <w:color w:val="000000"/>
          <w:sz w:val="18"/>
          <w:szCs w:val="18"/>
        </w:rPr>
        <w:t>* podatek je potreben za preverbo v e-Dosje</w:t>
      </w:r>
    </w:p>
    <w:p w14:paraId="5EA0D68E" w14:textId="77777777" w:rsidR="006251AF" w:rsidRDefault="004E32F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251AF" w14:paraId="419F338F" w14:textId="77777777">
        <w:tc>
          <w:tcPr>
            <w:tcW w:w="2500" w:type="pct"/>
            <w:tcMar>
              <w:top w:w="75" w:type="dxa"/>
              <w:bottom w:w="75" w:type="dxa"/>
            </w:tcMar>
            <w:vAlign w:val="center"/>
          </w:tcPr>
          <w:p w14:paraId="5B53F1DB" w14:textId="77777777" w:rsidR="006251AF" w:rsidRDefault="004E32FF">
            <w:r>
              <w:rPr>
                <w:rFonts w:ascii="Arial" w:hAnsi="Arial" w:cs="Arial"/>
                <w:color w:val="000000"/>
                <w:position w:val="-2"/>
                <w:sz w:val="18"/>
                <w:szCs w:val="18"/>
              </w:rPr>
              <w:t>Kraj in datum:</w:t>
            </w:r>
          </w:p>
        </w:tc>
        <w:tc>
          <w:tcPr>
            <w:tcW w:w="0" w:type="auto"/>
            <w:tcMar>
              <w:top w:w="75" w:type="dxa"/>
              <w:bottom w:w="75" w:type="dxa"/>
            </w:tcMar>
            <w:vAlign w:val="center"/>
          </w:tcPr>
          <w:p w14:paraId="3E724A75" w14:textId="77777777" w:rsidR="006251AF" w:rsidRDefault="004E32FF">
            <w:r>
              <w:rPr>
                <w:rFonts w:ascii="Arial" w:hAnsi="Arial" w:cs="Arial"/>
                <w:color w:val="000000"/>
                <w:position w:val="-2"/>
                <w:sz w:val="18"/>
                <w:szCs w:val="18"/>
              </w:rPr>
              <w:t>Ime in priimek: _____________________</w:t>
            </w:r>
          </w:p>
        </w:tc>
      </w:tr>
      <w:tr w:rsidR="006251AF" w14:paraId="1D7023E7" w14:textId="77777777">
        <w:tc>
          <w:tcPr>
            <w:tcW w:w="2500" w:type="pct"/>
            <w:tcMar>
              <w:top w:w="75" w:type="dxa"/>
              <w:bottom w:w="75" w:type="dxa"/>
            </w:tcMar>
            <w:vAlign w:val="center"/>
          </w:tcPr>
          <w:p w14:paraId="1389D29D" w14:textId="77777777" w:rsidR="006251AF" w:rsidRDefault="004E32FF">
            <w:r>
              <w:rPr>
                <w:rFonts w:ascii="Arial" w:hAnsi="Arial" w:cs="Arial"/>
                <w:color w:val="000000"/>
                <w:position w:val="-2"/>
                <w:sz w:val="18"/>
                <w:szCs w:val="18"/>
              </w:rPr>
              <w:t> </w:t>
            </w:r>
          </w:p>
        </w:tc>
        <w:tc>
          <w:tcPr>
            <w:tcW w:w="0" w:type="auto"/>
            <w:tcMar>
              <w:top w:w="75" w:type="dxa"/>
              <w:bottom w:w="75" w:type="dxa"/>
            </w:tcMar>
            <w:vAlign w:val="center"/>
          </w:tcPr>
          <w:p w14:paraId="29618676" w14:textId="77777777" w:rsidR="006251AF" w:rsidRDefault="004E32FF">
            <w:pPr>
              <w:jc w:val="center"/>
            </w:pPr>
            <w:r>
              <w:rPr>
                <w:rFonts w:ascii="Arial" w:hAnsi="Arial" w:cs="Arial"/>
                <w:color w:val="A9A9A9"/>
                <w:position w:val="-2"/>
                <w:sz w:val="18"/>
                <w:szCs w:val="18"/>
              </w:rPr>
              <w:t>(podpis)</w:t>
            </w:r>
          </w:p>
        </w:tc>
      </w:tr>
    </w:tbl>
    <w:p w14:paraId="721E0FE2" w14:textId="77777777" w:rsidR="006251AF" w:rsidRDefault="004E32FF">
      <w:pPr>
        <w:spacing w:before="225" w:after="225" w:line="240" w:lineRule="auto"/>
        <w:jc w:val="both"/>
      </w:pPr>
      <w:r>
        <w:rPr>
          <w:rFonts w:ascii="Arial" w:hAnsi="Arial" w:cs="Arial"/>
          <w:color w:val="000000"/>
          <w:sz w:val="18"/>
          <w:szCs w:val="18"/>
        </w:rPr>
        <w:t> </w:t>
      </w:r>
    </w:p>
    <w:p w14:paraId="06544F6F" w14:textId="77777777" w:rsidR="006251AF" w:rsidRDefault="004E32F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B781263" w14:textId="77777777" w:rsidR="006251AF" w:rsidRDefault="004E32FF">
      <w:pPr>
        <w:spacing w:before="225" w:after="225" w:line="240" w:lineRule="auto"/>
        <w:jc w:val="both"/>
      </w:pPr>
      <w:r>
        <w:rPr>
          <w:rFonts w:ascii="Arial" w:hAnsi="Arial" w:cs="Arial"/>
          <w:color w:val="000000"/>
          <w:sz w:val="18"/>
          <w:szCs w:val="18"/>
        </w:rPr>
        <w:t> </w:t>
      </w:r>
    </w:p>
    <w:p w14:paraId="78666196" w14:textId="77777777" w:rsidR="006251AF" w:rsidRDefault="006251AF">
      <w:pPr>
        <w:sectPr w:rsidR="006251AF" w:rsidSect="00CC7836">
          <w:footerReference w:type="default" r:id="rId15"/>
          <w:pgSz w:w="11906" w:h="16838"/>
          <w:pgMar w:top="1418" w:right="1418" w:bottom="1418" w:left="1418" w:header="567" w:footer="596" w:gutter="0"/>
          <w:cols w:space="708"/>
          <w:docGrid w:linePitch="360"/>
        </w:sectPr>
      </w:pPr>
    </w:p>
    <w:p w14:paraId="05B79459" w14:textId="77777777" w:rsidR="00065BE2"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5</w:t>
      </w:r>
    </w:p>
    <w:p w14:paraId="6EC2D466" w14:textId="77777777" w:rsidR="00065BE2" w:rsidRPr="00590863" w:rsidRDefault="00065BE2" w:rsidP="00065BE2">
      <w:pPr>
        <w:spacing w:after="0"/>
        <w:jc w:val="right"/>
        <w:rPr>
          <w:rFonts w:ascii="Arial" w:hAnsi="Arial" w:cs="Arial"/>
          <w:sz w:val="18"/>
          <w:szCs w:val="18"/>
        </w:rPr>
      </w:pPr>
      <w:bookmarkStart w:id="8" w:name="_Hlk184050821"/>
    </w:p>
    <w:p w14:paraId="435B447E"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F5F5DEF" w14:textId="77777777" w:rsidR="00065BE2" w:rsidRDefault="00065BE2" w:rsidP="00065BE2">
      <w:pPr>
        <w:spacing w:before="225" w:after="225" w:line="240" w:lineRule="auto"/>
        <w:jc w:val="both"/>
        <w:rPr>
          <w:rFonts w:ascii="Arial" w:hAnsi="Arial" w:cs="Arial"/>
          <w:color w:val="000000"/>
          <w:sz w:val="18"/>
          <w:szCs w:val="18"/>
        </w:rPr>
      </w:pPr>
      <w:r>
        <w:rPr>
          <w:rFonts w:ascii="Arial" w:hAnsi="Arial" w:cs="Arial"/>
          <w:color w:val="000000"/>
          <w:sz w:val="18"/>
          <w:szCs w:val="18"/>
        </w:rPr>
        <w:t>V razpisu za izvedbo javnega naročila »</w:t>
      </w:r>
      <w:r>
        <w:rPr>
          <w:rFonts w:ascii="Arial" w:hAnsi="Arial" w:cs="Arial"/>
          <w:b/>
          <w:bCs/>
          <w:color w:val="000000"/>
          <w:sz w:val="18"/>
          <w:szCs w:val="18"/>
        </w:rPr>
        <w:t>IMUNOBARVALNIK</w:t>
      </w:r>
      <w:r>
        <w:rPr>
          <w:rFonts w:ascii="Arial" w:hAnsi="Arial" w:cs="Arial"/>
          <w:color w:val="000000"/>
          <w:sz w:val="18"/>
          <w:szCs w:val="18"/>
        </w:rPr>
        <w:t xml:space="preserve">«, </w:t>
      </w:r>
    </w:p>
    <w:p w14:paraId="28A34A3B" w14:textId="77777777" w:rsidR="00065BE2" w:rsidRDefault="00065BE2" w:rsidP="00065BE2">
      <w:pPr>
        <w:spacing w:before="225" w:after="225" w:line="240" w:lineRule="auto"/>
        <w:jc w:val="both"/>
      </w:pPr>
      <w:r>
        <w:rPr>
          <w:rFonts w:ascii="Arial" w:hAnsi="Arial" w:cs="Arial"/>
          <w:color w:val="000000"/>
          <w:sz w:val="18"/>
          <w:szCs w:val="18"/>
        </w:rPr>
        <w:t>izjavljamo, da (ustrezno označi in izpolni):</w:t>
      </w:r>
    </w:p>
    <w:p w14:paraId="1B6379F3" w14:textId="77777777" w:rsidR="00065BE2" w:rsidRDefault="00065BE2" w:rsidP="00065BE2">
      <w:pPr>
        <w:spacing w:before="225" w:after="225" w:line="240" w:lineRule="auto"/>
        <w:jc w:val="both"/>
      </w:pPr>
      <w:r>
        <w:rPr>
          <w:rFonts w:ascii="Arial" w:hAnsi="Arial" w:cs="Arial"/>
          <w:b/>
          <w:bCs/>
          <w:color w:val="000000"/>
          <w:sz w:val="18"/>
          <w:szCs w:val="18"/>
        </w:rPr>
        <w:t>[   ] ne nastopamo s podizvajalci</w:t>
      </w:r>
    </w:p>
    <w:p w14:paraId="524A21D0" w14:textId="77777777" w:rsidR="00065BE2" w:rsidRDefault="00065BE2" w:rsidP="00065BE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6570"/>
      </w:tblGrid>
      <w:tr w:rsidR="00065BE2" w14:paraId="68445A20" w14:textId="77777777" w:rsidTr="00CC783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1000DCB" w14:textId="77777777" w:rsidR="00065BE2" w:rsidRDefault="00065BE2" w:rsidP="00B548CF">
            <w:r w:rsidRPr="0028560F">
              <w:rPr>
                <w:rFonts w:ascii="Arial" w:hAnsi="Arial" w:cs="Arial"/>
                <w:b/>
                <w:bCs/>
                <w:color w:val="000000"/>
                <w:position w:val="-2"/>
                <w:sz w:val="18"/>
                <w:szCs w:val="18"/>
                <w:shd w:val="clear" w:color="auto" w:fill="D1D1D1"/>
              </w:rPr>
              <w:t>Podizvajalec 1 (firma, naslov, mat.št.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1DE76E" w14:textId="77777777" w:rsidR="00065BE2" w:rsidRDefault="00065BE2" w:rsidP="00CC7836">
            <w:r>
              <w:rPr>
                <w:rFonts w:ascii="Arial" w:hAnsi="Arial" w:cs="Arial"/>
                <w:color w:val="000000"/>
                <w:position w:val="-2"/>
                <w:sz w:val="18"/>
                <w:szCs w:val="18"/>
              </w:rPr>
              <w:t> </w:t>
            </w:r>
          </w:p>
        </w:tc>
      </w:tr>
      <w:tr w:rsidR="00065BE2" w14:paraId="2CF522F9" w14:textId="77777777" w:rsidTr="00CC783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1426A0C" w14:textId="77777777" w:rsidR="00065BE2" w:rsidRDefault="00065BE2" w:rsidP="00B548CF">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EB21D5" w14:textId="77777777" w:rsidR="00065BE2" w:rsidRPr="00A85495" w:rsidRDefault="00065BE2" w:rsidP="00CC7836">
            <w:pPr>
              <w:spacing w:before="135" w:after="135"/>
              <w:textAlignment w:val="center"/>
              <w:rPr>
                <w:rFonts w:ascii="Arial" w:hAnsi="Arial" w:cs="Arial"/>
                <w:color w:val="000000"/>
                <w:position w:val="-2"/>
                <w:sz w:val="18"/>
                <w:szCs w:val="18"/>
              </w:rPr>
            </w:pPr>
            <w:r w:rsidRPr="00A85495">
              <w:rPr>
                <w:rFonts w:ascii="Arial" w:hAnsi="Arial" w:cs="Arial"/>
                <w:color w:val="000000"/>
                <w:position w:val="-2"/>
                <w:sz w:val="18"/>
                <w:szCs w:val="18"/>
              </w:rPr>
              <w:t>Opis del, ki jih bo izvedel podizvajalec:</w:t>
            </w:r>
            <w:r>
              <w:rPr>
                <w:rFonts w:ascii="Arial" w:hAnsi="Arial" w:cs="Arial"/>
                <w:color w:val="000000"/>
                <w:position w:val="-2"/>
                <w:sz w:val="18"/>
                <w:szCs w:val="18"/>
              </w:rPr>
              <w:t xml:space="preserve"> ____________________________________________________________</w:t>
            </w:r>
          </w:p>
          <w:p w14:paraId="567DA931" w14:textId="77777777" w:rsidR="00065BE2" w:rsidRDefault="00065BE2" w:rsidP="00CC7836">
            <w:pPr>
              <w:spacing w:before="135" w:after="135"/>
              <w:jc w:val="both"/>
              <w:textAlignment w:val="center"/>
              <w:rPr>
                <w:rFonts w:ascii="Arial" w:hAnsi="Arial" w:cs="Arial"/>
                <w:color w:val="000000"/>
                <w:position w:val="-2"/>
                <w:sz w:val="18"/>
                <w:szCs w:val="18"/>
              </w:rPr>
            </w:pPr>
            <w:r w:rsidRPr="00A85495">
              <w:rPr>
                <w:rFonts w:ascii="Arial" w:hAnsi="Arial" w:cs="Arial"/>
                <w:color w:val="000000"/>
                <w:position w:val="-2"/>
                <w:sz w:val="18"/>
                <w:szCs w:val="18"/>
              </w:rPr>
              <w:t xml:space="preserve"> </w:t>
            </w:r>
            <w:r>
              <w:rPr>
                <w:rFonts w:ascii="Arial" w:hAnsi="Arial" w:cs="Arial"/>
                <w:color w:val="000000"/>
                <w:position w:val="-2"/>
                <w:sz w:val="18"/>
                <w:szCs w:val="18"/>
              </w:rPr>
              <w:t xml:space="preserve">Dobava opreme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2DD09B36" w14:textId="77777777" w:rsidR="00065BE2"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Vzdrževanje po izteku gar.dobe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36DF3B5D" w14:textId="77777777" w:rsidR="00065BE2" w:rsidRPr="0028560F"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potrošnega mat.za dobo 3 let  </w:t>
            </w:r>
            <w:r w:rsidRPr="00A85495">
              <w:rPr>
                <w:rFonts w:ascii="Arial" w:hAnsi="Arial" w:cs="Arial"/>
                <w:color w:val="000000"/>
                <w:position w:val="-2"/>
                <w:sz w:val="18"/>
                <w:szCs w:val="18"/>
              </w:rPr>
              <w:t>_______% končne skupne ponudbe vrednosti brez DDV za sklop ____, ki jo bo izvedel podizvajalec, kar znaša ___________EUR brez DDV</w:t>
            </w:r>
          </w:p>
        </w:tc>
      </w:tr>
      <w:tr w:rsidR="00065BE2" w14:paraId="3DEDCC20" w14:textId="77777777" w:rsidTr="00CC783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4B692C" w14:textId="77777777" w:rsidR="00065BE2" w:rsidRDefault="00065BE2" w:rsidP="00B548CF">
            <w:r w:rsidRPr="0028560F">
              <w:rPr>
                <w:rFonts w:ascii="Arial" w:hAnsi="Arial" w:cs="Arial"/>
                <w:b/>
                <w:bCs/>
                <w:color w:val="000000"/>
                <w:position w:val="-2"/>
                <w:sz w:val="18"/>
                <w:szCs w:val="18"/>
                <w:shd w:val="clear" w:color="auto" w:fill="D1D1D1"/>
              </w:rPr>
              <w:t xml:space="preserve">Podizvajalec </w:t>
            </w:r>
            <w:r>
              <w:rPr>
                <w:rFonts w:ascii="Arial" w:hAnsi="Arial" w:cs="Arial"/>
                <w:b/>
                <w:bCs/>
                <w:color w:val="000000"/>
                <w:position w:val="-2"/>
                <w:sz w:val="18"/>
                <w:szCs w:val="18"/>
                <w:shd w:val="clear" w:color="auto" w:fill="D1D1D1"/>
              </w:rPr>
              <w:t>2</w:t>
            </w:r>
            <w:r w:rsidRPr="0028560F">
              <w:rPr>
                <w:rFonts w:ascii="Arial" w:hAnsi="Arial" w:cs="Arial"/>
                <w:b/>
                <w:bCs/>
                <w:color w:val="000000"/>
                <w:position w:val="-2"/>
                <w:sz w:val="18"/>
                <w:szCs w:val="18"/>
                <w:shd w:val="clear" w:color="auto" w:fill="D1D1D1"/>
              </w:rPr>
              <w:t xml:space="preserve"> (firma, naslov, mat.št.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0E981A" w14:textId="77777777" w:rsidR="00065BE2" w:rsidRDefault="00065BE2" w:rsidP="00CC7836">
            <w:r>
              <w:rPr>
                <w:rFonts w:ascii="Arial" w:hAnsi="Arial" w:cs="Arial"/>
                <w:color w:val="000000"/>
                <w:position w:val="-2"/>
                <w:sz w:val="18"/>
                <w:szCs w:val="18"/>
              </w:rPr>
              <w:t> </w:t>
            </w:r>
          </w:p>
        </w:tc>
      </w:tr>
      <w:tr w:rsidR="00065BE2" w14:paraId="2ACAF57A" w14:textId="77777777" w:rsidTr="00CC783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BCC7AE" w14:textId="77777777" w:rsidR="00065BE2" w:rsidRDefault="00065BE2" w:rsidP="00B548CF">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45592A" w14:textId="77777777" w:rsidR="00065BE2"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opreme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467AA33B" w14:textId="77777777" w:rsidR="00065BE2"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Vzdrževanje po izteku gar.dobe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69D4FBC0" w14:textId="77777777" w:rsidR="00065BE2" w:rsidRPr="0028560F" w:rsidRDefault="00065BE2" w:rsidP="00CC78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potrošnega mat.za dobo 3 let  </w:t>
            </w:r>
            <w:r w:rsidRPr="00A85495">
              <w:rPr>
                <w:rFonts w:ascii="Arial" w:hAnsi="Arial" w:cs="Arial"/>
                <w:color w:val="000000"/>
                <w:position w:val="-2"/>
                <w:sz w:val="18"/>
                <w:szCs w:val="18"/>
              </w:rPr>
              <w:t>_______% končne skupne ponudbe vrednosti brez DDV za sklop ____, ki jo bo izvedel podizvajalec, kar znaša ___________EUR brez DDV</w:t>
            </w:r>
          </w:p>
        </w:tc>
      </w:tr>
    </w:tbl>
    <w:p w14:paraId="47382568" w14:textId="77777777" w:rsidR="00065BE2" w:rsidRDefault="00065BE2" w:rsidP="00065BE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FFFE9B0" w14:textId="77777777" w:rsidR="00065BE2" w:rsidRDefault="00065BE2" w:rsidP="00065BE2">
      <w:pPr>
        <w:spacing w:before="225" w:after="225" w:line="240" w:lineRule="auto"/>
        <w:jc w:val="both"/>
        <w:rPr>
          <w:rFonts w:ascii="Arial" w:hAnsi="Arial" w:cs="Arial"/>
          <w:color w:val="000000"/>
          <w:sz w:val="18"/>
          <w:szCs w:val="18"/>
        </w:rPr>
      </w:pPr>
    </w:p>
    <w:p w14:paraId="27B4D5C9" w14:textId="77777777" w:rsidR="00065BE2" w:rsidRDefault="00065BE2" w:rsidP="00065BE2">
      <w:pPr>
        <w:spacing w:before="225" w:after="225" w:line="240" w:lineRule="auto"/>
        <w:jc w:val="both"/>
        <w:rPr>
          <w:rFonts w:ascii="Arial" w:hAnsi="Arial" w:cs="Arial"/>
          <w:color w:val="000000"/>
          <w:sz w:val="18"/>
          <w:szCs w:val="18"/>
        </w:rPr>
      </w:pPr>
    </w:p>
    <w:p w14:paraId="5F7A597B" w14:textId="77777777" w:rsidR="00065BE2" w:rsidRDefault="00065BE2" w:rsidP="00065BE2">
      <w:pPr>
        <w:spacing w:before="225" w:after="225" w:line="240" w:lineRule="auto"/>
        <w:jc w:val="both"/>
      </w:pPr>
      <w:r>
        <w:rPr>
          <w:rFonts w:ascii="Arial" w:hAnsi="Arial" w:cs="Arial"/>
          <w:color w:val="000000"/>
          <w:sz w:val="18"/>
          <w:szCs w:val="18"/>
        </w:rPr>
        <w:lastRenderedPageBreak/>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65BE2" w14:paraId="21276726" w14:textId="77777777" w:rsidTr="00CC7836">
        <w:tc>
          <w:tcPr>
            <w:tcW w:w="4080" w:type="dxa"/>
            <w:tcMar>
              <w:top w:w="135" w:type="dxa"/>
              <w:bottom w:w="135" w:type="dxa"/>
            </w:tcMar>
            <w:vAlign w:val="center"/>
          </w:tcPr>
          <w:p w14:paraId="73C7BF3D" w14:textId="77777777" w:rsidR="00065BE2" w:rsidRDefault="00065BE2" w:rsidP="00CC7836">
            <w:pPr>
              <w:rPr>
                <w:rFonts w:ascii="Arial" w:hAnsi="Arial" w:cs="Arial"/>
                <w:color w:val="000000"/>
                <w:position w:val="-2"/>
                <w:sz w:val="18"/>
                <w:szCs w:val="18"/>
              </w:rPr>
            </w:pPr>
          </w:p>
          <w:p w14:paraId="51007527" w14:textId="77777777" w:rsidR="00065BE2" w:rsidRDefault="00065BE2" w:rsidP="00CC7836">
            <w:pPr>
              <w:rPr>
                <w:rFonts w:ascii="Arial" w:hAnsi="Arial" w:cs="Arial"/>
                <w:color w:val="000000"/>
                <w:position w:val="-2"/>
                <w:sz w:val="18"/>
                <w:szCs w:val="18"/>
              </w:rPr>
            </w:pPr>
          </w:p>
          <w:p w14:paraId="199B4BE3" w14:textId="77777777" w:rsidR="00065BE2" w:rsidRDefault="00065BE2" w:rsidP="00CC7836">
            <w:r>
              <w:rPr>
                <w:rFonts w:ascii="Arial" w:hAnsi="Arial" w:cs="Arial"/>
                <w:color w:val="000000"/>
                <w:position w:val="-2"/>
                <w:sz w:val="18"/>
                <w:szCs w:val="18"/>
              </w:rPr>
              <w:t>Kraj in datum:</w:t>
            </w:r>
          </w:p>
        </w:tc>
        <w:tc>
          <w:tcPr>
            <w:tcW w:w="0" w:type="auto"/>
            <w:tcMar>
              <w:top w:w="135" w:type="dxa"/>
              <w:bottom w:w="135" w:type="dxa"/>
            </w:tcMar>
            <w:vAlign w:val="center"/>
          </w:tcPr>
          <w:p w14:paraId="75BAFA76" w14:textId="77777777" w:rsidR="00065BE2" w:rsidRDefault="00065BE2" w:rsidP="00CC7836">
            <w:r>
              <w:rPr>
                <w:rFonts w:ascii="Arial" w:hAnsi="Arial" w:cs="Arial"/>
                <w:color w:val="000000"/>
                <w:position w:val="-2"/>
                <w:sz w:val="18"/>
                <w:szCs w:val="18"/>
              </w:rPr>
              <w:t>Ime in priimek: _____________________</w:t>
            </w:r>
          </w:p>
        </w:tc>
      </w:tr>
      <w:tr w:rsidR="00065BE2" w14:paraId="7FAC26EB" w14:textId="77777777" w:rsidTr="00CC7836">
        <w:tc>
          <w:tcPr>
            <w:tcW w:w="4080" w:type="dxa"/>
            <w:tcMar>
              <w:top w:w="135" w:type="dxa"/>
              <w:bottom w:w="135" w:type="dxa"/>
            </w:tcMar>
            <w:vAlign w:val="center"/>
          </w:tcPr>
          <w:p w14:paraId="7FACCE07" w14:textId="77777777" w:rsidR="00065BE2" w:rsidRDefault="00065BE2" w:rsidP="00CC7836"/>
        </w:tc>
        <w:tc>
          <w:tcPr>
            <w:tcW w:w="0" w:type="auto"/>
            <w:tcMar>
              <w:top w:w="135" w:type="dxa"/>
              <w:bottom w:w="135" w:type="dxa"/>
            </w:tcMar>
            <w:vAlign w:val="center"/>
          </w:tcPr>
          <w:p w14:paraId="2368EFB6" w14:textId="77777777" w:rsidR="00065BE2" w:rsidRDefault="00065BE2" w:rsidP="00CC7836"/>
          <w:p w14:paraId="0BC0D4B0" w14:textId="77777777" w:rsidR="00065BE2" w:rsidRDefault="00065BE2" w:rsidP="00CC7836">
            <w:pPr>
              <w:jc w:val="center"/>
            </w:pPr>
            <w:r>
              <w:rPr>
                <w:rFonts w:ascii="Arial" w:hAnsi="Arial" w:cs="Arial"/>
                <w:color w:val="A9A9A9"/>
                <w:position w:val="-2"/>
                <w:sz w:val="18"/>
                <w:szCs w:val="18"/>
              </w:rPr>
              <w:t>(žig in podpis)</w:t>
            </w:r>
          </w:p>
        </w:tc>
      </w:tr>
    </w:tbl>
    <w:p w14:paraId="0A5E146A" w14:textId="77777777" w:rsidR="00065BE2" w:rsidRPr="0028560F" w:rsidRDefault="00065BE2" w:rsidP="00065BE2">
      <w:pPr>
        <w:spacing w:before="225" w:after="225" w:line="240" w:lineRule="auto"/>
        <w:jc w:val="both"/>
      </w:pPr>
      <w:r w:rsidRPr="0028560F">
        <w:rPr>
          <w:rFonts w:ascii="Arial" w:hAnsi="Arial" w:cs="Arial"/>
          <w:i/>
          <w:iCs/>
          <w:color w:val="000000"/>
          <w:sz w:val="18"/>
          <w:szCs w:val="18"/>
          <w:u w:val="single"/>
        </w:rPr>
        <w:t>Opomba: </w:t>
      </w:r>
      <w:r w:rsidRPr="0028560F">
        <w:rPr>
          <w:rFonts w:ascii="Arial" w:hAnsi="Arial" w:cs="Arial"/>
          <w:i/>
          <w:iCs/>
          <w:color w:val="000000"/>
          <w:sz w:val="18"/>
          <w:szCs w:val="18"/>
        </w:rPr>
        <w:br/>
        <w:t>V primeru nastopa z več podizvajalci se obrazec ustrezno razmnoži.</w:t>
      </w:r>
    </w:p>
    <w:bookmarkEnd w:id="8"/>
    <w:p w14:paraId="5641D08B" w14:textId="77777777" w:rsidR="00065BE2" w:rsidRDefault="00065BE2" w:rsidP="00065BE2">
      <w:pPr>
        <w:sectPr w:rsidR="00065BE2" w:rsidSect="00065BE2">
          <w:footerReference w:type="default" r:id="rId16"/>
          <w:pgSz w:w="11906" w:h="16838"/>
          <w:pgMar w:top="1418" w:right="1418" w:bottom="1418" w:left="1418" w:header="567" w:footer="596" w:gutter="0"/>
          <w:cols w:space="708"/>
          <w:docGrid w:linePitch="360"/>
        </w:sectPr>
      </w:pPr>
    </w:p>
    <w:p w14:paraId="35EA3A84" w14:textId="77777777"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6</w:t>
      </w:r>
    </w:p>
    <w:p w14:paraId="75D3A182" w14:textId="77777777" w:rsidR="00065BE2" w:rsidRPr="00252358" w:rsidRDefault="00065BE2" w:rsidP="00065BE2"/>
    <w:p w14:paraId="52E7E3F9"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521A917" w14:textId="77777777" w:rsidR="00065BE2" w:rsidRDefault="00065BE2" w:rsidP="00065BE2">
      <w:pPr>
        <w:spacing w:after="120"/>
        <w:rPr>
          <w:rFonts w:ascii="Arial" w:hAnsi="Arial" w:cs="Arial"/>
        </w:rPr>
      </w:pPr>
    </w:p>
    <w:p w14:paraId="1760A4D6" w14:textId="77777777" w:rsidR="00065BE2" w:rsidRDefault="00065BE2" w:rsidP="00065BE2">
      <w:pPr>
        <w:spacing w:before="225" w:after="225" w:line="240" w:lineRule="auto"/>
        <w:jc w:val="both"/>
      </w:pPr>
      <w:r>
        <w:rPr>
          <w:rFonts w:ascii="Arial" w:hAnsi="Arial" w:cs="Arial"/>
          <w:color w:val="000000"/>
          <w:sz w:val="18"/>
          <w:szCs w:val="18"/>
        </w:rPr>
        <w:t>V zvezi z javnim naročilom »IMUNOBARVALNIK«,</w:t>
      </w:r>
    </w:p>
    <w:p w14:paraId="71A0522C" w14:textId="77777777" w:rsidR="00065BE2" w:rsidRDefault="00065BE2" w:rsidP="00065BE2">
      <w:pPr>
        <w:spacing w:before="225" w:after="225" w:line="240" w:lineRule="auto"/>
        <w:jc w:val="both"/>
      </w:pPr>
      <w:bookmarkStart w:id="9" w:name="_Hlk184050942"/>
      <w:r>
        <w:rPr>
          <w:rFonts w:ascii="Arial" w:hAnsi="Arial" w:cs="Arial"/>
          <w:color w:val="000000"/>
          <w:sz w:val="18"/>
          <w:szCs w:val="18"/>
        </w:rPr>
        <w:t>izjavljamo, da bomo v primeru izbire gospodarskega subjekta sodelovali pri izvedbi predmeta javnega naročila z deli v vrednosti _______________ EUR brez DDV za sklop 1    /    _______________ EUR brez DDV za sklop 2    _______________ EUR brez DDV za sklop 3,    v skladu z razpisnimi pogoji.</w:t>
      </w:r>
    </w:p>
    <w:p w14:paraId="2E7D572C" w14:textId="77777777" w:rsidR="00065BE2" w:rsidRDefault="00065BE2" w:rsidP="00065BE2">
      <w:pPr>
        <w:spacing w:before="225" w:after="225" w:line="240" w:lineRule="auto"/>
        <w:jc w:val="both"/>
      </w:pPr>
      <w:r>
        <w:rPr>
          <w:rFonts w:ascii="Arial" w:hAnsi="Arial" w:cs="Arial"/>
          <w:color w:val="000000"/>
          <w:sz w:val="18"/>
          <w:szCs w:val="18"/>
        </w:rPr>
        <w:t>Izjavljamo (ustrezno označi):</w:t>
      </w:r>
    </w:p>
    <w:p w14:paraId="1986101F" w14:textId="77777777" w:rsidR="00065BE2" w:rsidRDefault="00065BE2" w:rsidP="00065BE2">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72546A2" w14:textId="77777777" w:rsidR="00065BE2" w:rsidRDefault="00065BE2" w:rsidP="00065BE2">
      <w:pPr>
        <w:spacing w:before="225" w:after="225" w:line="240" w:lineRule="auto"/>
        <w:jc w:val="both"/>
      </w:pPr>
      <w:r>
        <w:rPr>
          <w:rFonts w:ascii="Arial" w:hAnsi="Arial" w:cs="Arial"/>
          <w:color w:val="000000"/>
          <w:sz w:val="18"/>
          <w:szCs w:val="18"/>
        </w:rPr>
        <w:t>[   ] NE zahtevamo izvedbe neposrednih plačil.</w:t>
      </w:r>
    </w:p>
    <w:p w14:paraId="7C1398BA" w14:textId="77777777" w:rsidR="00065BE2" w:rsidRDefault="00065BE2" w:rsidP="00065BE2">
      <w:pPr>
        <w:spacing w:before="225" w:after="225" w:line="240" w:lineRule="auto"/>
        <w:jc w:val="both"/>
      </w:pPr>
      <w:r>
        <w:rPr>
          <w:rFonts w:ascii="Arial" w:hAnsi="Arial" w:cs="Arial"/>
          <w:color w:val="000000"/>
          <w:sz w:val="18"/>
          <w:szCs w:val="18"/>
        </w:rPr>
        <w:t> </w:t>
      </w:r>
    </w:p>
    <w:p w14:paraId="16D71CA5" w14:textId="77777777" w:rsidR="00065BE2" w:rsidRDefault="00065BE2" w:rsidP="00065B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5BE2" w14:paraId="0985BFA7" w14:textId="77777777" w:rsidTr="00CC7836">
        <w:tc>
          <w:tcPr>
            <w:tcW w:w="2500" w:type="pct"/>
            <w:tcMar>
              <w:top w:w="75" w:type="dxa"/>
              <w:bottom w:w="75" w:type="dxa"/>
            </w:tcMar>
            <w:vAlign w:val="center"/>
          </w:tcPr>
          <w:p w14:paraId="5572B032" w14:textId="77777777" w:rsidR="00065BE2" w:rsidRDefault="00065BE2" w:rsidP="00CC7836">
            <w:r>
              <w:rPr>
                <w:rFonts w:ascii="Arial" w:hAnsi="Arial" w:cs="Arial"/>
                <w:color w:val="000000"/>
                <w:position w:val="-2"/>
                <w:sz w:val="18"/>
                <w:szCs w:val="18"/>
              </w:rPr>
              <w:t>Kraj in datum:</w:t>
            </w:r>
          </w:p>
        </w:tc>
        <w:tc>
          <w:tcPr>
            <w:tcW w:w="0" w:type="auto"/>
            <w:tcMar>
              <w:top w:w="75" w:type="dxa"/>
              <w:bottom w:w="75" w:type="dxa"/>
            </w:tcMar>
            <w:vAlign w:val="center"/>
          </w:tcPr>
          <w:p w14:paraId="2BDE483B" w14:textId="77777777" w:rsidR="00065BE2" w:rsidRDefault="00065BE2" w:rsidP="00CC7836">
            <w:r>
              <w:rPr>
                <w:rFonts w:ascii="Arial" w:hAnsi="Arial" w:cs="Arial"/>
                <w:color w:val="000000"/>
                <w:position w:val="-2"/>
                <w:sz w:val="18"/>
                <w:szCs w:val="18"/>
              </w:rPr>
              <w:t>Ime in priimek: _____________________</w:t>
            </w:r>
          </w:p>
        </w:tc>
      </w:tr>
      <w:tr w:rsidR="00065BE2" w14:paraId="41E90285" w14:textId="77777777" w:rsidTr="00CC7836">
        <w:tc>
          <w:tcPr>
            <w:tcW w:w="2500" w:type="pct"/>
            <w:tcMar>
              <w:top w:w="75" w:type="dxa"/>
              <w:bottom w:w="75" w:type="dxa"/>
            </w:tcMar>
            <w:vAlign w:val="center"/>
          </w:tcPr>
          <w:p w14:paraId="6B161054"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487D5C3A" w14:textId="77777777" w:rsidR="00065BE2" w:rsidRDefault="00065BE2" w:rsidP="00CC7836"/>
          <w:p w14:paraId="0C4804B3" w14:textId="77777777" w:rsidR="00065BE2" w:rsidRDefault="00065BE2" w:rsidP="00CC7836">
            <w:pPr>
              <w:jc w:val="center"/>
            </w:pPr>
            <w:r>
              <w:rPr>
                <w:rFonts w:ascii="Arial" w:hAnsi="Arial" w:cs="Arial"/>
                <w:color w:val="A9A9A9"/>
                <w:position w:val="-2"/>
                <w:sz w:val="18"/>
                <w:szCs w:val="18"/>
              </w:rPr>
              <w:t>(žig in podpis)</w:t>
            </w:r>
          </w:p>
        </w:tc>
      </w:tr>
    </w:tbl>
    <w:p w14:paraId="23128AB3" w14:textId="77777777" w:rsidR="00065BE2" w:rsidRDefault="00065BE2" w:rsidP="00065BE2">
      <w:pPr>
        <w:spacing w:before="225" w:after="225" w:line="240" w:lineRule="auto"/>
        <w:jc w:val="both"/>
      </w:pPr>
      <w:r>
        <w:rPr>
          <w:rFonts w:ascii="Arial" w:hAnsi="Arial" w:cs="Arial"/>
          <w:color w:val="000000"/>
          <w:sz w:val="18"/>
          <w:szCs w:val="18"/>
        </w:rPr>
        <w:t> </w:t>
      </w:r>
    </w:p>
    <w:p w14:paraId="195FBB76" w14:textId="77777777" w:rsidR="00065BE2" w:rsidRDefault="00065BE2" w:rsidP="00065BE2">
      <w:pPr>
        <w:spacing w:before="225" w:after="225" w:line="240" w:lineRule="auto"/>
        <w:jc w:val="both"/>
      </w:pPr>
      <w:r>
        <w:rPr>
          <w:rFonts w:ascii="Arial" w:hAnsi="Arial" w:cs="Arial"/>
          <w:color w:val="000000"/>
          <w:sz w:val="18"/>
          <w:szCs w:val="18"/>
        </w:rPr>
        <w:t> </w:t>
      </w:r>
    </w:p>
    <w:p w14:paraId="08A76DD2" w14:textId="77777777" w:rsidR="00065BE2" w:rsidRDefault="00065BE2" w:rsidP="00065BE2">
      <w:pPr>
        <w:spacing w:before="225" w:after="225" w:line="240" w:lineRule="auto"/>
        <w:jc w:val="both"/>
      </w:pPr>
      <w:r>
        <w:rPr>
          <w:rFonts w:ascii="Arial" w:hAnsi="Arial" w:cs="Arial"/>
          <w:color w:val="000000"/>
          <w:sz w:val="18"/>
          <w:szCs w:val="18"/>
        </w:rPr>
        <w:t> </w:t>
      </w:r>
    </w:p>
    <w:p w14:paraId="1A2CBD80" w14:textId="77777777" w:rsidR="00065BE2" w:rsidRDefault="00065BE2" w:rsidP="00065BE2">
      <w:pPr>
        <w:spacing w:before="225" w:after="225" w:line="240" w:lineRule="auto"/>
        <w:jc w:val="both"/>
      </w:pPr>
      <w:r>
        <w:rPr>
          <w:rFonts w:ascii="Arial" w:hAnsi="Arial" w:cs="Arial"/>
          <w:b/>
          <w:bCs/>
          <w:i/>
          <w:iCs/>
          <w:color w:val="000000"/>
          <w:sz w:val="18"/>
          <w:szCs w:val="18"/>
          <w:u w:val="single"/>
        </w:rPr>
        <w:t>Opomba:</w:t>
      </w:r>
    </w:p>
    <w:p w14:paraId="416E916B" w14:textId="77777777" w:rsidR="00065BE2" w:rsidRDefault="00065BE2" w:rsidP="00065BE2">
      <w:pPr>
        <w:spacing w:before="225" w:after="225" w:line="240" w:lineRule="auto"/>
        <w:jc w:val="both"/>
      </w:pPr>
      <w:r>
        <w:rPr>
          <w:rFonts w:ascii="Arial" w:hAnsi="Arial" w:cs="Arial"/>
          <w:i/>
          <w:iCs/>
          <w:color w:val="000000"/>
          <w:sz w:val="18"/>
          <w:szCs w:val="18"/>
        </w:rPr>
        <w:t>V primeru večjega števila podizvajalcev se obrazec fotokopira.</w:t>
      </w:r>
    </w:p>
    <w:bookmarkEnd w:id="9"/>
    <w:p w14:paraId="49CD9F5F" w14:textId="77777777" w:rsidR="00065BE2" w:rsidRDefault="00065BE2" w:rsidP="00065BE2">
      <w:pPr>
        <w:sectPr w:rsidR="00065BE2" w:rsidSect="00065BE2">
          <w:footerReference w:type="default" r:id="rId17"/>
          <w:pgSz w:w="11906" w:h="16838"/>
          <w:pgMar w:top="1418" w:right="1418" w:bottom="1418" w:left="1418" w:header="567" w:footer="596" w:gutter="0"/>
          <w:cols w:space="708"/>
          <w:docGrid w:linePitch="360"/>
        </w:sectPr>
      </w:pPr>
    </w:p>
    <w:p w14:paraId="7067CFC2" w14:textId="77777777"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7</w:t>
      </w:r>
    </w:p>
    <w:p w14:paraId="599A33EB"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BC6B4B0" w14:textId="77777777" w:rsidR="00065BE2" w:rsidRDefault="00065BE2" w:rsidP="00065BE2">
      <w:pPr>
        <w:spacing w:before="225" w:after="225" w:line="240" w:lineRule="auto"/>
      </w:pPr>
      <w:bookmarkStart w:id="10" w:name="_Hlk184051353"/>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10E7025" w14:textId="77777777" w:rsidR="00065BE2" w:rsidRDefault="00065BE2" w:rsidP="00065BE2">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65BE2" w14:paraId="3E6E905A" w14:textId="77777777" w:rsidTr="00CC7836">
        <w:tc>
          <w:tcPr>
            <w:tcW w:w="0" w:type="auto"/>
            <w:tcMar>
              <w:top w:w="0" w:type="auto"/>
              <w:bottom w:w="0" w:type="auto"/>
            </w:tcMar>
          </w:tcPr>
          <w:p w14:paraId="01F11BBA"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9C171B5"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D33FD02"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3E7DEE73"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0317884"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4E8FF0D"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98D57CF" w14:textId="77777777" w:rsidR="00065BE2" w:rsidRDefault="00065BE2" w:rsidP="00F838F3">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2A4B2D3" w14:textId="77777777" w:rsidR="00065BE2" w:rsidRDefault="00065BE2" w:rsidP="00065BE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36D123B" w14:textId="77777777" w:rsidR="00065BE2" w:rsidRDefault="00065BE2" w:rsidP="00065BE2">
      <w:pPr>
        <w:spacing w:before="225" w:after="225" w:line="240" w:lineRule="auto"/>
        <w:jc w:val="center"/>
      </w:pPr>
      <w:r>
        <w:rPr>
          <w:rFonts w:ascii="Arial" w:hAnsi="Arial" w:cs="Arial"/>
          <w:b/>
          <w:bCs/>
          <w:color w:val="000000"/>
          <w:sz w:val="21"/>
          <w:szCs w:val="21"/>
        </w:rPr>
        <w:t>In   POOBLASTILO</w:t>
      </w:r>
    </w:p>
    <w:p w14:paraId="3A614982" w14:textId="48CD7228" w:rsidR="00065BE2" w:rsidRDefault="00065BE2" w:rsidP="00065BE2">
      <w:pPr>
        <w:spacing w:before="225" w:after="225" w:line="240" w:lineRule="auto"/>
        <w:jc w:val="both"/>
      </w:pPr>
      <w:r>
        <w:rPr>
          <w:rFonts w:ascii="Arial" w:hAnsi="Arial" w:cs="Arial"/>
          <w:color w:val="000000"/>
          <w:sz w:val="18"/>
          <w:szCs w:val="18"/>
        </w:rPr>
        <w:t>Pooblaščamo naročnika SPLOŠNA BOLNIŠNICA NOVO MESTO,</w:t>
      </w:r>
      <w:r w:rsidR="00F7447C">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65BE2" w14:paraId="73FE0461"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DE59B" w14:textId="77777777" w:rsidR="00065BE2" w:rsidRDefault="00065BE2" w:rsidP="006E7FCB">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E3BEE" w14:textId="77777777" w:rsidR="00065BE2" w:rsidRDefault="00065BE2" w:rsidP="00CC7836">
            <w:r>
              <w:rPr>
                <w:rFonts w:ascii="Arial" w:hAnsi="Arial" w:cs="Arial"/>
                <w:color w:val="000000"/>
                <w:position w:val="-2"/>
                <w:sz w:val="18"/>
                <w:szCs w:val="18"/>
              </w:rPr>
              <w:t> </w:t>
            </w:r>
          </w:p>
        </w:tc>
      </w:tr>
      <w:tr w:rsidR="00065BE2" w14:paraId="14AB5227"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B0528" w14:textId="77777777" w:rsidR="00065BE2" w:rsidRDefault="00065BE2" w:rsidP="006E7FCB">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1BC8E" w14:textId="77777777" w:rsidR="00065BE2" w:rsidRDefault="00065BE2" w:rsidP="00CC7836">
            <w:r>
              <w:rPr>
                <w:rFonts w:ascii="Arial" w:hAnsi="Arial" w:cs="Arial"/>
                <w:color w:val="000000"/>
                <w:position w:val="-2"/>
                <w:sz w:val="18"/>
                <w:szCs w:val="18"/>
              </w:rPr>
              <w:t> </w:t>
            </w:r>
          </w:p>
        </w:tc>
      </w:tr>
      <w:tr w:rsidR="00065BE2" w14:paraId="47587CEC"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B6F59" w14:textId="77777777" w:rsidR="00065BE2" w:rsidRDefault="00065BE2" w:rsidP="006E7FCB">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B6042" w14:textId="77777777" w:rsidR="00065BE2" w:rsidRDefault="00065BE2" w:rsidP="00CC7836">
            <w:r>
              <w:rPr>
                <w:rFonts w:ascii="Arial" w:hAnsi="Arial" w:cs="Arial"/>
                <w:color w:val="000000"/>
                <w:position w:val="-2"/>
                <w:sz w:val="18"/>
                <w:szCs w:val="18"/>
              </w:rPr>
              <w:t> </w:t>
            </w:r>
          </w:p>
        </w:tc>
      </w:tr>
      <w:tr w:rsidR="00065BE2" w14:paraId="2D990FAB"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D4560" w14:textId="77777777" w:rsidR="00065BE2" w:rsidRDefault="00065BE2" w:rsidP="006E7FCB">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B2CF9" w14:textId="77777777" w:rsidR="00065BE2" w:rsidRDefault="00065BE2" w:rsidP="00CC7836">
            <w:r>
              <w:rPr>
                <w:rFonts w:ascii="Arial" w:hAnsi="Arial" w:cs="Arial"/>
                <w:color w:val="000000"/>
                <w:position w:val="-2"/>
                <w:sz w:val="18"/>
                <w:szCs w:val="18"/>
              </w:rPr>
              <w:t> </w:t>
            </w:r>
          </w:p>
        </w:tc>
      </w:tr>
      <w:tr w:rsidR="00065BE2" w14:paraId="1EDBA505" w14:textId="77777777" w:rsidTr="00CC783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AEA56" w14:textId="77777777" w:rsidR="00065BE2" w:rsidRDefault="00065BE2" w:rsidP="006E7FCB">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CDDF4" w14:textId="77777777" w:rsidR="00065BE2" w:rsidRDefault="00065BE2" w:rsidP="00CC7836">
            <w:r>
              <w:rPr>
                <w:rFonts w:ascii="Arial" w:hAnsi="Arial" w:cs="Arial"/>
                <w:color w:val="000000"/>
                <w:position w:val="-2"/>
                <w:sz w:val="18"/>
                <w:szCs w:val="18"/>
              </w:rPr>
              <w:t> </w:t>
            </w:r>
          </w:p>
        </w:tc>
      </w:tr>
    </w:tbl>
    <w:p w14:paraId="6B568050" w14:textId="77777777" w:rsidR="00065BE2" w:rsidRDefault="00065BE2" w:rsidP="00065B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5BE2" w14:paraId="6C85F4F9" w14:textId="77777777" w:rsidTr="00CC7836">
        <w:tc>
          <w:tcPr>
            <w:tcW w:w="2500" w:type="pct"/>
            <w:tcMar>
              <w:top w:w="75" w:type="dxa"/>
              <w:bottom w:w="75" w:type="dxa"/>
            </w:tcMar>
            <w:vAlign w:val="center"/>
          </w:tcPr>
          <w:p w14:paraId="7085728C" w14:textId="77777777" w:rsidR="00065BE2" w:rsidRDefault="00065BE2" w:rsidP="00CC7836">
            <w:r>
              <w:rPr>
                <w:rFonts w:ascii="Arial" w:hAnsi="Arial" w:cs="Arial"/>
                <w:color w:val="000000"/>
                <w:position w:val="-2"/>
                <w:sz w:val="18"/>
                <w:szCs w:val="18"/>
              </w:rPr>
              <w:t>Kraj in datum:</w:t>
            </w:r>
          </w:p>
        </w:tc>
        <w:tc>
          <w:tcPr>
            <w:tcW w:w="0" w:type="auto"/>
            <w:tcMar>
              <w:top w:w="75" w:type="dxa"/>
              <w:bottom w:w="75" w:type="dxa"/>
            </w:tcMar>
            <w:vAlign w:val="center"/>
          </w:tcPr>
          <w:p w14:paraId="4A885DDE" w14:textId="77777777" w:rsidR="00065BE2" w:rsidRDefault="00065BE2" w:rsidP="00CC7836">
            <w:r>
              <w:rPr>
                <w:rFonts w:ascii="Arial" w:hAnsi="Arial" w:cs="Arial"/>
                <w:color w:val="000000"/>
                <w:position w:val="-2"/>
                <w:sz w:val="18"/>
                <w:szCs w:val="18"/>
              </w:rPr>
              <w:t>Ime in priimek: _____________________</w:t>
            </w:r>
          </w:p>
        </w:tc>
      </w:tr>
      <w:tr w:rsidR="00065BE2" w14:paraId="058DD8F4" w14:textId="77777777" w:rsidTr="00CC7836">
        <w:tc>
          <w:tcPr>
            <w:tcW w:w="2500" w:type="pct"/>
            <w:tcMar>
              <w:top w:w="75" w:type="dxa"/>
              <w:bottom w:w="75" w:type="dxa"/>
            </w:tcMar>
            <w:vAlign w:val="center"/>
          </w:tcPr>
          <w:p w14:paraId="6A13E0CD"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17A40B7E" w14:textId="77777777" w:rsidR="00065BE2" w:rsidRDefault="00065BE2" w:rsidP="00CC7836"/>
          <w:p w14:paraId="0B598D49" w14:textId="77777777" w:rsidR="00065BE2" w:rsidRDefault="00065BE2" w:rsidP="00CC7836">
            <w:pPr>
              <w:jc w:val="center"/>
            </w:pPr>
            <w:r>
              <w:rPr>
                <w:rFonts w:ascii="Arial" w:hAnsi="Arial" w:cs="Arial"/>
                <w:color w:val="A9A9A9"/>
                <w:position w:val="-2"/>
                <w:sz w:val="18"/>
                <w:szCs w:val="18"/>
              </w:rPr>
              <w:t>(žig in podpis)</w:t>
            </w:r>
          </w:p>
        </w:tc>
      </w:tr>
    </w:tbl>
    <w:p w14:paraId="2DC8BB4B" w14:textId="77777777" w:rsidR="00065BE2" w:rsidRDefault="00065BE2" w:rsidP="00065BE2">
      <w:pPr>
        <w:sectPr w:rsidR="00065BE2" w:rsidSect="00065BE2">
          <w:footerReference w:type="default" r:id="rId18"/>
          <w:pgSz w:w="11906" w:h="16838"/>
          <w:pgMar w:top="1418" w:right="1418" w:bottom="1418" w:left="1418" w:header="567" w:footer="596" w:gutter="0"/>
          <w:cols w:space="708"/>
          <w:docGrid w:linePitch="360"/>
        </w:sectPr>
      </w:pPr>
    </w:p>
    <w:bookmarkEnd w:id="10"/>
    <w:p w14:paraId="08C5FDFF" w14:textId="751E73D4"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44301">
        <w:rPr>
          <w:rFonts w:ascii="Arial" w:hAnsi="Arial" w:cs="Arial"/>
          <w:sz w:val="18"/>
          <w:szCs w:val="18"/>
        </w:rPr>
        <w:t>8</w:t>
      </w:r>
    </w:p>
    <w:p w14:paraId="2EADD9A2" w14:textId="77777777" w:rsidR="00065BE2" w:rsidRPr="00252358" w:rsidRDefault="00065BE2" w:rsidP="00065BE2"/>
    <w:p w14:paraId="5E82E5F4"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Pr="00687E64">
        <w:rPr>
          <w:rFonts w:ascii="Arial" w:hAnsi="Arial" w:cs="Arial"/>
        </w:rPr>
        <w:t>kakovosti opreme</w:t>
      </w:r>
    </w:p>
    <w:p w14:paraId="5EBCB421" w14:textId="77777777" w:rsidR="00065BE2" w:rsidRDefault="00065BE2" w:rsidP="00065BE2">
      <w:pPr>
        <w:spacing w:after="120"/>
        <w:rPr>
          <w:rFonts w:ascii="Arial" w:hAnsi="Arial" w:cs="Arial"/>
        </w:rPr>
      </w:pPr>
    </w:p>
    <w:p w14:paraId="085744D0" w14:textId="77777777" w:rsidR="00065BE2" w:rsidRDefault="00065BE2" w:rsidP="00065BE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(naročnik investitor opreme): </w:t>
      </w:r>
      <w:r>
        <w:rPr>
          <w:rFonts w:ascii="Arial" w:hAnsi="Arial" w:cs="Arial"/>
          <w:color w:val="444444"/>
          <w:sz w:val="18"/>
          <w:szCs w:val="18"/>
          <w:u w:val="single"/>
          <w:shd w:val="clear" w:color="auto" w:fill="FFFFFF"/>
        </w:rPr>
        <w:t>____________________________</w:t>
      </w:r>
    </w:p>
    <w:p w14:paraId="16F7857B" w14:textId="77777777" w:rsidR="00065BE2" w:rsidRDefault="00065BE2" w:rsidP="00065BE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0C86FB7" w14:textId="77777777" w:rsidR="00065BE2" w:rsidRPr="004057BE" w:rsidRDefault="00065BE2" w:rsidP="00065BE2">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14728385" w14:textId="77777777" w:rsidR="00065BE2" w:rsidRDefault="00065BE2" w:rsidP="00065BE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082C3619" w14:textId="77777777" w:rsidR="00065BE2" w:rsidRDefault="00065BE2" w:rsidP="00065BE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23241A13" w14:textId="77777777" w:rsidR="00065BE2" w:rsidRDefault="00065BE2" w:rsidP="00065BE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3B091F33" w14:textId="77777777" w:rsidR="00065BE2" w:rsidRDefault="00065BE2" w:rsidP="00065BE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065BE2" w14:paraId="5E9A344E" w14:textId="77777777" w:rsidTr="00CC7836">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67FEA843"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2F8A1025"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5CD57E82" w14:textId="77777777" w:rsidR="00065BE2" w:rsidRDefault="00065BE2" w:rsidP="00065BE2"/>
    <w:p w14:paraId="056329D5" w14:textId="77777777" w:rsidR="00065BE2" w:rsidRDefault="00065BE2" w:rsidP="00065BE2">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4848735F" w14:textId="77777777" w:rsidR="00065BE2" w:rsidRDefault="00065BE2" w:rsidP="00065BE2">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065BE2" w14:paraId="0F3BFC51" w14:textId="77777777" w:rsidTr="00CC7836">
        <w:tc>
          <w:tcPr>
            <w:tcW w:w="3585" w:type="dxa"/>
            <w:shd w:val="clear" w:color="auto" w:fill="FFFFFF"/>
            <w:tcMar>
              <w:top w:w="0" w:type="auto"/>
              <w:bottom w:w="0" w:type="auto"/>
            </w:tcMar>
            <w:vAlign w:val="center"/>
          </w:tcPr>
          <w:p w14:paraId="1E7ED6AF" w14:textId="77777777" w:rsidR="00065BE2" w:rsidRDefault="00065BE2" w:rsidP="00CC7836">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02FEC2E2"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0286FA46"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065BE2" w14:paraId="33424BE3" w14:textId="77777777" w:rsidTr="00CC7836">
        <w:tc>
          <w:tcPr>
            <w:tcW w:w="3585" w:type="dxa"/>
            <w:shd w:val="clear" w:color="auto" w:fill="FFFFFF"/>
            <w:tcMar>
              <w:top w:w="0" w:type="auto"/>
              <w:bottom w:w="0" w:type="auto"/>
            </w:tcMar>
            <w:vAlign w:val="center"/>
          </w:tcPr>
          <w:p w14:paraId="0B4B7256" w14:textId="77777777" w:rsidR="00065BE2" w:rsidRDefault="00065BE2" w:rsidP="00CC7836">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686E00F6"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5F27BC18" w14:textId="77777777" w:rsidR="00065BE2" w:rsidRDefault="00065BE2" w:rsidP="00CC7836">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1267CD79" w14:textId="77777777" w:rsidR="00065BE2" w:rsidRDefault="00065BE2" w:rsidP="00CC7836">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11660E65" w14:textId="77777777" w:rsidR="00065BE2" w:rsidRDefault="00065BE2" w:rsidP="00065BE2"/>
    <w:p w14:paraId="134304BF" w14:textId="77777777" w:rsidR="00065BE2" w:rsidRDefault="00065BE2" w:rsidP="00065BE2">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065BE2" w14:paraId="162C3B1C" w14:textId="77777777" w:rsidTr="00CC7836">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065BE2" w14:paraId="67F05BD5" w14:textId="77777777" w:rsidTr="00CC7836">
              <w:tc>
                <w:tcPr>
                  <w:tcW w:w="0" w:type="auto"/>
                  <w:tcMar>
                    <w:top w:w="0" w:type="auto"/>
                    <w:bottom w:w="0" w:type="auto"/>
                  </w:tcMar>
                </w:tcPr>
                <w:p w14:paraId="0D19D4E1" w14:textId="77777777" w:rsidR="00065BE2" w:rsidRDefault="00065BE2" w:rsidP="00F838F3">
                  <w:pPr>
                    <w:numPr>
                      <w:ilvl w:val="0"/>
                      <w:numId w:val="21"/>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330865C6" w14:textId="77777777" w:rsidR="00065BE2" w:rsidRDefault="00065BE2" w:rsidP="00F838F3">
                  <w:pPr>
                    <w:numPr>
                      <w:ilvl w:val="0"/>
                      <w:numId w:val="21"/>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43532F2" w14:textId="77777777" w:rsidR="00065BE2" w:rsidRDefault="00065BE2" w:rsidP="00F838F3">
                  <w:pPr>
                    <w:numPr>
                      <w:ilvl w:val="0"/>
                      <w:numId w:val="21"/>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0AFFE621" w14:textId="77777777" w:rsidR="00065BE2" w:rsidRDefault="00065BE2" w:rsidP="00CC7836"/>
        </w:tc>
      </w:tr>
    </w:tbl>
    <w:p w14:paraId="39E460B6" w14:textId="77777777" w:rsidR="00065BE2" w:rsidRDefault="00065BE2" w:rsidP="00065BE2">
      <w:pPr>
        <w:spacing w:after="0"/>
        <w:jc w:val="right"/>
        <w:rPr>
          <w:rFonts w:ascii="Arial" w:hAnsi="Arial" w:cs="Arial"/>
          <w:sz w:val="18"/>
          <w:szCs w:val="18"/>
        </w:rPr>
      </w:pPr>
    </w:p>
    <w:p w14:paraId="095F0129" w14:textId="77777777" w:rsidR="00065BE2" w:rsidRDefault="00065BE2" w:rsidP="00065BE2">
      <w:pPr>
        <w:spacing w:after="120"/>
        <w:rPr>
          <w:rFonts w:ascii="Arial" w:hAnsi="Arial" w:cs="Arial"/>
        </w:rPr>
      </w:pPr>
    </w:p>
    <w:p w14:paraId="1CBC299C" w14:textId="77777777" w:rsidR="00065BE2" w:rsidRDefault="00065BE2" w:rsidP="00065BE2"/>
    <w:p w14:paraId="7995037C" w14:textId="77777777" w:rsidR="00065BE2" w:rsidRDefault="00065BE2" w:rsidP="00065BE2"/>
    <w:p w14:paraId="64B3A6A1" w14:textId="4AF7123E"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t xml:space="preserve">Obrazec št: </w:t>
      </w:r>
      <w:r w:rsidR="00D44301">
        <w:rPr>
          <w:rFonts w:ascii="Arial" w:hAnsi="Arial" w:cs="Arial"/>
          <w:sz w:val="18"/>
          <w:szCs w:val="18"/>
        </w:rPr>
        <w:t>9</w:t>
      </w:r>
    </w:p>
    <w:p w14:paraId="5B0C4E9F" w14:textId="77777777" w:rsidR="00065BE2" w:rsidRPr="00252358" w:rsidRDefault="00065BE2" w:rsidP="00065BE2"/>
    <w:p w14:paraId="02310554"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DA619A5" w14:textId="77777777" w:rsidR="00065BE2" w:rsidRDefault="00065BE2" w:rsidP="00065BE2">
      <w:pPr>
        <w:spacing w:after="120"/>
        <w:rPr>
          <w:rFonts w:ascii="Arial" w:hAnsi="Arial" w:cs="Arial"/>
        </w:rPr>
      </w:pPr>
    </w:p>
    <w:p w14:paraId="58329646" w14:textId="77777777" w:rsidR="00065BE2" w:rsidRDefault="00065BE2" w:rsidP="00065BE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BBE947" w14:textId="77777777" w:rsidR="00065BE2" w:rsidRDefault="00065BE2" w:rsidP="00065BE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65BE2" w14:paraId="4AA417C7"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10735" w14:textId="77777777" w:rsidR="00065BE2" w:rsidRDefault="00065BE2" w:rsidP="00CC7836">
            <w:pPr>
              <w:spacing w:before="135" w:after="135"/>
              <w:jc w:val="both"/>
              <w:textAlignment w:val="center"/>
            </w:pPr>
            <w:r>
              <w:rPr>
                <w:rFonts w:ascii="Arial" w:hAnsi="Arial" w:cs="Arial"/>
                <w:b/>
                <w:bCs/>
                <w:color w:val="000000"/>
                <w:position w:val="-2"/>
                <w:sz w:val="18"/>
                <w:szCs w:val="18"/>
              </w:rPr>
              <w:t>Ime in priimek</w:t>
            </w:r>
          </w:p>
          <w:p w14:paraId="2FAE61DC" w14:textId="77777777" w:rsidR="00065BE2" w:rsidRDefault="00065BE2" w:rsidP="00CC7836">
            <w:pPr>
              <w:spacing w:before="135" w:after="135"/>
              <w:jc w:val="both"/>
              <w:textAlignment w:val="center"/>
            </w:pPr>
            <w:r>
              <w:rPr>
                <w:rFonts w:ascii="Arial" w:hAnsi="Arial" w:cs="Arial"/>
                <w:b/>
                <w:bCs/>
                <w:color w:val="000000"/>
                <w:position w:val="-2"/>
                <w:sz w:val="18"/>
                <w:szCs w:val="18"/>
              </w:rPr>
              <w:t>ali</w:t>
            </w:r>
          </w:p>
          <w:p w14:paraId="4FECF416" w14:textId="77777777" w:rsidR="00065BE2" w:rsidRDefault="00065BE2" w:rsidP="00CC783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5CCE8D" w14:textId="77777777" w:rsidR="00065BE2" w:rsidRDefault="00065BE2" w:rsidP="00CC7836">
            <w:pPr>
              <w:spacing w:before="135" w:after="135"/>
              <w:jc w:val="both"/>
              <w:textAlignment w:val="center"/>
            </w:pPr>
            <w:r>
              <w:rPr>
                <w:rFonts w:ascii="Arial" w:hAnsi="Arial" w:cs="Arial"/>
                <w:b/>
                <w:bCs/>
                <w:color w:val="000000"/>
                <w:position w:val="-2"/>
                <w:sz w:val="18"/>
                <w:szCs w:val="18"/>
              </w:rPr>
              <w:t>Naslov prebivališča</w:t>
            </w:r>
          </w:p>
          <w:p w14:paraId="136CD9E8" w14:textId="77777777" w:rsidR="00065BE2" w:rsidRDefault="00065BE2" w:rsidP="00CC7836">
            <w:pPr>
              <w:spacing w:before="135" w:after="135"/>
              <w:jc w:val="both"/>
              <w:textAlignment w:val="center"/>
            </w:pPr>
            <w:r>
              <w:rPr>
                <w:rFonts w:ascii="Arial" w:hAnsi="Arial" w:cs="Arial"/>
                <w:b/>
                <w:bCs/>
                <w:color w:val="000000"/>
                <w:position w:val="-2"/>
                <w:sz w:val="18"/>
                <w:szCs w:val="18"/>
              </w:rPr>
              <w:t>ali</w:t>
            </w:r>
          </w:p>
          <w:p w14:paraId="51F05539" w14:textId="77777777" w:rsidR="00065BE2" w:rsidRDefault="00065BE2" w:rsidP="00CC783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02518A" w14:textId="77777777" w:rsidR="00065BE2" w:rsidRDefault="00065BE2" w:rsidP="00CC7836">
            <w:pPr>
              <w:spacing w:before="135" w:after="135"/>
              <w:jc w:val="both"/>
              <w:textAlignment w:val="center"/>
            </w:pPr>
            <w:r>
              <w:rPr>
                <w:rFonts w:ascii="Arial" w:hAnsi="Arial" w:cs="Arial"/>
                <w:b/>
                <w:bCs/>
                <w:color w:val="000000"/>
                <w:position w:val="-2"/>
                <w:sz w:val="18"/>
                <w:szCs w:val="18"/>
              </w:rPr>
              <w:t>Delež lastništva</w:t>
            </w:r>
          </w:p>
          <w:p w14:paraId="4FFEC8D7" w14:textId="77777777" w:rsidR="00065BE2" w:rsidRDefault="00065BE2" w:rsidP="00CC7836">
            <w:pPr>
              <w:spacing w:before="135" w:after="135"/>
              <w:jc w:val="both"/>
              <w:textAlignment w:val="center"/>
            </w:pPr>
            <w:r>
              <w:rPr>
                <w:rFonts w:ascii="Arial" w:hAnsi="Arial" w:cs="Arial"/>
                <w:b/>
                <w:bCs/>
                <w:color w:val="000000"/>
                <w:position w:val="-2"/>
                <w:sz w:val="18"/>
                <w:szCs w:val="18"/>
              </w:rPr>
              <w:t>ali</w:t>
            </w:r>
          </w:p>
          <w:p w14:paraId="7C6BB24C" w14:textId="77777777" w:rsidR="00065BE2" w:rsidRDefault="00065BE2" w:rsidP="00CC7836">
            <w:pPr>
              <w:spacing w:before="135" w:after="135"/>
              <w:jc w:val="both"/>
              <w:textAlignment w:val="center"/>
            </w:pPr>
            <w:r>
              <w:rPr>
                <w:rFonts w:ascii="Arial" w:hAnsi="Arial" w:cs="Arial"/>
                <w:b/>
                <w:bCs/>
                <w:color w:val="000000"/>
                <w:position w:val="-2"/>
                <w:sz w:val="18"/>
                <w:szCs w:val="18"/>
              </w:rPr>
              <w:t>Delež lastništva gospodarskega subjekta</w:t>
            </w:r>
          </w:p>
        </w:tc>
      </w:tr>
      <w:tr w:rsidR="00065BE2" w14:paraId="25622997"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10509"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9AF8A5"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1ABA1"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70725758"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24120"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9361A"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D563E"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4557A638"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DCE77"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6A30A"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9A18E"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6E5E4F43"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07FE5"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74DF5"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67AB6"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bl>
    <w:p w14:paraId="3313B18E" w14:textId="77777777" w:rsidR="00065BE2" w:rsidRDefault="00065BE2" w:rsidP="00065BE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65BE2" w14:paraId="225AAF58"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8F63F0" w14:textId="77777777" w:rsidR="00065BE2" w:rsidRDefault="00065BE2" w:rsidP="00CC783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F9AF60" w14:textId="77777777" w:rsidR="00065BE2" w:rsidRDefault="00065BE2" w:rsidP="00CC783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9D0C3" w14:textId="77777777" w:rsidR="00065BE2" w:rsidRDefault="00065BE2" w:rsidP="00CC7836">
            <w:pPr>
              <w:spacing w:before="135" w:after="135"/>
              <w:jc w:val="both"/>
              <w:textAlignment w:val="center"/>
            </w:pPr>
            <w:r>
              <w:rPr>
                <w:rFonts w:ascii="Arial" w:hAnsi="Arial" w:cs="Arial"/>
                <w:b/>
                <w:bCs/>
                <w:color w:val="000000"/>
                <w:position w:val="-2"/>
                <w:sz w:val="18"/>
                <w:szCs w:val="18"/>
              </w:rPr>
              <w:t>Delež lastništva gospodarskega subjekta</w:t>
            </w:r>
          </w:p>
        </w:tc>
      </w:tr>
      <w:tr w:rsidR="00065BE2" w14:paraId="00B54E1E"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058908"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6A503"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54B44"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39D763E7"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28347"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32558"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C6B25"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4FAF0B32"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205941"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CDF44"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E0693"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r w:rsidR="00065BE2" w14:paraId="0E34448B" w14:textId="77777777" w:rsidTr="00CC783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D562F"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FF474"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20CDC" w14:textId="77777777" w:rsidR="00065BE2" w:rsidRDefault="00065BE2" w:rsidP="00CC7836">
            <w:pPr>
              <w:spacing w:before="135" w:after="135"/>
              <w:jc w:val="both"/>
              <w:textAlignment w:val="center"/>
            </w:pPr>
            <w:r>
              <w:rPr>
                <w:rFonts w:ascii="Arial" w:hAnsi="Arial" w:cs="Arial"/>
                <w:color w:val="000000"/>
                <w:position w:val="-2"/>
                <w:sz w:val="18"/>
                <w:szCs w:val="18"/>
              </w:rPr>
              <w:t> </w:t>
            </w:r>
          </w:p>
        </w:tc>
      </w:tr>
    </w:tbl>
    <w:p w14:paraId="06363C47" w14:textId="77777777" w:rsidR="00065BE2" w:rsidRDefault="00065BE2" w:rsidP="00065BE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65BE2" w14:paraId="7B833045" w14:textId="77777777" w:rsidTr="00CC7836">
        <w:tc>
          <w:tcPr>
            <w:tcW w:w="4080" w:type="dxa"/>
            <w:tcMar>
              <w:top w:w="75" w:type="dxa"/>
              <w:bottom w:w="75" w:type="dxa"/>
            </w:tcMar>
            <w:vAlign w:val="center"/>
          </w:tcPr>
          <w:p w14:paraId="69B3109C" w14:textId="77777777" w:rsidR="00065BE2" w:rsidRDefault="00065BE2" w:rsidP="00CC7836">
            <w:r>
              <w:rPr>
                <w:rFonts w:ascii="Arial" w:hAnsi="Arial" w:cs="Arial"/>
                <w:color w:val="000000"/>
                <w:position w:val="-2"/>
                <w:sz w:val="18"/>
                <w:szCs w:val="18"/>
              </w:rPr>
              <w:t>Kraj in datum:</w:t>
            </w:r>
          </w:p>
        </w:tc>
        <w:tc>
          <w:tcPr>
            <w:tcW w:w="0" w:type="auto"/>
            <w:tcMar>
              <w:top w:w="75" w:type="dxa"/>
              <w:bottom w:w="75" w:type="dxa"/>
            </w:tcMar>
            <w:vAlign w:val="center"/>
          </w:tcPr>
          <w:p w14:paraId="15911FF1" w14:textId="77777777" w:rsidR="00065BE2" w:rsidRDefault="00065BE2" w:rsidP="00CC7836">
            <w:r>
              <w:rPr>
                <w:rFonts w:ascii="Arial" w:hAnsi="Arial" w:cs="Arial"/>
                <w:color w:val="000000"/>
                <w:position w:val="-2"/>
                <w:sz w:val="18"/>
                <w:szCs w:val="18"/>
              </w:rPr>
              <w:t>Ime in priimek: _____________________</w:t>
            </w:r>
          </w:p>
        </w:tc>
      </w:tr>
      <w:tr w:rsidR="00065BE2" w14:paraId="588C1420" w14:textId="77777777" w:rsidTr="00CC7836">
        <w:tc>
          <w:tcPr>
            <w:tcW w:w="4080" w:type="dxa"/>
            <w:tcMar>
              <w:top w:w="75" w:type="dxa"/>
              <w:bottom w:w="75" w:type="dxa"/>
            </w:tcMar>
            <w:vAlign w:val="center"/>
          </w:tcPr>
          <w:p w14:paraId="72DFD175"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0F73623A" w14:textId="77777777" w:rsidR="00065BE2" w:rsidRDefault="00065BE2" w:rsidP="00CC7836">
            <w:pPr>
              <w:jc w:val="center"/>
            </w:pPr>
            <w:r>
              <w:rPr>
                <w:rFonts w:ascii="Arial" w:hAnsi="Arial" w:cs="Arial"/>
                <w:color w:val="000000"/>
                <w:position w:val="-2"/>
                <w:sz w:val="18"/>
                <w:szCs w:val="18"/>
              </w:rPr>
              <w:t>(žig in podpis)</w:t>
            </w:r>
          </w:p>
        </w:tc>
      </w:tr>
    </w:tbl>
    <w:p w14:paraId="10ECED4A" w14:textId="77777777" w:rsidR="00065BE2" w:rsidRDefault="00065BE2" w:rsidP="00065BE2">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C57E54E" w14:textId="77777777" w:rsidR="00065BE2" w:rsidRDefault="00065BE2" w:rsidP="00065BE2">
      <w:pPr>
        <w:sectPr w:rsidR="00065BE2" w:rsidSect="00065BE2">
          <w:footerReference w:type="default" r:id="rId19"/>
          <w:pgSz w:w="11906" w:h="16838"/>
          <w:pgMar w:top="1418" w:right="1418" w:bottom="1418" w:left="1418" w:header="567" w:footer="596" w:gutter="0"/>
          <w:cols w:space="708"/>
          <w:docGrid w:linePitch="360"/>
        </w:sectPr>
      </w:pPr>
    </w:p>
    <w:p w14:paraId="0304CEBC" w14:textId="705FD973"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1</w:t>
      </w:r>
      <w:r w:rsidR="00D44301">
        <w:rPr>
          <w:rFonts w:ascii="Arial" w:hAnsi="Arial" w:cs="Arial"/>
          <w:sz w:val="18"/>
          <w:szCs w:val="18"/>
        </w:rPr>
        <w:t>0</w:t>
      </w:r>
    </w:p>
    <w:p w14:paraId="6A7BBD43" w14:textId="77777777" w:rsidR="00065BE2" w:rsidRPr="00252358" w:rsidRDefault="00065BE2" w:rsidP="00065BE2"/>
    <w:p w14:paraId="2818B1AC"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kupoprodajni pogodbi</w:t>
      </w:r>
    </w:p>
    <w:p w14:paraId="5664E767" w14:textId="77777777" w:rsidR="00065BE2" w:rsidRDefault="00065BE2" w:rsidP="00065BE2">
      <w:pPr>
        <w:spacing w:after="120"/>
        <w:rPr>
          <w:rFonts w:ascii="Arial" w:hAnsi="Arial" w:cs="Arial"/>
        </w:rPr>
      </w:pPr>
    </w:p>
    <w:p w14:paraId="780E450A" w14:textId="77777777" w:rsidR="00065BE2" w:rsidRDefault="00065BE2" w:rsidP="00065BE2">
      <w:pPr>
        <w:spacing w:before="225" w:after="225" w:line="240" w:lineRule="auto"/>
        <w:jc w:val="both"/>
      </w:pPr>
      <w:r>
        <w:rPr>
          <w:rFonts w:ascii="Arial" w:hAnsi="Arial" w:cs="Arial"/>
          <w:i/>
          <w:iCs/>
          <w:color w:val="000000"/>
          <w:sz w:val="18"/>
          <w:szCs w:val="18"/>
        </w:rPr>
        <w:t>Glava s podatki o garantu (zavarovalnici/banki) ali SWIFT ključ</w:t>
      </w:r>
    </w:p>
    <w:p w14:paraId="567B7CAE" w14:textId="77777777" w:rsidR="00065BE2" w:rsidRDefault="00065BE2" w:rsidP="00065BE2">
      <w:pPr>
        <w:spacing w:before="225" w:after="225" w:line="240" w:lineRule="auto"/>
        <w:jc w:val="both"/>
      </w:pPr>
      <w:r>
        <w:rPr>
          <w:rFonts w:ascii="Arial" w:hAnsi="Arial" w:cs="Arial"/>
          <w:color w:val="000000"/>
          <w:sz w:val="18"/>
          <w:szCs w:val="18"/>
        </w:rPr>
        <w:t>Za: SPLOŠNA BOLNIŠNICA NOVO MESTO, Šmihelska cesta 1, 8000 Novo mesto</w:t>
      </w:r>
    </w:p>
    <w:p w14:paraId="5A6AF65A" w14:textId="77777777" w:rsidR="00065BE2" w:rsidRDefault="00065BE2" w:rsidP="00065BE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479BE0D" w14:textId="77777777" w:rsidR="00065BE2" w:rsidRDefault="00065BE2" w:rsidP="00065BE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D7CCD04" w14:textId="77777777" w:rsidR="00065BE2" w:rsidRDefault="00065BE2" w:rsidP="00065BE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7D1F98F" w14:textId="77777777" w:rsidR="00065BE2" w:rsidRDefault="00065BE2" w:rsidP="00065BE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D5F9406" w14:textId="77777777" w:rsidR="00065BE2" w:rsidRDefault="00065BE2" w:rsidP="00065BE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6BEA969" w14:textId="77777777" w:rsidR="00065BE2" w:rsidRDefault="00065BE2" w:rsidP="00065BE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B75E51A" w14:textId="5E79E346" w:rsidR="00065BE2" w:rsidRDefault="00065BE2" w:rsidP="00065BE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w:t>
      </w:r>
      <w:r w:rsidRPr="00826A5E">
        <w:rPr>
          <w:rFonts w:ascii="Arial" w:hAnsi="Arial" w:cs="Arial"/>
          <w:b/>
          <w:bCs/>
          <w:color w:val="000000"/>
          <w:sz w:val="18"/>
          <w:szCs w:val="18"/>
        </w:rPr>
        <w:t>za</w:t>
      </w:r>
      <w:r w:rsidR="00F7447C">
        <w:rPr>
          <w:rFonts w:ascii="Arial" w:hAnsi="Arial" w:cs="Arial"/>
          <w:b/>
          <w:bCs/>
          <w:color w:val="000000"/>
          <w:sz w:val="18"/>
          <w:szCs w:val="18"/>
        </w:rPr>
        <w:t xml:space="preserve"> 16-03/26</w:t>
      </w:r>
      <w:r w:rsidRPr="00826A5E">
        <w:rPr>
          <w:rFonts w:ascii="Arial" w:hAnsi="Arial" w:cs="Arial"/>
          <w:b/>
          <w:bCs/>
          <w:color w:val="000000"/>
          <w:sz w:val="18"/>
          <w:szCs w:val="18"/>
        </w:rPr>
        <w:t> IMUNOBARVALNIK</w:t>
      </w:r>
      <w:r>
        <w:rPr>
          <w:rFonts w:ascii="Arial" w:hAnsi="Arial" w:cs="Arial"/>
          <w:b/>
          <w:bCs/>
          <w:color w:val="000000"/>
          <w:sz w:val="18"/>
          <w:szCs w:val="18"/>
        </w:rPr>
        <w:t xml:space="preserve"> </w:t>
      </w:r>
    </w:p>
    <w:p w14:paraId="54E30CFB" w14:textId="77777777" w:rsidR="00065BE2" w:rsidRDefault="00065BE2" w:rsidP="00065BE2">
      <w:pPr>
        <w:spacing w:before="225" w:after="225" w:line="240" w:lineRule="auto"/>
        <w:jc w:val="both"/>
      </w:pPr>
      <w:r>
        <w:rPr>
          <w:rFonts w:ascii="Arial" w:hAnsi="Arial" w:cs="Arial"/>
          <w:b/>
          <w:bCs/>
          <w:color w:val="000000"/>
          <w:sz w:val="18"/>
          <w:szCs w:val="18"/>
        </w:rPr>
        <w:t>ZNESEK IN VALUTA: 10,00 % pogodbene vrednosti opreme z DDV</w:t>
      </w:r>
    </w:p>
    <w:p w14:paraId="2575E0A9" w14:textId="77777777" w:rsidR="00065BE2" w:rsidRDefault="00065BE2" w:rsidP="00065BE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6388751" w14:textId="77777777" w:rsidR="00065BE2" w:rsidRDefault="00065BE2" w:rsidP="00065BE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1ABF2B0" w14:textId="77777777" w:rsidR="00065BE2" w:rsidRDefault="00065BE2" w:rsidP="00065BE2">
      <w:pPr>
        <w:spacing w:before="225" w:after="225" w:line="240" w:lineRule="auto"/>
        <w:jc w:val="both"/>
      </w:pPr>
      <w:r>
        <w:rPr>
          <w:rFonts w:ascii="Arial" w:hAnsi="Arial" w:cs="Arial"/>
          <w:color w:val="000000"/>
          <w:sz w:val="18"/>
          <w:szCs w:val="18"/>
        </w:rPr>
        <w:t>2. Kopija garancije št. ______________</w:t>
      </w:r>
    </w:p>
    <w:p w14:paraId="2C8A0F9F" w14:textId="77777777" w:rsidR="00065BE2" w:rsidRDefault="00065BE2" w:rsidP="00065BE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7861DC1" w14:textId="77777777" w:rsidR="00065BE2" w:rsidRDefault="00065BE2" w:rsidP="00065BE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F304A87" w14:textId="77777777" w:rsidR="00065BE2" w:rsidRDefault="00065BE2" w:rsidP="00065BE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AA81FF0" w14:textId="77777777" w:rsidR="00065BE2" w:rsidRDefault="00065BE2" w:rsidP="00065BE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EDE46FB" w14:textId="77777777" w:rsidR="00065BE2" w:rsidRDefault="00065BE2" w:rsidP="00065BE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055CA59" w14:textId="77777777" w:rsidR="00065BE2" w:rsidRDefault="00065BE2" w:rsidP="00065BE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4096E5" w14:textId="77777777" w:rsidR="00065BE2" w:rsidRDefault="00065BE2" w:rsidP="00065BE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6E98B81" w14:textId="77777777" w:rsidR="00065BE2" w:rsidRDefault="00065BE2" w:rsidP="00065BE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899DC88" w14:textId="77777777" w:rsidR="00065BE2" w:rsidRDefault="00065BE2" w:rsidP="00065BE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1AE333C" w14:textId="77777777" w:rsidR="00065BE2" w:rsidRDefault="00065BE2" w:rsidP="00065BE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65BE2" w14:paraId="7822C229" w14:textId="77777777" w:rsidTr="00CC7836">
        <w:tc>
          <w:tcPr>
            <w:tcW w:w="4080" w:type="dxa"/>
            <w:tcMar>
              <w:top w:w="75" w:type="dxa"/>
              <w:bottom w:w="75" w:type="dxa"/>
            </w:tcMar>
            <w:vAlign w:val="center"/>
          </w:tcPr>
          <w:p w14:paraId="52F058F1"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6990EEB7" w14:textId="77777777" w:rsidR="00065BE2" w:rsidRDefault="00065BE2" w:rsidP="00CC7836">
            <w:pPr>
              <w:jc w:val="center"/>
            </w:pPr>
            <w:r>
              <w:rPr>
                <w:rFonts w:ascii="Arial" w:hAnsi="Arial" w:cs="Arial"/>
                <w:color w:val="000000"/>
                <w:position w:val="-2"/>
                <w:sz w:val="18"/>
                <w:szCs w:val="18"/>
              </w:rPr>
              <w:t>Garant</w:t>
            </w:r>
          </w:p>
        </w:tc>
      </w:tr>
      <w:tr w:rsidR="00065BE2" w14:paraId="16B6AA6E" w14:textId="77777777" w:rsidTr="00CC7836">
        <w:tc>
          <w:tcPr>
            <w:tcW w:w="4080" w:type="dxa"/>
            <w:tcMar>
              <w:top w:w="75" w:type="dxa"/>
              <w:bottom w:w="75" w:type="dxa"/>
            </w:tcMar>
            <w:vAlign w:val="center"/>
          </w:tcPr>
          <w:p w14:paraId="687F9D5F"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02C536BC" w14:textId="77777777" w:rsidR="00065BE2" w:rsidRDefault="00065BE2" w:rsidP="00CC7836"/>
          <w:p w14:paraId="62D16904" w14:textId="77777777" w:rsidR="00065BE2" w:rsidRDefault="00065BE2" w:rsidP="00CC7836">
            <w:pPr>
              <w:jc w:val="center"/>
            </w:pPr>
            <w:r>
              <w:rPr>
                <w:rFonts w:ascii="Arial" w:hAnsi="Arial" w:cs="Arial"/>
                <w:color w:val="A9A9A9"/>
                <w:position w:val="-2"/>
                <w:sz w:val="18"/>
                <w:szCs w:val="18"/>
              </w:rPr>
              <w:t>(žig in podpis)</w:t>
            </w:r>
          </w:p>
        </w:tc>
      </w:tr>
    </w:tbl>
    <w:p w14:paraId="78B4FE9F" w14:textId="77777777" w:rsidR="00065BE2" w:rsidRDefault="00065BE2" w:rsidP="00065BE2">
      <w:pPr>
        <w:spacing w:before="225" w:after="225" w:line="240" w:lineRule="auto"/>
        <w:jc w:val="both"/>
      </w:pPr>
      <w:r>
        <w:rPr>
          <w:rFonts w:ascii="Arial" w:hAnsi="Arial" w:cs="Arial"/>
          <w:color w:val="000000"/>
          <w:sz w:val="18"/>
          <w:szCs w:val="18"/>
        </w:rPr>
        <w:t> </w:t>
      </w:r>
    </w:p>
    <w:p w14:paraId="52991099" w14:textId="77777777" w:rsidR="00065BE2" w:rsidRDefault="00065BE2" w:rsidP="00065BE2">
      <w:pPr>
        <w:spacing w:before="225" w:after="225" w:line="240" w:lineRule="auto"/>
        <w:jc w:val="both"/>
      </w:pPr>
      <w:r>
        <w:rPr>
          <w:rFonts w:ascii="Arial" w:hAnsi="Arial" w:cs="Arial"/>
          <w:color w:val="000000"/>
          <w:sz w:val="18"/>
          <w:szCs w:val="18"/>
        </w:rPr>
        <w:t> </w:t>
      </w:r>
    </w:p>
    <w:p w14:paraId="551E9AB8" w14:textId="77777777" w:rsidR="00065BE2" w:rsidRDefault="00065BE2" w:rsidP="00065BE2">
      <w:pPr>
        <w:sectPr w:rsidR="00065BE2" w:rsidSect="00065BE2">
          <w:footerReference w:type="default" r:id="rId20"/>
          <w:pgSz w:w="11906" w:h="16838"/>
          <w:pgMar w:top="1418" w:right="1418" w:bottom="1418" w:left="1418" w:header="567" w:footer="596" w:gutter="0"/>
          <w:cols w:space="708"/>
          <w:docGrid w:linePitch="360"/>
        </w:sectPr>
      </w:pPr>
    </w:p>
    <w:p w14:paraId="12225638" w14:textId="57C7FA88"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1</w:t>
      </w:r>
      <w:r w:rsidR="00D44301">
        <w:rPr>
          <w:rFonts w:ascii="Arial" w:hAnsi="Arial" w:cs="Arial"/>
          <w:sz w:val="18"/>
          <w:szCs w:val="18"/>
        </w:rPr>
        <w:t>1</w:t>
      </w:r>
    </w:p>
    <w:p w14:paraId="4A525FDC" w14:textId="77777777" w:rsidR="00065BE2" w:rsidRPr="00252358" w:rsidRDefault="00065BE2" w:rsidP="00065BE2"/>
    <w:p w14:paraId="553459A1"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vzdrževalni pogodbi</w:t>
      </w:r>
    </w:p>
    <w:p w14:paraId="545F661B" w14:textId="77777777" w:rsidR="00065BE2" w:rsidRDefault="00065BE2" w:rsidP="00065BE2">
      <w:pPr>
        <w:spacing w:after="120"/>
        <w:rPr>
          <w:rFonts w:ascii="Arial" w:hAnsi="Arial" w:cs="Arial"/>
        </w:rPr>
      </w:pPr>
    </w:p>
    <w:p w14:paraId="6ADCF3DF" w14:textId="77777777" w:rsidR="00065BE2" w:rsidRDefault="00065BE2" w:rsidP="00065BE2">
      <w:pPr>
        <w:spacing w:before="225" w:after="225" w:line="240" w:lineRule="auto"/>
        <w:jc w:val="both"/>
      </w:pPr>
      <w:r>
        <w:rPr>
          <w:rFonts w:ascii="Arial" w:hAnsi="Arial" w:cs="Arial"/>
          <w:i/>
          <w:iCs/>
          <w:color w:val="000000"/>
          <w:sz w:val="18"/>
          <w:szCs w:val="18"/>
        </w:rPr>
        <w:t>Glava s podatki o garantu (zavarovalnici/banki) ali SWIFT ključ</w:t>
      </w:r>
    </w:p>
    <w:p w14:paraId="39849897" w14:textId="77777777" w:rsidR="00065BE2" w:rsidRDefault="00065BE2" w:rsidP="00065BE2">
      <w:pPr>
        <w:spacing w:before="225" w:after="225" w:line="240" w:lineRule="auto"/>
        <w:jc w:val="both"/>
      </w:pPr>
      <w:r>
        <w:rPr>
          <w:rFonts w:ascii="Arial" w:hAnsi="Arial" w:cs="Arial"/>
          <w:color w:val="000000"/>
          <w:sz w:val="18"/>
          <w:szCs w:val="18"/>
        </w:rPr>
        <w:t>Za: SPLOŠNA BOLNIŠNICA NOVO MESTO, Šmihelska cesta 1, 8000 Novo mesto</w:t>
      </w:r>
    </w:p>
    <w:p w14:paraId="2EDEA5F5" w14:textId="77777777" w:rsidR="00065BE2" w:rsidRDefault="00065BE2" w:rsidP="00065BE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E917E53" w14:textId="77777777" w:rsidR="00065BE2" w:rsidRDefault="00065BE2" w:rsidP="00065BE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EA7F339" w14:textId="77777777" w:rsidR="00065BE2" w:rsidRDefault="00065BE2" w:rsidP="00065BE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C2A869C" w14:textId="77777777" w:rsidR="00065BE2" w:rsidRDefault="00065BE2" w:rsidP="00065BE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67ACB49" w14:textId="77777777" w:rsidR="00065BE2" w:rsidRDefault="00065BE2" w:rsidP="00065BE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FD5ADB2" w14:textId="77777777" w:rsidR="00065BE2" w:rsidRDefault="00065BE2" w:rsidP="00065BE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375815F" w14:textId="6CEB64D7" w:rsidR="00065BE2" w:rsidRDefault="00065BE2" w:rsidP="00065BE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F7447C" w:rsidRPr="00F7447C">
        <w:rPr>
          <w:rFonts w:ascii="Arial" w:hAnsi="Arial" w:cs="Arial"/>
          <w:b/>
          <w:bCs/>
          <w:color w:val="000000"/>
          <w:sz w:val="18"/>
          <w:szCs w:val="18"/>
        </w:rPr>
        <w:t>16-03/26</w:t>
      </w:r>
      <w:r w:rsidR="00F7447C">
        <w:rPr>
          <w:rFonts w:ascii="Arial" w:hAnsi="Arial" w:cs="Arial"/>
          <w:color w:val="000000"/>
          <w:sz w:val="18"/>
          <w:szCs w:val="18"/>
        </w:rPr>
        <w:t xml:space="preserve"> </w:t>
      </w:r>
      <w:r w:rsidRPr="00826A5E">
        <w:rPr>
          <w:rFonts w:ascii="Arial" w:hAnsi="Arial" w:cs="Arial"/>
          <w:b/>
          <w:bCs/>
          <w:color w:val="000000"/>
          <w:sz w:val="18"/>
          <w:szCs w:val="18"/>
        </w:rPr>
        <w:t>IMUNOBARVALNIK</w:t>
      </w:r>
      <w:r>
        <w:rPr>
          <w:rFonts w:ascii="Arial" w:hAnsi="Arial" w:cs="Arial"/>
          <w:b/>
          <w:bCs/>
          <w:color w:val="000000"/>
          <w:sz w:val="18"/>
          <w:szCs w:val="18"/>
        </w:rPr>
        <w:t xml:space="preserve"> </w:t>
      </w:r>
    </w:p>
    <w:p w14:paraId="6DF0EF14" w14:textId="77777777" w:rsidR="00065BE2" w:rsidRDefault="00065BE2" w:rsidP="00065BE2">
      <w:pPr>
        <w:spacing w:before="225" w:after="225" w:line="240" w:lineRule="auto"/>
        <w:jc w:val="both"/>
      </w:pPr>
      <w:r>
        <w:rPr>
          <w:rFonts w:ascii="Arial" w:hAnsi="Arial" w:cs="Arial"/>
          <w:b/>
          <w:bCs/>
          <w:color w:val="000000"/>
          <w:sz w:val="18"/>
          <w:szCs w:val="18"/>
        </w:rPr>
        <w:t>ZNESEK IN VALUTA: 10,00 % pogodbene vrednosti z DDV</w:t>
      </w:r>
    </w:p>
    <w:p w14:paraId="4F10BCBD" w14:textId="77777777" w:rsidR="00065BE2" w:rsidRDefault="00065BE2" w:rsidP="00065BE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0257CD8" w14:textId="77777777" w:rsidR="00065BE2" w:rsidRDefault="00065BE2" w:rsidP="00065BE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93350AC" w14:textId="77777777" w:rsidR="00065BE2" w:rsidRDefault="00065BE2" w:rsidP="00065BE2">
      <w:pPr>
        <w:spacing w:before="225" w:after="225" w:line="240" w:lineRule="auto"/>
        <w:jc w:val="both"/>
      </w:pPr>
      <w:r>
        <w:rPr>
          <w:rFonts w:ascii="Arial" w:hAnsi="Arial" w:cs="Arial"/>
          <w:color w:val="000000"/>
          <w:sz w:val="18"/>
          <w:szCs w:val="18"/>
        </w:rPr>
        <w:t>2. Kopija garancije št. ______________</w:t>
      </w:r>
    </w:p>
    <w:p w14:paraId="50AAA708" w14:textId="77777777" w:rsidR="00065BE2" w:rsidRDefault="00065BE2" w:rsidP="00065BE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DD6C1DC" w14:textId="77777777" w:rsidR="00065BE2" w:rsidRDefault="00065BE2" w:rsidP="00065BE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2D7FA99" w14:textId="77777777" w:rsidR="00065BE2" w:rsidRDefault="00065BE2" w:rsidP="00065BE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2B5AC14" w14:textId="77777777" w:rsidR="00065BE2" w:rsidRDefault="00065BE2" w:rsidP="00065BE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E9755B4" w14:textId="77777777" w:rsidR="00065BE2" w:rsidRDefault="00065BE2" w:rsidP="00065BE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EBFBD72" w14:textId="77777777" w:rsidR="00065BE2" w:rsidRDefault="00065BE2" w:rsidP="00065BE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D39D59" w14:textId="77777777" w:rsidR="00065BE2" w:rsidRDefault="00065BE2" w:rsidP="00065BE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D483E7E" w14:textId="77777777" w:rsidR="00065BE2" w:rsidRDefault="00065BE2" w:rsidP="00065BE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792357A" w14:textId="77777777" w:rsidR="00065BE2" w:rsidRDefault="00065BE2" w:rsidP="00065BE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F1A4AA8" w14:textId="77777777" w:rsidR="00065BE2" w:rsidRDefault="00065BE2" w:rsidP="00065BE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65BE2" w14:paraId="3F79C119" w14:textId="77777777" w:rsidTr="00CC7836">
        <w:tc>
          <w:tcPr>
            <w:tcW w:w="4080" w:type="dxa"/>
            <w:tcMar>
              <w:top w:w="75" w:type="dxa"/>
              <w:bottom w:w="75" w:type="dxa"/>
            </w:tcMar>
            <w:vAlign w:val="center"/>
          </w:tcPr>
          <w:p w14:paraId="0EAEF7DC"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69676AD1" w14:textId="77777777" w:rsidR="00065BE2" w:rsidRDefault="00065BE2" w:rsidP="00CC7836">
            <w:pPr>
              <w:jc w:val="center"/>
            </w:pPr>
            <w:r>
              <w:rPr>
                <w:rFonts w:ascii="Arial" w:hAnsi="Arial" w:cs="Arial"/>
                <w:color w:val="000000"/>
                <w:position w:val="-2"/>
                <w:sz w:val="18"/>
                <w:szCs w:val="18"/>
              </w:rPr>
              <w:t>Garant</w:t>
            </w:r>
          </w:p>
        </w:tc>
      </w:tr>
      <w:tr w:rsidR="00065BE2" w14:paraId="102E14EB" w14:textId="77777777" w:rsidTr="00CC7836">
        <w:tc>
          <w:tcPr>
            <w:tcW w:w="4080" w:type="dxa"/>
            <w:tcMar>
              <w:top w:w="75" w:type="dxa"/>
              <w:bottom w:w="75" w:type="dxa"/>
            </w:tcMar>
            <w:vAlign w:val="center"/>
          </w:tcPr>
          <w:p w14:paraId="3CF1A882"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1DDA678F" w14:textId="77777777" w:rsidR="00065BE2" w:rsidRDefault="00065BE2" w:rsidP="00CC7836"/>
          <w:p w14:paraId="5EC394BE" w14:textId="77777777" w:rsidR="00065BE2" w:rsidRDefault="00065BE2" w:rsidP="00CC7836">
            <w:pPr>
              <w:jc w:val="center"/>
            </w:pPr>
            <w:r>
              <w:rPr>
                <w:rFonts w:ascii="Arial" w:hAnsi="Arial" w:cs="Arial"/>
                <w:color w:val="A9A9A9"/>
                <w:position w:val="-2"/>
                <w:sz w:val="18"/>
                <w:szCs w:val="18"/>
              </w:rPr>
              <w:t>(žig in podpis)</w:t>
            </w:r>
          </w:p>
        </w:tc>
      </w:tr>
    </w:tbl>
    <w:p w14:paraId="52E53152" w14:textId="77777777" w:rsidR="00065BE2" w:rsidRDefault="00065BE2" w:rsidP="00065BE2">
      <w:pPr>
        <w:spacing w:before="225" w:after="225" w:line="240" w:lineRule="auto"/>
        <w:jc w:val="both"/>
      </w:pPr>
      <w:r>
        <w:rPr>
          <w:rFonts w:ascii="Arial" w:hAnsi="Arial" w:cs="Arial"/>
          <w:color w:val="000000"/>
          <w:sz w:val="18"/>
          <w:szCs w:val="18"/>
        </w:rPr>
        <w:t> </w:t>
      </w:r>
    </w:p>
    <w:p w14:paraId="3DA1E83D" w14:textId="77777777" w:rsidR="00065BE2" w:rsidRDefault="00065BE2" w:rsidP="00065BE2">
      <w:pPr>
        <w:spacing w:before="225" w:after="225" w:line="240" w:lineRule="auto"/>
        <w:jc w:val="both"/>
      </w:pPr>
      <w:r>
        <w:rPr>
          <w:rFonts w:ascii="Arial" w:hAnsi="Arial" w:cs="Arial"/>
          <w:color w:val="000000"/>
          <w:sz w:val="18"/>
          <w:szCs w:val="18"/>
        </w:rPr>
        <w:t> </w:t>
      </w:r>
    </w:p>
    <w:p w14:paraId="075730A6" w14:textId="77777777" w:rsidR="00065BE2" w:rsidRDefault="00065BE2" w:rsidP="00065BE2"/>
    <w:p w14:paraId="36F20488" w14:textId="77777777" w:rsidR="00065BE2" w:rsidRDefault="00065BE2" w:rsidP="00065BE2"/>
    <w:p w14:paraId="7DA4A008" w14:textId="77777777" w:rsidR="00065BE2" w:rsidRDefault="00065BE2" w:rsidP="00065BE2"/>
    <w:p w14:paraId="2F9C4FD0" w14:textId="77777777" w:rsidR="00065BE2" w:rsidRDefault="00065BE2" w:rsidP="00065BE2"/>
    <w:p w14:paraId="1AAEB09D" w14:textId="77777777" w:rsidR="00065BE2" w:rsidRDefault="00065BE2" w:rsidP="00065BE2"/>
    <w:p w14:paraId="3ABA268A" w14:textId="77777777" w:rsidR="00065BE2" w:rsidRDefault="00065BE2" w:rsidP="00065BE2"/>
    <w:p w14:paraId="12655C1E" w14:textId="77777777" w:rsidR="00065BE2" w:rsidRDefault="00065BE2" w:rsidP="00065BE2">
      <w:pPr>
        <w:sectPr w:rsidR="00065BE2" w:rsidSect="00065BE2">
          <w:footerReference w:type="default" r:id="rId21"/>
          <w:pgSz w:w="11906" w:h="16838"/>
          <w:pgMar w:top="1418" w:right="1418" w:bottom="1418" w:left="1418" w:header="567" w:footer="596" w:gutter="0"/>
          <w:cols w:space="708"/>
          <w:docGrid w:linePitch="360"/>
        </w:sectPr>
      </w:pPr>
    </w:p>
    <w:p w14:paraId="558BB886" w14:textId="7D79B949"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lastRenderedPageBreak/>
        <w:t>Obrazec št: 1</w:t>
      </w:r>
      <w:r w:rsidR="00D44301">
        <w:rPr>
          <w:rFonts w:ascii="Arial" w:hAnsi="Arial" w:cs="Arial"/>
          <w:sz w:val="18"/>
          <w:szCs w:val="18"/>
        </w:rPr>
        <w:t>2</w:t>
      </w:r>
    </w:p>
    <w:p w14:paraId="6C32CD69" w14:textId="77777777" w:rsidR="00065BE2" w:rsidRPr="00252358" w:rsidRDefault="00065BE2" w:rsidP="00065BE2"/>
    <w:p w14:paraId="73FF2216"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pogodbi za sukcesivno dobavo potrošnega materiala</w:t>
      </w:r>
    </w:p>
    <w:p w14:paraId="1DCBAA65" w14:textId="77777777" w:rsidR="00065BE2" w:rsidRDefault="00065BE2" w:rsidP="00065BE2">
      <w:pPr>
        <w:spacing w:after="120"/>
        <w:rPr>
          <w:rFonts w:ascii="Arial" w:hAnsi="Arial" w:cs="Arial"/>
        </w:rPr>
      </w:pPr>
    </w:p>
    <w:p w14:paraId="295496AC" w14:textId="77777777" w:rsidR="00065BE2" w:rsidRDefault="00065BE2" w:rsidP="00065BE2">
      <w:pPr>
        <w:spacing w:before="225" w:after="225" w:line="240" w:lineRule="auto"/>
        <w:jc w:val="both"/>
      </w:pPr>
      <w:r>
        <w:rPr>
          <w:rFonts w:ascii="Arial" w:hAnsi="Arial" w:cs="Arial"/>
          <w:i/>
          <w:iCs/>
          <w:color w:val="000000"/>
          <w:sz w:val="18"/>
          <w:szCs w:val="18"/>
        </w:rPr>
        <w:t>Glava s podatki o garantu (zavarovalnici/banki) ali SWIFT ključ</w:t>
      </w:r>
    </w:p>
    <w:p w14:paraId="2D24FDE2" w14:textId="77777777" w:rsidR="00065BE2" w:rsidRDefault="00065BE2" w:rsidP="00065BE2">
      <w:pPr>
        <w:spacing w:before="225" w:after="225" w:line="240" w:lineRule="auto"/>
        <w:jc w:val="both"/>
      </w:pPr>
      <w:r>
        <w:rPr>
          <w:rFonts w:ascii="Arial" w:hAnsi="Arial" w:cs="Arial"/>
          <w:color w:val="000000"/>
          <w:sz w:val="18"/>
          <w:szCs w:val="18"/>
        </w:rPr>
        <w:t>Za: SPLOŠNA BOLNIŠNICA NOVO MESTO, Šmihelska cesta 1, 8000 Novo mesto</w:t>
      </w:r>
    </w:p>
    <w:p w14:paraId="7F2C7FD2" w14:textId="77777777" w:rsidR="00065BE2" w:rsidRDefault="00065BE2" w:rsidP="00065BE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308862" w14:textId="77777777" w:rsidR="00065BE2" w:rsidRDefault="00065BE2" w:rsidP="00065BE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5ED036D" w14:textId="77777777" w:rsidR="00065BE2" w:rsidRDefault="00065BE2" w:rsidP="00065BE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0A92EAF" w14:textId="77777777" w:rsidR="00065BE2" w:rsidRDefault="00065BE2" w:rsidP="00065BE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570D15C" w14:textId="77777777" w:rsidR="00065BE2" w:rsidRDefault="00065BE2" w:rsidP="00065BE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41C6B8B" w14:textId="77777777" w:rsidR="00065BE2" w:rsidRDefault="00065BE2" w:rsidP="00065BE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0156AB63" w14:textId="1214E91B" w:rsidR="00065BE2" w:rsidRDefault="00065BE2" w:rsidP="00065BE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w:t>
      </w:r>
      <w:r w:rsidR="00F7447C">
        <w:rPr>
          <w:rFonts w:ascii="Arial" w:hAnsi="Arial" w:cs="Arial"/>
          <w:color w:val="000000"/>
          <w:sz w:val="18"/>
          <w:szCs w:val="18"/>
        </w:rPr>
        <w:t xml:space="preserve"> </w:t>
      </w:r>
      <w:r w:rsidR="00F7447C">
        <w:rPr>
          <w:rFonts w:ascii="Arial" w:hAnsi="Arial" w:cs="Arial"/>
          <w:b/>
          <w:bCs/>
          <w:color w:val="000000"/>
          <w:sz w:val="18"/>
          <w:szCs w:val="18"/>
        </w:rPr>
        <w:t>16-03/26</w:t>
      </w:r>
      <w:r>
        <w:rPr>
          <w:rFonts w:ascii="Arial" w:hAnsi="Arial" w:cs="Arial"/>
          <w:color w:val="000000"/>
          <w:sz w:val="18"/>
          <w:szCs w:val="18"/>
        </w:rPr>
        <w:t> </w:t>
      </w:r>
      <w:r w:rsidRPr="00826A5E">
        <w:rPr>
          <w:rFonts w:ascii="Arial" w:hAnsi="Arial" w:cs="Arial"/>
          <w:b/>
          <w:bCs/>
          <w:color w:val="000000"/>
          <w:sz w:val="18"/>
          <w:szCs w:val="18"/>
        </w:rPr>
        <w:t>IMUNOBARVALNIK</w:t>
      </w:r>
      <w:r>
        <w:rPr>
          <w:rFonts w:ascii="Arial" w:hAnsi="Arial" w:cs="Arial"/>
          <w:b/>
          <w:bCs/>
          <w:color w:val="000000"/>
          <w:sz w:val="18"/>
          <w:szCs w:val="18"/>
        </w:rPr>
        <w:t xml:space="preserve"> </w:t>
      </w:r>
    </w:p>
    <w:p w14:paraId="74F99A0D" w14:textId="77777777" w:rsidR="00065BE2" w:rsidRDefault="00065BE2" w:rsidP="00065BE2">
      <w:pPr>
        <w:spacing w:before="225" w:after="225" w:line="240" w:lineRule="auto"/>
        <w:jc w:val="both"/>
      </w:pPr>
      <w:r>
        <w:rPr>
          <w:rFonts w:ascii="Arial" w:hAnsi="Arial" w:cs="Arial"/>
          <w:b/>
          <w:bCs/>
          <w:color w:val="000000"/>
          <w:sz w:val="18"/>
          <w:szCs w:val="18"/>
        </w:rPr>
        <w:t>ZNESEK IN VALUTA: 10,00 % pogodbene vrednosti z DDV</w:t>
      </w:r>
    </w:p>
    <w:p w14:paraId="2697E18E" w14:textId="77777777" w:rsidR="00065BE2" w:rsidRDefault="00065BE2" w:rsidP="00065BE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BB4DB21" w14:textId="77777777" w:rsidR="00065BE2" w:rsidRDefault="00065BE2" w:rsidP="00065BE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44752F5" w14:textId="77777777" w:rsidR="00065BE2" w:rsidRDefault="00065BE2" w:rsidP="00065BE2">
      <w:pPr>
        <w:spacing w:before="225" w:after="225" w:line="240" w:lineRule="auto"/>
        <w:jc w:val="both"/>
      </w:pPr>
      <w:r>
        <w:rPr>
          <w:rFonts w:ascii="Arial" w:hAnsi="Arial" w:cs="Arial"/>
          <w:color w:val="000000"/>
          <w:sz w:val="18"/>
          <w:szCs w:val="18"/>
        </w:rPr>
        <w:t>2. Kopija garancije št. ______________</w:t>
      </w:r>
    </w:p>
    <w:p w14:paraId="4F467644" w14:textId="77777777" w:rsidR="00065BE2" w:rsidRDefault="00065BE2" w:rsidP="00065BE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D33F2CE" w14:textId="77777777" w:rsidR="00065BE2" w:rsidRDefault="00065BE2" w:rsidP="00065BE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CF6BC74" w14:textId="77777777" w:rsidR="00065BE2" w:rsidRDefault="00065BE2" w:rsidP="00065BE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0A86C09" w14:textId="77777777" w:rsidR="00065BE2" w:rsidRDefault="00065BE2" w:rsidP="00065BE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8454A19" w14:textId="77777777" w:rsidR="00065BE2" w:rsidRDefault="00065BE2" w:rsidP="00065BE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53856BC" w14:textId="77777777" w:rsidR="00065BE2" w:rsidRDefault="00065BE2" w:rsidP="00065BE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641FDE" w14:textId="77777777" w:rsidR="00065BE2" w:rsidRDefault="00065BE2" w:rsidP="00065BE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52782FA" w14:textId="77777777" w:rsidR="00065BE2" w:rsidRDefault="00065BE2" w:rsidP="00065BE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7D8B046" w14:textId="77777777" w:rsidR="00065BE2" w:rsidRDefault="00065BE2" w:rsidP="00065BE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EEF4626" w14:textId="77777777" w:rsidR="00065BE2" w:rsidRDefault="00065BE2" w:rsidP="00065BE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65BE2" w14:paraId="58EDD4E8" w14:textId="77777777" w:rsidTr="00CC7836">
        <w:tc>
          <w:tcPr>
            <w:tcW w:w="4080" w:type="dxa"/>
            <w:tcMar>
              <w:top w:w="75" w:type="dxa"/>
              <w:bottom w:w="75" w:type="dxa"/>
            </w:tcMar>
            <w:vAlign w:val="center"/>
          </w:tcPr>
          <w:p w14:paraId="0C62D5AE"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46AC3EB1" w14:textId="77777777" w:rsidR="00065BE2" w:rsidRDefault="00065BE2" w:rsidP="00CC7836">
            <w:pPr>
              <w:jc w:val="center"/>
            </w:pPr>
            <w:r>
              <w:rPr>
                <w:rFonts w:ascii="Arial" w:hAnsi="Arial" w:cs="Arial"/>
                <w:color w:val="000000"/>
                <w:position w:val="-2"/>
                <w:sz w:val="18"/>
                <w:szCs w:val="18"/>
              </w:rPr>
              <w:t>Garant</w:t>
            </w:r>
          </w:p>
        </w:tc>
      </w:tr>
      <w:tr w:rsidR="00065BE2" w14:paraId="34242F38" w14:textId="77777777" w:rsidTr="00CC7836">
        <w:tc>
          <w:tcPr>
            <w:tcW w:w="4080" w:type="dxa"/>
            <w:tcMar>
              <w:top w:w="75" w:type="dxa"/>
              <w:bottom w:w="75" w:type="dxa"/>
            </w:tcMar>
            <w:vAlign w:val="center"/>
          </w:tcPr>
          <w:p w14:paraId="370DA27F" w14:textId="77777777" w:rsidR="00065BE2" w:rsidRDefault="00065BE2" w:rsidP="00CC7836">
            <w:r>
              <w:rPr>
                <w:rFonts w:ascii="Arial" w:hAnsi="Arial" w:cs="Arial"/>
                <w:color w:val="000000"/>
                <w:position w:val="-2"/>
                <w:sz w:val="18"/>
                <w:szCs w:val="18"/>
              </w:rPr>
              <w:t> </w:t>
            </w:r>
          </w:p>
        </w:tc>
        <w:tc>
          <w:tcPr>
            <w:tcW w:w="0" w:type="auto"/>
            <w:tcMar>
              <w:top w:w="75" w:type="dxa"/>
              <w:bottom w:w="75" w:type="dxa"/>
            </w:tcMar>
            <w:vAlign w:val="center"/>
          </w:tcPr>
          <w:p w14:paraId="211FB04A" w14:textId="77777777" w:rsidR="00065BE2" w:rsidRDefault="00065BE2" w:rsidP="00CC7836"/>
          <w:p w14:paraId="57BACBAA" w14:textId="77777777" w:rsidR="00065BE2" w:rsidRDefault="00065BE2" w:rsidP="00CC7836">
            <w:pPr>
              <w:jc w:val="center"/>
            </w:pPr>
            <w:r>
              <w:rPr>
                <w:rFonts w:ascii="Arial" w:hAnsi="Arial" w:cs="Arial"/>
                <w:color w:val="A9A9A9"/>
                <w:position w:val="-2"/>
                <w:sz w:val="18"/>
                <w:szCs w:val="18"/>
              </w:rPr>
              <w:t>(žig in podpis)</w:t>
            </w:r>
          </w:p>
        </w:tc>
      </w:tr>
    </w:tbl>
    <w:p w14:paraId="6B3457D9" w14:textId="77777777" w:rsidR="00065BE2" w:rsidRDefault="00065BE2" w:rsidP="00065BE2">
      <w:pPr>
        <w:spacing w:before="225" w:after="225" w:line="240" w:lineRule="auto"/>
        <w:jc w:val="both"/>
      </w:pPr>
      <w:r>
        <w:rPr>
          <w:rFonts w:ascii="Arial" w:hAnsi="Arial" w:cs="Arial"/>
          <w:color w:val="000000"/>
          <w:sz w:val="18"/>
          <w:szCs w:val="18"/>
        </w:rPr>
        <w:t> </w:t>
      </w:r>
    </w:p>
    <w:p w14:paraId="521B1E3C" w14:textId="77777777" w:rsidR="00065BE2" w:rsidRDefault="00065BE2" w:rsidP="00065BE2">
      <w:pPr>
        <w:spacing w:after="0"/>
        <w:jc w:val="right"/>
        <w:rPr>
          <w:rFonts w:ascii="Arial" w:hAnsi="Arial" w:cs="Arial"/>
          <w:sz w:val="18"/>
          <w:szCs w:val="18"/>
        </w:rPr>
      </w:pPr>
    </w:p>
    <w:p w14:paraId="7563CE1E" w14:textId="77777777" w:rsidR="00065BE2" w:rsidRDefault="00065BE2" w:rsidP="00065BE2">
      <w:pPr>
        <w:spacing w:after="0"/>
        <w:jc w:val="right"/>
        <w:rPr>
          <w:rFonts w:ascii="Arial" w:hAnsi="Arial" w:cs="Arial"/>
          <w:sz w:val="18"/>
          <w:szCs w:val="18"/>
        </w:rPr>
      </w:pPr>
    </w:p>
    <w:p w14:paraId="10E74B70" w14:textId="77777777" w:rsidR="00065BE2" w:rsidRDefault="00065BE2" w:rsidP="00065BE2">
      <w:pPr>
        <w:spacing w:after="0"/>
        <w:jc w:val="right"/>
        <w:rPr>
          <w:rFonts w:ascii="Arial" w:hAnsi="Arial" w:cs="Arial"/>
          <w:sz w:val="18"/>
          <w:szCs w:val="18"/>
        </w:rPr>
      </w:pPr>
    </w:p>
    <w:p w14:paraId="1445C8F4" w14:textId="77777777" w:rsidR="00065BE2" w:rsidRDefault="00065BE2" w:rsidP="00065BE2">
      <w:pPr>
        <w:spacing w:after="0"/>
        <w:jc w:val="right"/>
        <w:rPr>
          <w:rFonts w:ascii="Arial" w:hAnsi="Arial" w:cs="Arial"/>
          <w:sz w:val="18"/>
          <w:szCs w:val="18"/>
        </w:rPr>
      </w:pPr>
    </w:p>
    <w:p w14:paraId="543AF422" w14:textId="77777777" w:rsidR="00065BE2" w:rsidRDefault="00065BE2" w:rsidP="00065BE2">
      <w:pPr>
        <w:spacing w:after="0"/>
        <w:jc w:val="right"/>
        <w:rPr>
          <w:rFonts w:ascii="Arial" w:hAnsi="Arial" w:cs="Arial"/>
          <w:sz w:val="18"/>
          <w:szCs w:val="18"/>
        </w:rPr>
      </w:pPr>
    </w:p>
    <w:p w14:paraId="74B49EBB" w14:textId="77777777" w:rsidR="00065BE2" w:rsidRDefault="00065BE2" w:rsidP="00065BE2">
      <w:pPr>
        <w:spacing w:after="0"/>
        <w:jc w:val="right"/>
        <w:rPr>
          <w:rFonts w:ascii="Arial" w:hAnsi="Arial" w:cs="Arial"/>
          <w:sz w:val="18"/>
          <w:szCs w:val="18"/>
        </w:rPr>
      </w:pPr>
    </w:p>
    <w:p w14:paraId="503A58BB" w14:textId="77777777" w:rsidR="00065BE2" w:rsidRDefault="00065BE2" w:rsidP="00065BE2">
      <w:pPr>
        <w:spacing w:after="0"/>
        <w:jc w:val="right"/>
        <w:rPr>
          <w:rFonts w:ascii="Arial" w:hAnsi="Arial" w:cs="Arial"/>
          <w:sz w:val="18"/>
          <w:szCs w:val="18"/>
        </w:rPr>
      </w:pPr>
    </w:p>
    <w:p w14:paraId="696ACDE1" w14:textId="77777777" w:rsidR="00065BE2" w:rsidRDefault="00065BE2" w:rsidP="00065BE2">
      <w:pPr>
        <w:spacing w:after="0"/>
        <w:jc w:val="right"/>
        <w:rPr>
          <w:rFonts w:ascii="Arial" w:hAnsi="Arial" w:cs="Arial"/>
          <w:sz w:val="18"/>
          <w:szCs w:val="18"/>
        </w:rPr>
      </w:pPr>
    </w:p>
    <w:p w14:paraId="416929AC" w14:textId="77777777" w:rsidR="00065BE2" w:rsidRDefault="00065BE2" w:rsidP="00065BE2">
      <w:pPr>
        <w:spacing w:after="0"/>
        <w:jc w:val="right"/>
        <w:rPr>
          <w:rFonts w:ascii="Arial" w:hAnsi="Arial" w:cs="Arial"/>
          <w:sz w:val="18"/>
          <w:szCs w:val="18"/>
        </w:rPr>
      </w:pPr>
    </w:p>
    <w:p w14:paraId="7A708BC4" w14:textId="77777777" w:rsidR="00065BE2" w:rsidRDefault="00065BE2" w:rsidP="00065BE2">
      <w:pPr>
        <w:spacing w:after="0"/>
        <w:jc w:val="right"/>
        <w:rPr>
          <w:rFonts w:ascii="Arial" w:hAnsi="Arial" w:cs="Arial"/>
          <w:sz w:val="18"/>
          <w:szCs w:val="18"/>
        </w:rPr>
      </w:pPr>
    </w:p>
    <w:p w14:paraId="4AAEC7B4" w14:textId="77777777" w:rsidR="00065BE2" w:rsidRDefault="00065BE2" w:rsidP="00065BE2">
      <w:pPr>
        <w:spacing w:after="0"/>
        <w:jc w:val="right"/>
        <w:rPr>
          <w:rFonts w:ascii="Arial" w:hAnsi="Arial" w:cs="Arial"/>
          <w:sz w:val="18"/>
          <w:szCs w:val="18"/>
        </w:rPr>
      </w:pPr>
    </w:p>
    <w:p w14:paraId="2E3014A4" w14:textId="77777777" w:rsidR="00065BE2" w:rsidRDefault="00065BE2" w:rsidP="00065BE2">
      <w:pPr>
        <w:spacing w:after="0"/>
        <w:jc w:val="right"/>
        <w:rPr>
          <w:rFonts w:ascii="Arial" w:hAnsi="Arial" w:cs="Arial"/>
          <w:sz w:val="18"/>
          <w:szCs w:val="18"/>
        </w:rPr>
      </w:pPr>
    </w:p>
    <w:p w14:paraId="05949FAA" w14:textId="77777777" w:rsidR="00065BE2" w:rsidRDefault="00065BE2" w:rsidP="00065BE2">
      <w:pPr>
        <w:spacing w:after="0"/>
        <w:jc w:val="right"/>
        <w:rPr>
          <w:rFonts w:ascii="Arial" w:hAnsi="Arial" w:cs="Arial"/>
          <w:sz w:val="18"/>
          <w:szCs w:val="18"/>
        </w:rPr>
      </w:pPr>
    </w:p>
    <w:p w14:paraId="31BDE632" w14:textId="77777777" w:rsidR="00065BE2" w:rsidRDefault="00065BE2" w:rsidP="00065BE2">
      <w:pPr>
        <w:spacing w:after="0"/>
        <w:jc w:val="right"/>
        <w:rPr>
          <w:rFonts w:ascii="Arial" w:hAnsi="Arial" w:cs="Arial"/>
          <w:sz w:val="18"/>
          <w:szCs w:val="18"/>
        </w:rPr>
      </w:pPr>
    </w:p>
    <w:p w14:paraId="5D34D0CC" w14:textId="77777777" w:rsidR="00065BE2" w:rsidRDefault="00065BE2" w:rsidP="00065BE2">
      <w:pPr>
        <w:spacing w:after="0"/>
        <w:jc w:val="right"/>
        <w:rPr>
          <w:rFonts w:ascii="Arial" w:hAnsi="Arial" w:cs="Arial"/>
          <w:sz w:val="18"/>
          <w:szCs w:val="18"/>
        </w:rPr>
      </w:pPr>
    </w:p>
    <w:p w14:paraId="4E3B0AA2" w14:textId="77777777" w:rsidR="00065BE2" w:rsidRDefault="00065BE2" w:rsidP="00065BE2">
      <w:pPr>
        <w:spacing w:after="0"/>
        <w:jc w:val="right"/>
        <w:rPr>
          <w:rFonts w:ascii="Arial" w:hAnsi="Arial" w:cs="Arial"/>
          <w:sz w:val="18"/>
          <w:szCs w:val="18"/>
        </w:rPr>
      </w:pPr>
    </w:p>
    <w:p w14:paraId="4A13D19A" w14:textId="77777777" w:rsidR="00065BE2" w:rsidRDefault="00065BE2" w:rsidP="00065BE2">
      <w:pPr>
        <w:spacing w:after="0"/>
        <w:jc w:val="right"/>
        <w:rPr>
          <w:rFonts w:ascii="Arial" w:hAnsi="Arial" w:cs="Arial"/>
          <w:sz w:val="18"/>
          <w:szCs w:val="18"/>
        </w:rPr>
      </w:pPr>
    </w:p>
    <w:p w14:paraId="755CD83C" w14:textId="77777777" w:rsidR="00065BE2" w:rsidRDefault="00065BE2" w:rsidP="00065BE2">
      <w:pPr>
        <w:spacing w:after="0"/>
        <w:jc w:val="right"/>
        <w:rPr>
          <w:rFonts w:ascii="Arial" w:hAnsi="Arial" w:cs="Arial"/>
          <w:sz w:val="18"/>
          <w:szCs w:val="18"/>
        </w:rPr>
      </w:pPr>
    </w:p>
    <w:p w14:paraId="05E06718" w14:textId="77777777" w:rsidR="00065BE2" w:rsidRDefault="00065BE2" w:rsidP="00065BE2">
      <w:pPr>
        <w:spacing w:after="0"/>
        <w:jc w:val="right"/>
        <w:rPr>
          <w:rFonts w:ascii="Arial" w:hAnsi="Arial" w:cs="Arial"/>
          <w:sz w:val="18"/>
          <w:szCs w:val="18"/>
        </w:rPr>
      </w:pPr>
    </w:p>
    <w:p w14:paraId="0CDFA969" w14:textId="77777777" w:rsidR="00065BE2" w:rsidRDefault="00065BE2" w:rsidP="00065BE2">
      <w:pPr>
        <w:spacing w:after="0"/>
        <w:jc w:val="right"/>
        <w:rPr>
          <w:rFonts w:ascii="Arial" w:hAnsi="Arial" w:cs="Arial"/>
          <w:sz w:val="18"/>
          <w:szCs w:val="18"/>
        </w:rPr>
      </w:pPr>
    </w:p>
    <w:p w14:paraId="7B72E2A1" w14:textId="77777777" w:rsidR="00065BE2" w:rsidRDefault="00065BE2" w:rsidP="00065BE2">
      <w:pPr>
        <w:spacing w:after="0"/>
        <w:jc w:val="right"/>
        <w:rPr>
          <w:rFonts w:ascii="Arial" w:hAnsi="Arial" w:cs="Arial"/>
          <w:sz w:val="18"/>
          <w:szCs w:val="18"/>
        </w:rPr>
      </w:pPr>
    </w:p>
    <w:p w14:paraId="016D3141" w14:textId="77777777" w:rsidR="00065BE2" w:rsidRDefault="00065BE2" w:rsidP="00065BE2">
      <w:pPr>
        <w:spacing w:after="0"/>
        <w:jc w:val="right"/>
        <w:rPr>
          <w:rFonts w:ascii="Arial" w:hAnsi="Arial" w:cs="Arial"/>
          <w:sz w:val="18"/>
          <w:szCs w:val="18"/>
        </w:rPr>
      </w:pPr>
    </w:p>
    <w:p w14:paraId="55073A57" w14:textId="77777777" w:rsidR="00065BE2" w:rsidRDefault="00065BE2" w:rsidP="00065BE2">
      <w:pPr>
        <w:spacing w:after="0"/>
        <w:jc w:val="right"/>
        <w:rPr>
          <w:rFonts w:ascii="Arial" w:hAnsi="Arial" w:cs="Arial"/>
          <w:sz w:val="18"/>
          <w:szCs w:val="18"/>
        </w:rPr>
      </w:pPr>
    </w:p>
    <w:p w14:paraId="1156107F" w14:textId="77777777" w:rsidR="00065BE2" w:rsidRDefault="00065BE2" w:rsidP="00065BE2">
      <w:pPr>
        <w:spacing w:after="0"/>
        <w:jc w:val="right"/>
        <w:rPr>
          <w:rFonts w:ascii="Arial" w:hAnsi="Arial" w:cs="Arial"/>
          <w:sz w:val="18"/>
          <w:szCs w:val="18"/>
        </w:rPr>
      </w:pPr>
    </w:p>
    <w:p w14:paraId="2DC3A4DD" w14:textId="77777777" w:rsidR="00065BE2" w:rsidRDefault="00065BE2" w:rsidP="00065BE2">
      <w:pPr>
        <w:spacing w:after="0"/>
        <w:jc w:val="right"/>
        <w:rPr>
          <w:rFonts w:ascii="Arial" w:hAnsi="Arial" w:cs="Arial"/>
          <w:sz w:val="18"/>
          <w:szCs w:val="18"/>
        </w:rPr>
      </w:pPr>
    </w:p>
    <w:p w14:paraId="45988C20" w14:textId="77777777" w:rsidR="00065BE2" w:rsidRDefault="00065BE2" w:rsidP="00065BE2">
      <w:pPr>
        <w:spacing w:after="0"/>
        <w:jc w:val="right"/>
        <w:rPr>
          <w:rFonts w:ascii="Arial" w:hAnsi="Arial" w:cs="Arial"/>
          <w:sz w:val="18"/>
          <w:szCs w:val="18"/>
        </w:rPr>
      </w:pPr>
    </w:p>
    <w:p w14:paraId="0844794D" w14:textId="77777777" w:rsidR="00065BE2" w:rsidRDefault="00065BE2" w:rsidP="00065BE2">
      <w:pPr>
        <w:spacing w:after="0"/>
        <w:jc w:val="right"/>
        <w:rPr>
          <w:rFonts w:ascii="Arial" w:hAnsi="Arial" w:cs="Arial"/>
          <w:sz w:val="18"/>
          <w:szCs w:val="18"/>
        </w:rPr>
      </w:pPr>
    </w:p>
    <w:p w14:paraId="45EE3200" w14:textId="77777777" w:rsidR="00065BE2" w:rsidRDefault="00065BE2" w:rsidP="00065BE2">
      <w:pPr>
        <w:spacing w:after="0"/>
        <w:jc w:val="right"/>
        <w:rPr>
          <w:rFonts w:ascii="Arial" w:hAnsi="Arial" w:cs="Arial"/>
          <w:sz w:val="18"/>
          <w:szCs w:val="18"/>
        </w:rPr>
      </w:pPr>
    </w:p>
    <w:p w14:paraId="5E00F839" w14:textId="77777777" w:rsidR="00065BE2" w:rsidRDefault="00065BE2" w:rsidP="00065BE2">
      <w:pPr>
        <w:spacing w:after="0"/>
        <w:jc w:val="right"/>
        <w:rPr>
          <w:rFonts w:ascii="Arial" w:hAnsi="Arial" w:cs="Arial"/>
          <w:sz w:val="18"/>
          <w:szCs w:val="18"/>
        </w:rPr>
      </w:pPr>
    </w:p>
    <w:p w14:paraId="663F94D2" w14:textId="77777777" w:rsidR="00065BE2" w:rsidRDefault="00065BE2" w:rsidP="00065BE2">
      <w:pPr>
        <w:spacing w:after="0"/>
        <w:jc w:val="right"/>
        <w:rPr>
          <w:rFonts w:ascii="Arial" w:hAnsi="Arial" w:cs="Arial"/>
          <w:sz w:val="18"/>
          <w:szCs w:val="18"/>
        </w:rPr>
      </w:pPr>
    </w:p>
    <w:p w14:paraId="303D2EA2" w14:textId="77777777" w:rsidR="00065BE2" w:rsidRDefault="00065BE2" w:rsidP="00065BE2">
      <w:pPr>
        <w:spacing w:after="0"/>
        <w:jc w:val="right"/>
        <w:rPr>
          <w:rFonts w:ascii="Arial" w:hAnsi="Arial" w:cs="Arial"/>
          <w:sz w:val="18"/>
          <w:szCs w:val="18"/>
        </w:rPr>
      </w:pPr>
    </w:p>
    <w:p w14:paraId="3632B75F" w14:textId="77777777" w:rsidR="00065BE2" w:rsidRDefault="00065BE2" w:rsidP="00065BE2">
      <w:pPr>
        <w:spacing w:after="0"/>
        <w:jc w:val="right"/>
        <w:rPr>
          <w:rFonts w:ascii="Arial" w:hAnsi="Arial" w:cs="Arial"/>
          <w:sz w:val="18"/>
          <w:szCs w:val="18"/>
        </w:rPr>
      </w:pPr>
    </w:p>
    <w:p w14:paraId="52B18C08" w14:textId="77777777" w:rsidR="00065BE2" w:rsidRDefault="00065BE2" w:rsidP="00065BE2">
      <w:pPr>
        <w:spacing w:after="0"/>
        <w:jc w:val="right"/>
        <w:rPr>
          <w:rFonts w:ascii="Arial" w:hAnsi="Arial" w:cs="Arial"/>
          <w:sz w:val="18"/>
          <w:szCs w:val="18"/>
        </w:rPr>
      </w:pPr>
    </w:p>
    <w:p w14:paraId="0055E48E" w14:textId="77777777" w:rsidR="00065BE2" w:rsidRDefault="00065BE2" w:rsidP="00065BE2">
      <w:pPr>
        <w:spacing w:after="0"/>
        <w:jc w:val="right"/>
        <w:rPr>
          <w:rFonts w:ascii="Arial" w:hAnsi="Arial" w:cs="Arial"/>
          <w:sz w:val="18"/>
          <w:szCs w:val="18"/>
        </w:rPr>
      </w:pPr>
    </w:p>
    <w:p w14:paraId="7A2DC04C" w14:textId="77777777" w:rsidR="00065BE2" w:rsidRDefault="00065BE2" w:rsidP="00065BE2">
      <w:pPr>
        <w:spacing w:after="0"/>
        <w:jc w:val="right"/>
        <w:rPr>
          <w:rFonts w:ascii="Arial" w:hAnsi="Arial" w:cs="Arial"/>
          <w:sz w:val="18"/>
          <w:szCs w:val="18"/>
        </w:rPr>
      </w:pPr>
    </w:p>
    <w:p w14:paraId="483723F6" w14:textId="77777777" w:rsidR="00065BE2" w:rsidRDefault="00065BE2" w:rsidP="00065BE2">
      <w:pPr>
        <w:spacing w:after="0"/>
        <w:jc w:val="right"/>
        <w:rPr>
          <w:rFonts w:ascii="Arial" w:hAnsi="Arial" w:cs="Arial"/>
          <w:sz w:val="18"/>
          <w:szCs w:val="18"/>
        </w:rPr>
      </w:pPr>
    </w:p>
    <w:p w14:paraId="066B8271" w14:textId="77777777" w:rsidR="00065BE2" w:rsidRDefault="00065BE2" w:rsidP="00065BE2">
      <w:pPr>
        <w:spacing w:after="0"/>
        <w:jc w:val="right"/>
        <w:rPr>
          <w:rFonts w:ascii="Arial" w:hAnsi="Arial" w:cs="Arial"/>
          <w:sz w:val="18"/>
          <w:szCs w:val="18"/>
        </w:rPr>
      </w:pPr>
    </w:p>
    <w:p w14:paraId="6577D601" w14:textId="77777777" w:rsidR="00065BE2" w:rsidRDefault="00065BE2" w:rsidP="00065BE2">
      <w:pPr>
        <w:spacing w:after="0"/>
        <w:jc w:val="right"/>
        <w:rPr>
          <w:rFonts w:ascii="Arial" w:hAnsi="Arial" w:cs="Arial"/>
          <w:sz w:val="18"/>
          <w:szCs w:val="18"/>
        </w:rPr>
      </w:pPr>
    </w:p>
    <w:p w14:paraId="4159E3F7" w14:textId="77777777" w:rsidR="00065BE2" w:rsidRDefault="00065BE2" w:rsidP="00065BE2">
      <w:pPr>
        <w:spacing w:after="0"/>
        <w:jc w:val="right"/>
        <w:rPr>
          <w:rFonts w:ascii="Arial" w:hAnsi="Arial" w:cs="Arial"/>
          <w:sz w:val="18"/>
          <w:szCs w:val="18"/>
        </w:rPr>
      </w:pPr>
    </w:p>
    <w:p w14:paraId="308B6162" w14:textId="77777777" w:rsidR="00065BE2" w:rsidRDefault="00065BE2" w:rsidP="00065BE2">
      <w:pPr>
        <w:spacing w:after="0"/>
        <w:jc w:val="right"/>
        <w:rPr>
          <w:rFonts w:ascii="Arial" w:hAnsi="Arial" w:cs="Arial"/>
          <w:sz w:val="18"/>
          <w:szCs w:val="18"/>
        </w:rPr>
      </w:pPr>
    </w:p>
    <w:p w14:paraId="6E23C098" w14:textId="77777777" w:rsidR="00065BE2" w:rsidRDefault="00065BE2" w:rsidP="00065BE2">
      <w:pPr>
        <w:spacing w:after="0"/>
        <w:jc w:val="right"/>
        <w:rPr>
          <w:rFonts w:ascii="Arial" w:hAnsi="Arial" w:cs="Arial"/>
          <w:sz w:val="18"/>
          <w:szCs w:val="18"/>
        </w:rPr>
      </w:pPr>
    </w:p>
    <w:p w14:paraId="6CA078CF" w14:textId="77777777" w:rsidR="00065BE2" w:rsidRDefault="00065BE2" w:rsidP="00065BE2">
      <w:pPr>
        <w:spacing w:after="0"/>
        <w:jc w:val="right"/>
        <w:rPr>
          <w:rFonts w:ascii="Arial" w:hAnsi="Arial" w:cs="Arial"/>
          <w:sz w:val="18"/>
          <w:szCs w:val="18"/>
        </w:rPr>
      </w:pPr>
    </w:p>
    <w:p w14:paraId="6347851F" w14:textId="77777777" w:rsidR="00065BE2" w:rsidRDefault="00065BE2" w:rsidP="00065BE2">
      <w:pPr>
        <w:spacing w:after="0"/>
        <w:jc w:val="right"/>
        <w:rPr>
          <w:rFonts w:ascii="Arial" w:hAnsi="Arial" w:cs="Arial"/>
          <w:sz w:val="18"/>
          <w:szCs w:val="18"/>
        </w:rPr>
      </w:pPr>
    </w:p>
    <w:p w14:paraId="49CAF411" w14:textId="66E1BBB6" w:rsidR="00065BE2" w:rsidRPr="00590863" w:rsidRDefault="00065BE2" w:rsidP="00065BE2">
      <w:pPr>
        <w:spacing w:after="0"/>
        <w:jc w:val="right"/>
        <w:rPr>
          <w:rFonts w:ascii="Arial" w:hAnsi="Arial" w:cs="Arial"/>
          <w:sz w:val="18"/>
          <w:szCs w:val="18"/>
        </w:rPr>
      </w:pPr>
      <w:r w:rsidRPr="00590863">
        <w:rPr>
          <w:rFonts w:ascii="Arial" w:hAnsi="Arial" w:cs="Arial"/>
          <w:sz w:val="18"/>
          <w:szCs w:val="18"/>
        </w:rPr>
        <w:t>Obrazec št: 1</w:t>
      </w:r>
      <w:r w:rsidR="00D44301">
        <w:rPr>
          <w:rFonts w:ascii="Arial" w:hAnsi="Arial" w:cs="Arial"/>
          <w:sz w:val="18"/>
          <w:szCs w:val="18"/>
        </w:rPr>
        <w:t>3</w:t>
      </w:r>
    </w:p>
    <w:p w14:paraId="0A02090B" w14:textId="77777777" w:rsidR="00065BE2" w:rsidRPr="00252358" w:rsidRDefault="00065BE2" w:rsidP="00065BE2"/>
    <w:p w14:paraId="0B21AECF" w14:textId="77777777" w:rsidR="00065BE2" w:rsidRDefault="00065BE2" w:rsidP="00065B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63BFD70" w14:textId="77777777" w:rsidR="00065BE2" w:rsidRDefault="00065BE2" w:rsidP="00065BE2">
      <w:pPr>
        <w:spacing w:after="120"/>
        <w:rPr>
          <w:rFonts w:ascii="Arial" w:hAnsi="Arial" w:cs="Arial"/>
        </w:rPr>
      </w:pPr>
    </w:p>
    <w:p w14:paraId="66767B0A" w14:textId="77777777" w:rsidR="00065BE2" w:rsidRDefault="00065BE2" w:rsidP="00065BE2">
      <w:pPr>
        <w:spacing w:before="225" w:after="225" w:line="240" w:lineRule="auto"/>
        <w:jc w:val="center"/>
      </w:pPr>
      <w:r>
        <w:rPr>
          <w:rFonts w:ascii="Arial" w:hAnsi="Arial" w:cs="Arial"/>
          <w:b/>
          <w:bCs/>
          <w:color w:val="000000"/>
          <w:sz w:val="24"/>
          <w:szCs w:val="24"/>
        </w:rPr>
        <w:t>MENIČNA IZJAVA</w:t>
      </w:r>
    </w:p>
    <w:p w14:paraId="6A5B282A" w14:textId="77777777" w:rsidR="00065BE2" w:rsidRDefault="00065BE2" w:rsidP="00065BE2">
      <w:pPr>
        <w:spacing w:before="225" w:after="225" w:line="240" w:lineRule="auto"/>
        <w:jc w:val="center"/>
      </w:pPr>
      <w:r>
        <w:rPr>
          <w:rFonts w:ascii="Arial" w:hAnsi="Arial" w:cs="Arial"/>
          <w:color w:val="000000"/>
          <w:sz w:val="21"/>
          <w:szCs w:val="21"/>
        </w:rPr>
        <w:t>s pooblastilom za izpolnitev in unovčenje menice</w:t>
      </w:r>
    </w:p>
    <w:p w14:paraId="4620C4ED" w14:textId="77777777" w:rsidR="00065BE2" w:rsidRDefault="00065BE2" w:rsidP="00065BE2">
      <w:pPr>
        <w:spacing w:before="225" w:after="225" w:line="240" w:lineRule="auto"/>
        <w:jc w:val="both"/>
      </w:pPr>
      <w:r>
        <w:rPr>
          <w:rFonts w:ascii="Arial" w:hAnsi="Arial" w:cs="Arial"/>
          <w:color w:val="000000"/>
          <w:sz w:val="18"/>
          <w:szCs w:val="18"/>
        </w:rPr>
        <w:t> </w:t>
      </w:r>
    </w:p>
    <w:p w14:paraId="722F80A0" w14:textId="77777777" w:rsidR="00065BE2" w:rsidRDefault="00065BE2" w:rsidP="00065BE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36673BC" w14:textId="1F1FAC59" w:rsidR="00065BE2" w:rsidRDefault="00065BE2" w:rsidP="00065BE2">
      <w:pPr>
        <w:spacing w:before="225" w:after="225" w:line="240" w:lineRule="auto"/>
        <w:jc w:val="both"/>
      </w:pPr>
      <w:r>
        <w:rPr>
          <w:rFonts w:ascii="Arial" w:hAnsi="Arial" w:cs="Arial"/>
          <w:b/>
          <w:bCs/>
          <w:color w:val="000000"/>
          <w:sz w:val="18"/>
          <w:szCs w:val="18"/>
        </w:rPr>
        <w:t>IMUNOBARVALNIK, </w:t>
      </w:r>
      <w:r w:rsidR="005C3A3D">
        <w:rPr>
          <w:rFonts w:ascii="Arial" w:hAnsi="Arial" w:cs="Arial"/>
          <w:color w:val="000000"/>
          <w:sz w:val="18"/>
          <w:szCs w:val="18"/>
        </w:rPr>
        <w:t>16-03/26</w:t>
      </w:r>
    </w:p>
    <w:p w14:paraId="2C72C5A5" w14:textId="77777777" w:rsidR="00065BE2" w:rsidRDefault="00065BE2" w:rsidP="00065BE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A151652" w14:textId="77777777" w:rsidR="00065BE2" w:rsidRDefault="00065BE2" w:rsidP="00065BE2">
      <w:pPr>
        <w:spacing w:before="225" w:after="225" w:line="240" w:lineRule="auto"/>
        <w:jc w:val="both"/>
      </w:pPr>
      <w:r>
        <w:rPr>
          <w:rFonts w:ascii="Arial" w:hAnsi="Arial" w:cs="Arial"/>
          <w:color w:val="000000"/>
          <w:sz w:val="18"/>
          <w:szCs w:val="18"/>
        </w:rPr>
        <w:t> </w:t>
      </w:r>
    </w:p>
    <w:p w14:paraId="2606174A" w14:textId="77777777" w:rsidR="00065BE2" w:rsidRDefault="00065BE2" w:rsidP="00065BE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5,00 % pogodbene vrednosti opreme z DDV</w:t>
      </w:r>
    </w:p>
    <w:p w14:paraId="52B84102" w14:textId="77777777" w:rsidR="00065BE2" w:rsidRDefault="00065BE2" w:rsidP="00065BE2">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1A2BC60" w14:textId="77777777" w:rsidR="00065BE2" w:rsidRDefault="00065BE2" w:rsidP="00065BE2">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B216FC3" w14:textId="77777777" w:rsidR="00065BE2" w:rsidRDefault="00065BE2" w:rsidP="00065BE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CC97138" w14:textId="77777777" w:rsidR="00065BE2" w:rsidRDefault="00065BE2" w:rsidP="00065BE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7094D6E" w14:textId="77777777" w:rsidR="00065BE2" w:rsidRDefault="00065BE2" w:rsidP="00065BE2">
      <w:pPr>
        <w:spacing w:before="225" w:after="225" w:line="240" w:lineRule="auto"/>
        <w:jc w:val="both"/>
      </w:pPr>
      <w:r>
        <w:rPr>
          <w:rFonts w:ascii="Arial" w:hAnsi="Arial" w:cs="Arial"/>
          <w:color w:val="000000"/>
          <w:sz w:val="18"/>
          <w:szCs w:val="18"/>
        </w:rPr>
        <w:t>Priloga: </w:t>
      </w:r>
    </w:p>
    <w:p w14:paraId="4AEC57DE" w14:textId="77777777" w:rsidR="00065BE2" w:rsidRDefault="00065BE2" w:rsidP="00065BE2">
      <w:pPr>
        <w:spacing w:before="225" w:after="225" w:line="240" w:lineRule="auto"/>
        <w:jc w:val="both"/>
      </w:pPr>
      <w:r>
        <w:rPr>
          <w:rFonts w:ascii="Arial" w:hAnsi="Arial" w:cs="Arial"/>
          <w:color w:val="000000"/>
          <w:sz w:val="18"/>
          <w:szCs w:val="18"/>
        </w:rPr>
        <w:t>- bianco menica, podpisana in žigosana</w:t>
      </w:r>
    </w:p>
    <w:p w14:paraId="67F3B07E" w14:textId="77777777" w:rsidR="00065BE2" w:rsidRDefault="00065BE2" w:rsidP="00065B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5BE2" w14:paraId="791AEAB5" w14:textId="77777777" w:rsidTr="00CC7836">
        <w:tc>
          <w:tcPr>
            <w:tcW w:w="2500" w:type="pct"/>
            <w:tcMar>
              <w:top w:w="75" w:type="dxa"/>
              <w:bottom w:w="75" w:type="dxa"/>
            </w:tcMar>
            <w:vAlign w:val="center"/>
          </w:tcPr>
          <w:p w14:paraId="0AC6D19B" w14:textId="77777777" w:rsidR="00065BE2" w:rsidRDefault="00065BE2" w:rsidP="00CC783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863D624" w14:textId="77777777" w:rsidR="00065BE2" w:rsidRDefault="00065BE2" w:rsidP="00CC783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65BE2" w14:paraId="199952EE" w14:textId="77777777" w:rsidTr="00CC7836">
        <w:tc>
          <w:tcPr>
            <w:tcW w:w="2500" w:type="pct"/>
            <w:tcMar>
              <w:top w:w="75" w:type="dxa"/>
              <w:bottom w:w="75" w:type="dxa"/>
            </w:tcMar>
            <w:vAlign w:val="center"/>
          </w:tcPr>
          <w:p w14:paraId="18AB1479" w14:textId="77777777" w:rsidR="00065BE2" w:rsidRDefault="00065BE2" w:rsidP="00CC783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63D1D07" w14:textId="77777777" w:rsidR="00065BE2" w:rsidRDefault="00065BE2" w:rsidP="00CC7836"/>
          <w:p w14:paraId="218F82CA" w14:textId="77777777" w:rsidR="00065BE2" w:rsidRDefault="00065BE2" w:rsidP="00CC7836">
            <w:pPr>
              <w:jc w:val="center"/>
            </w:pPr>
            <w:r>
              <w:rPr>
                <w:rFonts w:ascii="Arial" w:hAnsi="Arial" w:cs="Arial"/>
                <w:color w:val="A9A9A9"/>
                <w:position w:val="-2"/>
                <w:sz w:val="18"/>
                <w:szCs w:val="18"/>
              </w:rPr>
              <w:t>(žig in podpis)</w:t>
            </w:r>
          </w:p>
        </w:tc>
      </w:tr>
    </w:tbl>
    <w:p w14:paraId="2A0F3C3E" w14:textId="77777777" w:rsidR="00065BE2" w:rsidRDefault="00065BE2" w:rsidP="00065BE2">
      <w:pPr>
        <w:spacing w:before="225" w:after="225" w:line="240" w:lineRule="auto"/>
        <w:jc w:val="both"/>
      </w:pPr>
      <w:r>
        <w:rPr>
          <w:rFonts w:ascii="Arial" w:hAnsi="Arial" w:cs="Arial"/>
          <w:color w:val="000000"/>
          <w:sz w:val="18"/>
          <w:szCs w:val="18"/>
        </w:rPr>
        <w:t> </w:t>
      </w:r>
    </w:p>
    <w:p w14:paraId="2586F0D0" w14:textId="77777777" w:rsidR="00065BE2" w:rsidRDefault="00065BE2" w:rsidP="00065BE2">
      <w:pPr>
        <w:spacing w:before="225" w:after="225" w:line="240" w:lineRule="auto"/>
        <w:jc w:val="both"/>
      </w:pPr>
      <w:r>
        <w:rPr>
          <w:rFonts w:ascii="Arial" w:hAnsi="Arial" w:cs="Arial"/>
          <w:color w:val="000000"/>
          <w:sz w:val="18"/>
          <w:szCs w:val="18"/>
        </w:rPr>
        <w:t> </w:t>
      </w:r>
    </w:p>
    <w:p w14:paraId="255DAB3C" w14:textId="1E16A018" w:rsidR="00BF551E" w:rsidRDefault="00BF551E">
      <w:r>
        <w:br w:type="page"/>
      </w:r>
    </w:p>
    <w:p w14:paraId="41B527C7" w14:textId="77777777" w:rsidR="006251AF" w:rsidRDefault="006251AF"/>
    <w:p w14:paraId="29ACDD4A" w14:textId="64839251" w:rsidR="00BF551E" w:rsidRPr="00BF551E" w:rsidRDefault="00BF551E" w:rsidP="00BF551E">
      <w:pPr>
        <w:spacing w:after="0"/>
        <w:jc w:val="right"/>
        <w:rPr>
          <w:rFonts w:ascii="Arial" w:eastAsia="Calibri" w:hAnsi="Arial" w:cs="Arial"/>
          <w:sz w:val="18"/>
          <w:szCs w:val="18"/>
        </w:rPr>
      </w:pPr>
      <w:r w:rsidRPr="00BF551E">
        <w:rPr>
          <w:rFonts w:ascii="Arial" w:eastAsia="Calibri" w:hAnsi="Arial" w:cs="Arial"/>
          <w:sz w:val="18"/>
          <w:szCs w:val="18"/>
        </w:rPr>
        <w:t>Obrazec št: 1</w:t>
      </w:r>
      <w:r w:rsidR="00D44301">
        <w:rPr>
          <w:rFonts w:ascii="Arial" w:eastAsia="Calibri" w:hAnsi="Arial" w:cs="Arial"/>
          <w:sz w:val="18"/>
          <w:szCs w:val="18"/>
        </w:rPr>
        <w:t>4</w:t>
      </w:r>
    </w:p>
    <w:p w14:paraId="67B216A7" w14:textId="77777777" w:rsidR="00BF551E" w:rsidRPr="00BF551E" w:rsidRDefault="00BF551E" w:rsidP="00BF551E">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BF551E">
        <w:rPr>
          <w:rFonts w:ascii="Arial" w:eastAsia="Times New Roman" w:hAnsi="Arial" w:cs="Arial"/>
          <w:b/>
          <w:bCs/>
          <w:sz w:val="26"/>
          <w:szCs w:val="28"/>
        </w:rPr>
        <w:t>Pooblastilo in potrdilo za ogled lokacije</w:t>
      </w:r>
    </w:p>
    <w:p w14:paraId="6AAEDF4C" w14:textId="77777777" w:rsidR="00BF551E" w:rsidRPr="00BF551E" w:rsidRDefault="00BF551E" w:rsidP="00BF551E">
      <w:pPr>
        <w:spacing w:line="480" w:lineRule="auto"/>
        <w:ind w:right="-2"/>
        <w:jc w:val="center"/>
        <w:rPr>
          <w:rFonts w:ascii="Arial" w:eastAsia="Times New Roman" w:hAnsi="Arial" w:cs="Arial"/>
          <w:sz w:val="18"/>
          <w:szCs w:val="18"/>
          <w:lang w:eastAsia="sl-SI"/>
        </w:rPr>
      </w:pPr>
      <w:r w:rsidRPr="00BF551E">
        <w:rPr>
          <w:rFonts w:ascii="Arial" w:eastAsia="Times New Roman" w:hAnsi="Arial" w:cs="Arial"/>
          <w:b/>
          <w:bCs/>
          <w:sz w:val="18"/>
          <w:szCs w:val="18"/>
        </w:rPr>
        <w:tab/>
      </w:r>
      <w:r w:rsidRPr="00BF551E">
        <w:rPr>
          <w:rFonts w:ascii="Arial" w:eastAsia="Times New Roman" w:hAnsi="Arial" w:cs="Arial"/>
          <w:b/>
          <w:bCs/>
          <w:iCs/>
          <w:sz w:val="18"/>
          <w:szCs w:val="18"/>
          <w:lang w:eastAsia="sl-SI"/>
        </w:rPr>
        <w:t>Pooblastilo za ogled lokacije  (izpolni ponudnik)</w:t>
      </w:r>
    </w:p>
    <w:p w14:paraId="51B94551" w14:textId="262CCD13" w:rsidR="00BF551E" w:rsidRPr="00BF551E" w:rsidRDefault="00BF551E" w:rsidP="00BF551E">
      <w:pPr>
        <w:spacing w:after="0"/>
        <w:jc w:val="both"/>
        <w:rPr>
          <w:rFonts w:ascii="Arial" w:eastAsia="Times New Roman" w:hAnsi="Arial" w:cs="Arial"/>
          <w:b/>
          <w:bCs/>
          <w:sz w:val="18"/>
          <w:szCs w:val="18"/>
          <w:lang w:eastAsia="sl-SI"/>
        </w:rPr>
      </w:pPr>
      <w:r w:rsidRPr="00BF551E">
        <w:rPr>
          <w:rFonts w:ascii="Arial" w:eastAsia="Times New Roman" w:hAnsi="Arial" w:cs="Arial"/>
          <w:sz w:val="18"/>
          <w:szCs w:val="18"/>
          <w:lang w:eastAsia="sl-SI"/>
        </w:rPr>
        <w:t xml:space="preserve">V zvezi z </w:t>
      </w:r>
      <w:bookmarkStart w:id="11" w:name="_Hlk138364476"/>
      <w:r w:rsidRPr="00BF551E">
        <w:rPr>
          <w:rFonts w:ascii="Arial" w:eastAsia="Times New Roman" w:hAnsi="Arial" w:cs="Arial"/>
          <w:sz w:val="18"/>
          <w:szCs w:val="18"/>
          <w:lang w:eastAsia="sl-SI"/>
        </w:rPr>
        <w:t>javnim naročilom</w:t>
      </w:r>
      <w:r w:rsidRPr="00BF551E">
        <w:rPr>
          <w:rFonts w:ascii="Arial" w:eastAsia="Times New Roman" w:hAnsi="Arial" w:cs="Arial"/>
          <w:b/>
          <w:sz w:val="18"/>
          <w:szCs w:val="18"/>
          <w:lang w:eastAsia="sl-SI"/>
        </w:rPr>
        <w:t xml:space="preserve"> </w:t>
      </w:r>
      <w:bookmarkEnd w:id="11"/>
      <w:r w:rsidRPr="00BF551E">
        <w:rPr>
          <w:rFonts w:ascii="Arial" w:eastAsia="Times New Roman" w:hAnsi="Arial" w:cs="Arial"/>
          <w:b/>
          <w:sz w:val="18"/>
          <w:szCs w:val="18"/>
          <w:lang w:eastAsia="sl-SI"/>
        </w:rPr>
        <w:t>»</w:t>
      </w:r>
      <w:r>
        <w:rPr>
          <w:rFonts w:ascii="Arial" w:eastAsia="Calibri" w:hAnsi="Arial" w:cs="Arial"/>
          <w:b/>
          <w:bCs/>
          <w:color w:val="000000"/>
          <w:sz w:val="18"/>
          <w:szCs w:val="18"/>
        </w:rPr>
        <w:t>Imunobarvalnik</w:t>
      </w:r>
      <w:r w:rsidRPr="00BF551E">
        <w:rPr>
          <w:rFonts w:ascii="Arial" w:eastAsia="Calibri" w:hAnsi="Arial" w:cs="Arial"/>
          <w:b/>
          <w:bCs/>
          <w:color w:val="000000"/>
          <w:sz w:val="18"/>
          <w:szCs w:val="18"/>
        </w:rPr>
        <w:t>«</w:t>
      </w:r>
      <w:r w:rsidRPr="00BF551E">
        <w:rPr>
          <w:rFonts w:ascii="Arial" w:eastAsia="Calibri" w:hAnsi="Arial" w:cs="Arial"/>
          <w:i/>
          <w:iCs/>
          <w:color w:val="000000"/>
          <w:sz w:val="18"/>
          <w:szCs w:val="18"/>
        </w:rPr>
        <w:t> </w:t>
      </w:r>
    </w:p>
    <w:p w14:paraId="4BA5250B" w14:textId="77777777" w:rsidR="00BF551E" w:rsidRPr="00BF551E" w:rsidRDefault="00BF551E" w:rsidP="00BF551E">
      <w:pPr>
        <w:spacing w:after="0" w:line="240" w:lineRule="auto"/>
        <w:ind w:right="-2"/>
        <w:jc w:val="both"/>
        <w:rPr>
          <w:rFonts w:ascii="Arial" w:eastAsia="Times New Roman" w:hAnsi="Arial" w:cs="Arial"/>
          <w:sz w:val="18"/>
          <w:szCs w:val="18"/>
          <w:lang w:eastAsia="sl-SI"/>
        </w:rPr>
      </w:pPr>
    </w:p>
    <w:p w14:paraId="198AF110" w14:textId="77777777" w:rsidR="00BF551E" w:rsidRPr="00BF551E" w:rsidRDefault="00BF551E" w:rsidP="00BF551E">
      <w:pPr>
        <w:spacing w:after="0" w:line="480" w:lineRule="auto"/>
        <w:ind w:right="-2"/>
        <w:rPr>
          <w:rFonts w:ascii="Arial" w:eastAsia="Times New Roman" w:hAnsi="Arial" w:cs="Arial"/>
          <w:sz w:val="18"/>
          <w:szCs w:val="18"/>
          <w:lang w:eastAsia="sl-SI"/>
        </w:rPr>
      </w:pPr>
      <w:r w:rsidRPr="00BF551E">
        <w:rPr>
          <w:rFonts w:ascii="Arial" w:eastAsia="Times New Roman" w:hAnsi="Arial" w:cs="Arial"/>
          <w:sz w:val="18"/>
          <w:szCs w:val="18"/>
          <w:lang w:eastAsia="sl-SI"/>
        </w:rPr>
        <w:t xml:space="preserve">spodaj podpisani </w:t>
      </w:r>
      <w:r w:rsidRPr="00BF551E">
        <w:rPr>
          <w:rFonts w:ascii="Arial" w:eastAsia="Times New Roman" w:hAnsi="Arial" w:cs="Arial"/>
          <w:i/>
          <w:sz w:val="18"/>
          <w:szCs w:val="18"/>
          <w:lang w:eastAsia="sl-SI"/>
        </w:rPr>
        <w:t>(ime in priimek)</w:t>
      </w:r>
      <w:r w:rsidRPr="00BF551E">
        <w:rPr>
          <w:rFonts w:ascii="Arial" w:eastAsia="Times New Roman" w:hAnsi="Arial" w:cs="Arial"/>
          <w:sz w:val="18"/>
          <w:szCs w:val="18"/>
          <w:lang w:eastAsia="sl-SI"/>
        </w:rPr>
        <w:t xml:space="preserve"> _________________________________________________________________________________, </w:t>
      </w:r>
    </w:p>
    <w:p w14:paraId="024EB308" w14:textId="77777777" w:rsidR="00BF551E" w:rsidRPr="00BF551E" w:rsidRDefault="00BF551E" w:rsidP="00BF551E">
      <w:pPr>
        <w:spacing w:after="0" w:line="480" w:lineRule="auto"/>
        <w:ind w:right="-2"/>
        <w:rPr>
          <w:rFonts w:ascii="Arial" w:eastAsia="Times New Roman" w:hAnsi="Arial" w:cs="Arial"/>
          <w:sz w:val="18"/>
          <w:szCs w:val="18"/>
          <w:lang w:eastAsia="sl-SI"/>
        </w:rPr>
      </w:pPr>
      <w:r w:rsidRPr="00BF551E">
        <w:rPr>
          <w:rFonts w:ascii="Arial" w:eastAsia="Times New Roman" w:hAnsi="Arial" w:cs="Arial"/>
          <w:sz w:val="18"/>
          <w:szCs w:val="18"/>
          <w:lang w:eastAsia="sl-SI"/>
        </w:rPr>
        <w:t xml:space="preserve">odgovorna oseba gospodarskega subjekta </w:t>
      </w:r>
      <w:r w:rsidRPr="00BF551E">
        <w:rPr>
          <w:rFonts w:ascii="Arial" w:eastAsia="Times New Roman" w:hAnsi="Arial" w:cs="Arial"/>
          <w:i/>
          <w:sz w:val="18"/>
          <w:szCs w:val="18"/>
          <w:lang w:eastAsia="sl-SI"/>
        </w:rPr>
        <w:t>(firma in sedež)</w:t>
      </w:r>
      <w:r w:rsidRPr="00BF551E">
        <w:rPr>
          <w:rFonts w:ascii="Arial" w:eastAsia="Times New Roman" w:hAnsi="Arial" w:cs="Arial"/>
          <w:sz w:val="18"/>
          <w:szCs w:val="18"/>
          <w:lang w:eastAsia="sl-SI"/>
        </w:rPr>
        <w:t xml:space="preserve"> _________________________________________________________________________________,</w:t>
      </w:r>
    </w:p>
    <w:p w14:paraId="2036E092" w14:textId="77777777" w:rsidR="00BF551E" w:rsidRPr="00BF551E" w:rsidRDefault="00BF551E" w:rsidP="00BF551E">
      <w:pPr>
        <w:spacing w:after="0" w:line="480" w:lineRule="auto"/>
        <w:ind w:right="-2"/>
        <w:rPr>
          <w:rFonts w:ascii="Arial" w:eastAsia="Times New Roman" w:hAnsi="Arial" w:cs="Arial"/>
          <w:sz w:val="18"/>
          <w:szCs w:val="18"/>
          <w:lang w:eastAsia="sl-SI"/>
        </w:rPr>
      </w:pPr>
      <w:r w:rsidRPr="00BF551E">
        <w:rPr>
          <w:rFonts w:ascii="Arial" w:eastAsia="Times New Roman" w:hAnsi="Arial" w:cs="Arial"/>
          <w:sz w:val="18"/>
          <w:szCs w:val="18"/>
          <w:lang w:eastAsia="sl-SI"/>
        </w:rPr>
        <w:t xml:space="preserve">za udeležbo na ogledu lokacije pooblaščam </w:t>
      </w:r>
      <w:r w:rsidRPr="00BF551E">
        <w:rPr>
          <w:rFonts w:ascii="Arial" w:eastAsia="Times New Roman" w:hAnsi="Arial" w:cs="Arial"/>
          <w:i/>
          <w:sz w:val="18"/>
          <w:szCs w:val="18"/>
          <w:lang w:eastAsia="sl-SI"/>
        </w:rPr>
        <w:t xml:space="preserve">(ime in priimek) </w:t>
      </w:r>
      <w:r w:rsidRPr="00BF551E">
        <w:rPr>
          <w:rFonts w:ascii="Arial" w:eastAsia="Times New Roman" w:hAnsi="Arial" w:cs="Arial"/>
          <w:sz w:val="18"/>
          <w:szCs w:val="18"/>
          <w:lang w:eastAsia="sl-SI"/>
        </w:rPr>
        <w:t>_____________________________________________.</w:t>
      </w:r>
    </w:p>
    <w:p w14:paraId="74521063" w14:textId="77777777" w:rsidR="00BF551E" w:rsidRPr="00BF551E" w:rsidRDefault="00BF551E" w:rsidP="00BF551E">
      <w:pPr>
        <w:spacing w:after="0"/>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0B4BA486" w14:textId="77777777" w:rsidR="00BF551E" w:rsidRPr="00BF551E" w:rsidRDefault="00BF551E" w:rsidP="00BF551E">
      <w:pPr>
        <w:spacing w:after="0" w:line="360" w:lineRule="auto"/>
        <w:ind w:right="-2"/>
        <w:jc w:val="both"/>
        <w:rPr>
          <w:rFonts w:ascii="Arial" w:eastAsia="Times New Roman" w:hAnsi="Arial" w:cs="Arial"/>
          <w:sz w:val="18"/>
          <w:szCs w:val="18"/>
          <w:lang w:eastAsia="sl-SI"/>
        </w:rPr>
      </w:pPr>
    </w:p>
    <w:p w14:paraId="6FF35436" w14:textId="77777777" w:rsidR="00BF551E" w:rsidRPr="00BF551E" w:rsidRDefault="00BF551E" w:rsidP="00BF551E">
      <w:pPr>
        <w:spacing w:after="0" w:line="360" w:lineRule="auto"/>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Datum: __________________________</w:t>
      </w:r>
    </w:p>
    <w:p w14:paraId="64F289E9"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tbl>
      <w:tblPr>
        <w:tblW w:w="9075" w:type="dxa"/>
        <w:tblLayout w:type="fixed"/>
        <w:tblLook w:val="04A0" w:firstRow="1" w:lastRow="0" w:firstColumn="1" w:lastColumn="0" w:noHBand="0" w:noVBand="1"/>
      </w:tblPr>
      <w:tblGrid>
        <w:gridCol w:w="4680"/>
        <w:gridCol w:w="4395"/>
      </w:tblGrid>
      <w:tr w:rsidR="00BF551E" w:rsidRPr="00BF551E" w14:paraId="0A2DF1F5" w14:textId="77777777">
        <w:trPr>
          <w:cantSplit/>
        </w:trPr>
        <w:tc>
          <w:tcPr>
            <w:tcW w:w="4678" w:type="dxa"/>
            <w:hideMark/>
          </w:tcPr>
          <w:p w14:paraId="47A197DF" w14:textId="77777777" w:rsidR="00BF551E" w:rsidRPr="00BF551E" w:rsidRDefault="00BF551E" w:rsidP="00BF551E">
            <w:pPr>
              <w:spacing w:after="0" w:line="260" w:lineRule="exact"/>
              <w:ind w:right="-2"/>
              <w:jc w:val="center"/>
              <w:rPr>
                <w:rFonts w:ascii="Arial" w:eastAsia="Times New Roman" w:hAnsi="Arial" w:cs="Arial"/>
                <w:sz w:val="18"/>
                <w:szCs w:val="18"/>
                <w:lang w:eastAsia="sl-SI"/>
              </w:rPr>
            </w:pPr>
            <w:r w:rsidRPr="00BF551E">
              <w:rPr>
                <w:rFonts w:ascii="Arial" w:eastAsia="Times New Roman" w:hAnsi="Arial" w:cs="Arial"/>
                <w:sz w:val="18"/>
                <w:szCs w:val="18"/>
                <w:lang w:eastAsia="sl-SI"/>
              </w:rPr>
              <w:t>Žig</w:t>
            </w:r>
          </w:p>
        </w:tc>
        <w:tc>
          <w:tcPr>
            <w:tcW w:w="4394" w:type="dxa"/>
            <w:hideMark/>
          </w:tcPr>
          <w:p w14:paraId="1D4C12E4"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 xml:space="preserve">Podpis zastopnika/pooblaščene </w:t>
            </w:r>
          </w:p>
          <w:p w14:paraId="0A7D763E"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osebe gospodarskega subjekta:</w:t>
            </w:r>
          </w:p>
        </w:tc>
      </w:tr>
      <w:tr w:rsidR="00BF551E" w:rsidRPr="00BF551E" w14:paraId="795F69CF" w14:textId="77777777">
        <w:trPr>
          <w:cantSplit/>
        </w:trPr>
        <w:tc>
          <w:tcPr>
            <w:tcW w:w="4678" w:type="dxa"/>
          </w:tcPr>
          <w:p w14:paraId="1FA7F7C8"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p>
        </w:tc>
        <w:tc>
          <w:tcPr>
            <w:tcW w:w="4394" w:type="dxa"/>
          </w:tcPr>
          <w:p w14:paraId="09D97AD7"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p>
          <w:p w14:paraId="774A5302"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_________________________________</w:t>
            </w:r>
          </w:p>
        </w:tc>
      </w:tr>
    </w:tbl>
    <w:p w14:paraId="5C6B3497"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17CD7194"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3F8B03BF"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531B8D14" w14:textId="77777777" w:rsidR="00BF551E" w:rsidRPr="00BF551E" w:rsidRDefault="00BF551E" w:rsidP="00BF551E">
      <w:pPr>
        <w:spacing w:after="0" w:line="240" w:lineRule="auto"/>
        <w:ind w:right="-2"/>
        <w:rPr>
          <w:rFonts w:ascii="Arial" w:eastAsia="Times New Roman" w:hAnsi="Arial" w:cs="Arial"/>
          <w:sz w:val="18"/>
          <w:szCs w:val="18"/>
          <w:lang w:eastAsia="sl-SI"/>
        </w:rPr>
      </w:pPr>
      <w:r w:rsidRPr="00BF551E">
        <w:rPr>
          <w:rFonts w:ascii="Arial" w:eastAsia="Times New Roman" w:hAnsi="Arial" w:cs="Arial"/>
          <w:sz w:val="18"/>
          <w:szCs w:val="18"/>
          <w:lang w:eastAsia="sl-SI"/>
        </w:rPr>
        <w:t>-------------------------------------------------------------------------------------------------------------------------------------------------------</w:t>
      </w:r>
    </w:p>
    <w:p w14:paraId="6300182C"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15AC3D02"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0BAD3438" w14:textId="77777777" w:rsidR="00BF551E" w:rsidRPr="00BF551E" w:rsidRDefault="00BF551E" w:rsidP="00BF551E">
      <w:pPr>
        <w:spacing w:after="0" w:line="240" w:lineRule="auto"/>
        <w:ind w:right="-2"/>
        <w:jc w:val="right"/>
        <w:rPr>
          <w:rFonts w:ascii="Arial" w:eastAsia="Times New Roman" w:hAnsi="Arial" w:cs="Arial"/>
          <w:sz w:val="18"/>
          <w:szCs w:val="18"/>
          <w:lang w:eastAsia="sl-SI"/>
        </w:rPr>
      </w:pPr>
    </w:p>
    <w:p w14:paraId="0EB90E8E" w14:textId="77777777" w:rsidR="00BF551E" w:rsidRPr="00BF551E" w:rsidRDefault="00BF551E" w:rsidP="00BF551E">
      <w:pPr>
        <w:spacing w:after="0" w:line="260" w:lineRule="exact"/>
        <w:ind w:right="-2"/>
        <w:jc w:val="center"/>
        <w:rPr>
          <w:rFonts w:ascii="Arial" w:eastAsia="Times New Roman" w:hAnsi="Arial" w:cs="Arial"/>
          <w:sz w:val="18"/>
          <w:szCs w:val="18"/>
        </w:rPr>
      </w:pPr>
      <w:r w:rsidRPr="00BF551E">
        <w:rPr>
          <w:rFonts w:ascii="Arial" w:eastAsia="Times New Roman" w:hAnsi="Arial" w:cs="Arial"/>
          <w:b/>
          <w:bCs/>
          <w:iCs/>
          <w:sz w:val="18"/>
          <w:szCs w:val="18"/>
          <w:lang w:eastAsia="sl-SI"/>
        </w:rPr>
        <w:t>Potrdilo za ogled lokacije (izpolni pooblaščeni predstavnik naročnika)</w:t>
      </w:r>
    </w:p>
    <w:p w14:paraId="6C7018A1" w14:textId="77777777" w:rsidR="00BF551E" w:rsidRPr="00BF551E" w:rsidRDefault="00BF551E" w:rsidP="00BF551E">
      <w:pPr>
        <w:spacing w:after="0" w:line="260" w:lineRule="exact"/>
        <w:ind w:right="-2"/>
        <w:jc w:val="both"/>
        <w:rPr>
          <w:rFonts w:ascii="Arial" w:eastAsia="Times New Roman" w:hAnsi="Arial" w:cs="Arial"/>
          <w:sz w:val="18"/>
          <w:szCs w:val="18"/>
        </w:rPr>
      </w:pPr>
    </w:p>
    <w:p w14:paraId="236DB76D" w14:textId="52009A44" w:rsidR="00BF551E" w:rsidRPr="00BF551E" w:rsidRDefault="00BF551E" w:rsidP="00BF551E">
      <w:pPr>
        <w:spacing w:after="0"/>
        <w:jc w:val="both"/>
        <w:rPr>
          <w:rFonts w:ascii="Arial" w:eastAsia="Times New Roman" w:hAnsi="Arial" w:cs="Arial"/>
          <w:bCs/>
          <w:sz w:val="18"/>
          <w:szCs w:val="18"/>
          <w:lang w:eastAsia="sl-SI"/>
        </w:rPr>
      </w:pPr>
      <w:r w:rsidRPr="00BF551E">
        <w:rPr>
          <w:rFonts w:ascii="Arial" w:eastAsia="Times New Roman" w:hAnsi="Arial" w:cs="Arial"/>
          <w:sz w:val="18"/>
          <w:szCs w:val="18"/>
          <w:lang w:eastAsia="sl-SI"/>
        </w:rPr>
        <w:t>Potrjujemo udeležbo zgoraj navedene pooblaščene osebe na ogledu lokacije v zvezi z javnim naročilom</w:t>
      </w:r>
      <w:r w:rsidRPr="00BF551E">
        <w:rPr>
          <w:rFonts w:ascii="Arial" w:eastAsia="Times New Roman" w:hAnsi="Arial" w:cs="Arial"/>
          <w:b/>
          <w:sz w:val="18"/>
          <w:szCs w:val="18"/>
          <w:lang w:eastAsia="sl-SI"/>
        </w:rPr>
        <w:t xml:space="preserve"> </w:t>
      </w:r>
      <w:r w:rsidRPr="00BF551E">
        <w:rPr>
          <w:rFonts w:ascii="Arial" w:eastAsia="Calibri" w:hAnsi="Arial" w:cs="Arial"/>
          <w:sz w:val="18"/>
          <w:szCs w:val="18"/>
        </w:rPr>
        <w:t>»</w:t>
      </w:r>
      <w:r w:rsidR="005E7ECB">
        <w:rPr>
          <w:rFonts w:ascii="Arial" w:eastAsia="Calibri" w:hAnsi="Arial" w:cs="Arial"/>
          <w:b/>
          <w:bCs/>
          <w:sz w:val="18"/>
          <w:szCs w:val="18"/>
        </w:rPr>
        <w:t>Imunobarvalnik</w:t>
      </w:r>
      <w:r w:rsidRPr="00BF551E">
        <w:rPr>
          <w:rFonts w:ascii="Arial" w:eastAsia="Calibri" w:hAnsi="Arial" w:cs="Arial"/>
          <w:sz w:val="18"/>
          <w:szCs w:val="18"/>
        </w:rPr>
        <w:t>«</w:t>
      </w:r>
      <w:r w:rsidRPr="00BF551E">
        <w:rPr>
          <w:rFonts w:ascii="Arial" w:eastAsia="Times New Roman" w:hAnsi="Arial" w:cs="Arial"/>
          <w:bCs/>
          <w:sz w:val="18"/>
          <w:szCs w:val="18"/>
          <w:lang w:eastAsia="sl-SI"/>
        </w:rPr>
        <w:t>.</w:t>
      </w:r>
    </w:p>
    <w:p w14:paraId="43228978" w14:textId="77777777" w:rsidR="00BF551E" w:rsidRPr="00BF551E" w:rsidRDefault="00BF551E" w:rsidP="00BF551E">
      <w:pPr>
        <w:spacing w:after="0" w:line="360" w:lineRule="auto"/>
        <w:ind w:right="-2"/>
        <w:jc w:val="both"/>
        <w:rPr>
          <w:rFonts w:ascii="Arial" w:eastAsia="Times New Roman" w:hAnsi="Arial" w:cs="Arial"/>
          <w:b/>
          <w:bCs/>
          <w:iCs/>
          <w:sz w:val="18"/>
          <w:szCs w:val="18"/>
          <w:lang w:eastAsia="sl-SI"/>
        </w:rPr>
      </w:pPr>
    </w:p>
    <w:p w14:paraId="1F009544" w14:textId="77777777" w:rsidR="00BF551E" w:rsidRPr="00BF551E" w:rsidRDefault="00BF551E" w:rsidP="00BF551E">
      <w:pPr>
        <w:spacing w:after="0" w:line="360" w:lineRule="auto"/>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Datum: __________________________</w:t>
      </w:r>
    </w:p>
    <w:p w14:paraId="746B0EEB" w14:textId="77777777" w:rsidR="00BF551E" w:rsidRPr="00BF551E" w:rsidRDefault="00BF551E" w:rsidP="00BF551E">
      <w:pPr>
        <w:spacing w:after="0" w:line="240" w:lineRule="auto"/>
        <w:ind w:right="-2"/>
        <w:jc w:val="right"/>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4676"/>
        <w:gridCol w:w="4534"/>
      </w:tblGrid>
      <w:tr w:rsidR="00BF551E" w:rsidRPr="00BF551E" w14:paraId="51FAFFDC" w14:textId="77777777">
        <w:trPr>
          <w:cantSplit/>
        </w:trPr>
        <w:tc>
          <w:tcPr>
            <w:tcW w:w="4678" w:type="dxa"/>
            <w:hideMark/>
          </w:tcPr>
          <w:p w14:paraId="4A283692" w14:textId="77777777" w:rsidR="00BF551E" w:rsidRPr="00BF551E" w:rsidRDefault="00BF551E" w:rsidP="00BF551E">
            <w:pPr>
              <w:spacing w:after="0" w:line="260" w:lineRule="exact"/>
              <w:ind w:right="-2"/>
              <w:jc w:val="center"/>
              <w:rPr>
                <w:rFonts w:ascii="Arial" w:eastAsia="Times New Roman" w:hAnsi="Arial" w:cs="Arial"/>
                <w:sz w:val="18"/>
                <w:szCs w:val="18"/>
                <w:lang w:eastAsia="sl-SI"/>
              </w:rPr>
            </w:pPr>
            <w:r w:rsidRPr="00BF551E">
              <w:rPr>
                <w:rFonts w:ascii="Arial" w:eastAsia="Times New Roman" w:hAnsi="Arial" w:cs="Arial"/>
                <w:sz w:val="18"/>
                <w:szCs w:val="18"/>
                <w:lang w:eastAsia="sl-SI"/>
              </w:rPr>
              <w:t>Žig</w:t>
            </w:r>
          </w:p>
        </w:tc>
        <w:tc>
          <w:tcPr>
            <w:tcW w:w="4536" w:type="dxa"/>
            <w:hideMark/>
          </w:tcPr>
          <w:p w14:paraId="03C259C8" w14:textId="77777777" w:rsidR="00BF551E" w:rsidRPr="00BF551E" w:rsidRDefault="00BF551E" w:rsidP="00BF551E">
            <w:pPr>
              <w:spacing w:after="0" w:line="260" w:lineRule="exact"/>
              <w:ind w:right="-2"/>
              <w:jc w:val="both"/>
              <w:rPr>
                <w:rFonts w:ascii="Arial" w:eastAsia="Times New Roman" w:hAnsi="Arial" w:cs="Arial"/>
                <w:sz w:val="18"/>
                <w:szCs w:val="18"/>
                <w:lang w:eastAsia="sl-SI"/>
              </w:rPr>
            </w:pPr>
            <w:r w:rsidRPr="00BF551E">
              <w:rPr>
                <w:rFonts w:ascii="Arial" w:eastAsia="Times New Roman" w:hAnsi="Arial" w:cs="Arial"/>
                <w:sz w:val="18"/>
                <w:szCs w:val="18"/>
                <w:lang w:eastAsia="sl-SI"/>
              </w:rPr>
              <w:t>Podpis poobl. predstavnika naročnika:</w:t>
            </w:r>
          </w:p>
        </w:tc>
      </w:tr>
      <w:tr w:rsidR="00BF551E" w:rsidRPr="00BF551E" w14:paraId="00469C30" w14:textId="77777777">
        <w:trPr>
          <w:cantSplit/>
        </w:trPr>
        <w:tc>
          <w:tcPr>
            <w:tcW w:w="4678" w:type="dxa"/>
          </w:tcPr>
          <w:p w14:paraId="25366939" w14:textId="77777777" w:rsidR="00BF551E" w:rsidRPr="00BF551E" w:rsidRDefault="00BF551E" w:rsidP="00BF551E">
            <w:pPr>
              <w:spacing w:after="0" w:line="260" w:lineRule="exact"/>
              <w:ind w:right="-2"/>
              <w:jc w:val="both"/>
              <w:rPr>
                <w:rFonts w:ascii="Arial" w:eastAsia="Times New Roman" w:hAnsi="Arial" w:cs="Arial"/>
                <w:sz w:val="20"/>
                <w:szCs w:val="20"/>
                <w:lang w:eastAsia="sl-SI"/>
              </w:rPr>
            </w:pPr>
          </w:p>
        </w:tc>
        <w:tc>
          <w:tcPr>
            <w:tcW w:w="4536" w:type="dxa"/>
          </w:tcPr>
          <w:p w14:paraId="336F826E" w14:textId="77777777" w:rsidR="00BF551E" w:rsidRPr="00BF551E" w:rsidRDefault="00BF551E" w:rsidP="00BF551E">
            <w:pPr>
              <w:spacing w:after="0" w:line="260" w:lineRule="exact"/>
              <w:ind w:right="-2"/>
              <w:jc w:val="both"/>
              <w:rPr>
                <w:rFonts w:ascii="Arial" w:eastAsia="Times New Roman" w:hAnsi="Arial" w:cs="Arial"/>
                <w:sz w:val="20"/>
                <w:szCs w:val="20"/>
                <w:lang w:eastAsia="sl-SI"/>
              </w:rPr>
            </w:pPr>
          </w:p>
          <w:p w14:paraId="57EB7DD1" w14:textId="77777777" w:rsidR="00BF551E" w:rsidRPr="00BF551E" w:rsidRDefault="00BF551E" w:rsidP="00BF551E">
            <w:pPr>
              <w:spacing w:after="0" w:line="260" w:lineRule="exact"/>
              <w:ind w:right="-2"/>
              <w:jc w:val="both"/>
              <w:rPr>
                <w:rFonts w:ascii="Arial" w:eastAsia="Times New Roman" w:hAnsi="Arial" w:cs="Arial"/>
                <w:sz w:val="20"/>
                <w:szCs w:val="20"/>
                <w:lang w:eastAsia="sl-SI"/>
              </w:rPr>
            </w:pPr>
            <w:r w:rsidRPr="00BF551E">
              <w:rPr>
                <w:rFonts w:ascii="Arial" w:eastAsia="Times New Roman" w:hAnsi="Arial" w:cs="Arial"/>
                <w:sz w:val="20"/>
                <w:szCs w:val="20"/>
                <w:lang w:eastAsia="sl-SI"/>
              </w:rPr>
              <w:t>_________________________________</w:t>
            </w:r>
          </w:p>
        </w:tc>
      </w:tr>
    </w:tbl>
    <w:p w14:paraId="650874A9" w14:textId="77777777" w:rsidR="00BF551E" w:rsidRDefault="00BF551E">
      <w:pPr>
        <w:sectPr w:rsidR="00BF551E" w:rsidSect="00CC7836">
          <w:footerReference w:type="default" r:id="rId22"/>
          <w:pgSz w:w="11906" w:h="16838"/>
          <w:pgMar w:top="1418" w:right="1418" w:bottom="1418" w:left="1418" w:header="567" w:footer="596" w:gutter="0"/>
          <w:cols w:space="708"/>
          <w:docGrid w:linePitch="360"/>
        </w:sectPr>
      </w:pPr>
    </w:p>
    <w:p w14:paraId="157EED7F" w14:textId="77777777" w:rsidR="004E32FF" w:rsidRPr="00116091" w:rsidRDefault="004E32FF" w:rsidP="00CC783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169ECAA" w14:textId="77777777" w:rsidR="004E32FF" w:rsidRDefault="004E32FF" w:rsidP="00CC7836">
      <w:pPr>
        <w:rPr>
          <w:rFonts w:ascii="Arial" w:hAnsi="Arial" w:cs="Arial"/>
        </w:rPr>
      </w:pPr>
    </w:p>
    <w:p w14:paraId="17A91332" w14:textId="329E7F35" w:rsidR="006251AF" w:rsidRDefault="004E32FF">
      <w:pPr>
        <w:spacing w:before="224" w:after="224" w:line="240" w:lineRule="auto"/>
        <w:jc w:val="center"/>
        <w:outlineLvl w:val="1"/>
      </w:pPr>
      <w:r>
        <w:rPr>
          <w:rFonts w:ascii="Arial" w:hAnsi="Arial" w:cs="Arial"/>
          <w:b/>
          <w:bCs/>
          <w:color w:val="000000"/>
          <w:sz w:val="27"/>
          <w:szCs w:val="27"/>
        </w:rPr>
        <w:t>POGODBA O DOBAVI</w:t>
      </w:r>
      <w:r w:rsidR="005C3A3D">
        <w:rPr>
          <w:rFonts w:ascii="Arial" w:hAnsi="Arial" w:cs="Arial"/>
          <w:b/>
          <w:bCs/>
          <w:color w:val="000000"/>
          <w:sz w:val="27"/>
          <w:szCs w:val="27"/>
        </w:rPr>
        <w:t xml:space="preserve"> MEDICINSKE OPREME</w:t>
      </w:r>
    </w:p>
    <w:p w14:paraId="4C522C0C" w14:textId="77777777" w:rsidR="006251AF" w:rsidRDefault="004E32FF">
      <w:pPr>
        <w:spacing w:before="225" w:after="225" w:line="240" w:lineRule="auto"/>
        <w:jc w:val="center"/>
      </w:pPr>
      <w:r>
        <w:rPr>
          <w:rFonts w:ascii="Arial" w:hAnsi="Arial" w:cs="Arial"/>
          <w:color w:val="000000"/>
          <w:sz w:val="18"/>
          <w:szCs w:val="18"/>
        </w:rPr>
        <w:t>sklenjena med</w:t>
      </w:r>
    </w:p>
    <w:p w14:paraId="7C73F387" w14:textId="77777777" w:rsidR="005C3A3D" w:rsidRDefault="005C3A3D" w:rsidP="005C3A3D">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C3A3D" w14:paraId="0D070642" w14:textId="77777777" w:rsidTr="00CC7836">
        <w:tc>
          <w:tcPr>
            <w:tcW w:w="3300" w:type="dxa"/>
            <w:vAlign w:val="center"/>
            <w:hideMark/>
          </w:tcPr>
          <w:p w14:paraId="075289AB" w14:textId="77777777" w:rsidR="005C3A3D" w:rsidRDefault="005C3A3D" w:rsidP="00CC7836">
            <w:r>
              <w:rPr>
                <w:rFonts w:ascii="Arial" w:hAnsi="Arial" w:cs="Arial"/>
                <w:color w:val="000000"/>
                <w:position w:val="-2"/>
                <w:sz w:val="18"/>
                <w:szCs w:val="18"/>
              </w:rPr>
              <w:t>Matična številka:</w:t>
            </w:r>
          </w:p>
        </w:tc>
        <w:tc>
          <w:tcPr>
            <w:tcW w:w="0" w:type="auto"/>
            <w:vAlign w:val="center"/>
            <w:hideMark/>
          </w:tcPr>
          <w:p w14:paraId="04780FE9" w14:textId="77777777" w:rsidR="005C3A3D" w:rsidRDefault="005C3A3D" w:rsidP="00CC7836">
            <w:r>
              <w:rPr>
                <w:rFonts w:ascii="Arial" w:hAnsi="Arial" w:cs="Arial"/>
                <w:color w:val="000000"/>
                <w:position w:val="-2"/>
                <w:sz w:val="18"/>
                <w:szCs w:val="18"/>
              </w:rPr>
              <w:t>5054621000</w:t>
            </w:r>
          </w:p>
        </w:tc>
      </w:tr>
      <w:tr w:rsidR="005C3A3D" w14:paraId="4F045BCE" w14:textId="77777777" w:rsidTr="00CC7836">
        <w:tc>
          <w:tcPr>
            <w:tcW w:w="3300" w:type="dxa"/>
            <w:vAlign w:val="center"/>
            <w:hideMark/>
          </w:tcPr>
          <w:p w14:paraId="6187D6AF" w14:textId="77777777" w:rsidR="005C3A3D" w:rsidRDefault="005C3A3D" w:rsidP="00CC7836">
            <w:r>
              <w:rPr>
                <w:rFonts w:ascii="Arial" w:hAnsi="Arial" w:cs="Arial"/>
                <w:color w:val="000000"/>
                <w:position w:val="-2"/>
                <w:sz w:val="18"/>
                <w:szCs w:val="18"/>
              </w:rPr>
              <w:t>Identifikacijska številka (ID za DDV):</w:t>
            </w:r>
          </w:p>
        </w:tc>
        <w:tc>
          <w:tcPr>
            <w:tcW w:w="0" w:type="auto"/>
            <w:vAlign w:val="center"/>
            <w:hideMark/>
          </w:tcPr>
          <w:p w14:paraId="3343E712" w14:textId="77777777" w:rsidR="005C3A3D" w:rsidRDefault="005C3A3D" w:rsidP="00CC7836">
            <w:r>
              <w:rPr>
                <w:rFonts w:ascii="Arial" w:hAnsi="Arial" w:cs="Arial"/>
                <w:color w:val="000000"/>
                <w:position w:val="-2"/>
                <w:sz w:val="18"/>
                <w:szCs w:val="18"/>
              </w:rPr>
              <w:t>SI 82657106</w:t>
            </w:r>
          </w:p>
        </w:tc>
      </w:tr>
      <w:tr w:rsidR="005C3A3D" w14:paraId="11C70DF4" w14:textId="77777777" w:rsidTr="00CC7836">
        <w:tc>
          <w:tcPr>
            <w:tcW w:w="3300" w:type="dxa"/>
            <w:vAlign w:val="center"/>
            <w:hideMark/>
          </w:tcPr>
          <w:p w14:paraId="7542C580" w14:textId="77777777" w:rsidR="005C3A3D" w:rsidRDefault="005C3A3D" w:rsidP="00CC7836">
            <w:r>
              <w:rPr>
                <w:rFonts w:ascii="Arial" w:hAnsi="Arial" w:cs="Arial"/>
                <w:color w:val="000000"/>
                <w:position w:val="-2"/>
                <w:sz w:val="18"/>
                <w:szCs w:val="18"/>
              </w:rPr>
              <w:t>Transakcijski račun (TRR):</w:t>
            </w:r>
          </w:p>
        </w:tc>
        <w:tc>
          <w:tcPr>
            <w:tcW w:w="0" w:type="auto"/>
            <w:vAlign w:val="center"/>
            <w:hideMark/>
          </w:tcPr>
          <w:p w14:paraId="1D9FAD46" w14:textId="77777777" w:rsidR="005C3A3D" w:rsidRDefault="005C3A3D" w:rsidP="00CC7836">
            <w:r>
              <w:rPr>
                <w:rFonts w:ascii="Arial" w:hAnsi="Arial" w:cs="Arial"/>
                <w:color w:val="000000"/>
                <w:position w:val="-2"/>
                <w:sz w:val="18"/>
                <w:szCs w:val="18"/>
              </w:rPr>
              <w:t>SI56 0110 0603 0278 379</w:t>
            </w:r>
          </w:p>
        </w:tc>
      </w:tr>
    </w:tbl>
    <w:p w14:paraId="1C6F13F9" w14:textId="77777777" w:rsidR="005C3A3D" w:rsidRDefault="005C3A3D" w:rsidP="005C3A3D"/>
    <w:p w14:paraId="6C5DF220" w14:textId="77777777" w:rsidR="005C3A3D" w:rsidRDefault="005C3A3D" w:rsidP="005C3A3D">
      <w:pPr>
        <w:spacing w:before="225" w:after="225" w:line="240" w:lineRule="auto"/>
        <w:jc w:val="center"/>
      </w:pPr>
      <w:r>
        <w:rPr>
          <w:rFonts w:ascii="Arial" w:hAnsi="Arial" w:cs="Arial"/>
          <w:color w:val="000000"/>
          <w:sz w:val="18"/>
          <w:szCs w:val="18"/>
        </w:rPr>
        <w:t>in</w:t>
      </w:r>
    </w:p>
    <w:p w14:paraId="6B1E9814" w14:textId="77777777" w:rsidR="005C3A3D" w:rsidRDefault="005C3A3D" w:rsidP="005C3A3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C3A3D" w14:paraId="78C7BBE4" w14:textId="77777777" w:rsidTr="00CC7836">
        <w:tc>
          <w:tcPr>
            <w:tcW w:w="3300" w:type="dxa"/>
            <w:vAlign w:val="center"/>
            <w:hideMark/>
          </w:tcPr>
          <w:p w14:paraId="0FBD2B2F" w14:textId="77777777" w:rsidR="005C3A3D" w:rsidRDefault="005C3A3D" w:rsidP="00CC7836">
            <w:r>
              <w:rPr>
                <w:rFonts w:ascii="Arial" w:hAnsi="Arial"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14:paraId="672E5D8C" w14:textId="77777777" w:rsidR="005C3A3D" w:rsidRDefault="005C3A3D" w:rsidP="00CC7836">
            <w:r>
              <w:rPr>
                <w:rFonts w:ascii="Arial" w:hAnsi="Arial" w:cs="Arial"/>
                <w:color w:val="000000"/>
                <w:position w:val="-2"/>
                <w:sz w:val="18"/>
                <w:szCs w:val="18"/>
              </w:rPr>
              <w:t> </w:t>
            </w:r>
          </w:p>
        </w:tc>
      </w:tr>
      <w:tr w:rsidR="005C3A3D" w14:paraId="34F549AF" w14:textId="77777777" w:rsidTr="00CC7836">
        <w:tc>
          <w:tcPr>
            <w:tcW w:w="3300" w:type="dxa"/>
            <w:vAlign w:val="center"/>
            <w:hideMark/>
          </w:tcPr>
          <w:p w14:paraId="21801995" w14:textId="77777777" w:rsidR="005C3A3D" w:rsidRDefault="005C3A3D" w:rsidP="00CC7836">
            <w:r>
              <w:rPr>
                <w:rFonts w:ascii="Arial" w:hAnsi="Arial"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4A62376E" w14:textId="77777777" w:rsidR="005C3A3D" w:rsidRDefault="005C3A3D" w:rsidP="00CC7836">
            <w:r>
              <w:rPr>
                <w:rFonts w:ascii="Arial" w:hAnsi="Arial" w:cs="Arial"/>
                <w:color w:val="000000"/>
                <w:position w:val="-2"/>
                <w:sz w:val="18"/>
                <w:szCs w:val="18"/>
              </w:rPr>
              <w:t> </w:t>
            </w:r>
          </w:p>
        </w:tc>
      </w:tr>
      <w:tr w:rsidR="005C3A3D" w14:paraId="01BD3458" w14:textId="77777777" w:rsidTr="00CC7836">
        <w:tc>
          <w:tcPr>
            <w:tcW w:w="3300" w:type="dxa"/>
            <w:vAlign w:val="center"/>
            <w:hideMark/>
          </w:tcPr>
          <w:p w14:paraId="4118866E" w14:textId="77777777" w:rsidR="005C3A3D" w:rsidRDefault="005C3A3D" w:rsidP="00CC7836">
            <w:r>
              <w:rPr>
                <w:rFonts w:ascii="Arial" w:hAnsi="Arial"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14:paraId="64EA0B37" w14:textId="77777777" w:rsidR="005C3A3D" w:rsidRDefault="005C3A3D" w:rsidP="00CC7836">
            <w:r>
              <w:rPr>
                <w:rFonts w:ascii="Arial" w:hAnsi="Arial" w:cs="Arial"/>
                <w:color w:val="000000"/>
                <w:position w:val="-2"/>
                <w:sz w:val="18"/>
                <w:szCs w:val="18"/>
              </w:rPr>
              <w:t> </w:t>
            </w:r>
          </w:p>
        </w:tc>
      </w:tr>
    </w:tbl>
    <w:p w14:paraId="528DD501" w14:textId="77777777" w:rsidR="005C3A3D" w:rsidRDefault="005C3A3D" w:rsidP="005C3A3D">
      <w:pPr>
        <w:spacing w:before="225" w:after="225" w:line="240" w:lineRule="auto"/>
        <w:jc w:val="both"/>
      </w:pPr>
      <w:r>
        <w:rPr>
          <w:rFonts w:ascii="Arial" w:hAnsi="Arial" w:cs="Arial"/>
          <w:color w:val="000000"/>
          <w:sz w:val="18"/>
          <w:szCs w:val="18"/>
        </w:rPr>
        <w:t> </w:t>
      </w:r>
    </w:p>
    <w:p w14:paraId="26317AAF" w14:textId="77777777" w:rsidR="005C3A3D" w:rsidRDefault="005C3A3D" w:rsidP="005C3A3D">
      <w:pPr>
        <w:spacing w:before="225" w:after="225" w:line="240" w:lineRule="auto"/>
        <w:jc w:val="both"/>
      </w:pPr>
      <w:r>
        <w:rPr>
          <w:rFonts w:ascii="Arial" w:hAnsi="Arial" w:cs="Arial"/>
          <w:b/>
          <w:bCs/>
          <w:color w:val="000000"/>
          <w:sz w:val="18"/>
          <w:szCs w:val="18"/>
        </w:rPr>
        <w:t>I. UVODNE DOLOČBE</w:t>
      </w:r>
    </w:p>
    <w:p w14:paraId="533C4498" w14:textId="77777777" w:rsidR="005C3A3D" w:rsidRDefault="005C3A3D" w:rsidP="005C3A3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C3A3D" w14:paraId="56BC42FD" w14:textId="77777777" w:rsidTr="00CC7836">
        <w:tc>
          <w:tcPr>
            <w:tcW w:w="0" w:type="auto"/>
            <w:hideMark/>
          </w:tcPr>
          <w:p w14:paraId="4A205DD3" w14:textId="77777777" w:rsidR="005C3A3D" w:rsidRDefault="005C3A3D" w:rsidP="00CC7836">
            <w:pPr>
              <w:spacing w:before="225" w:after="225"/>
              <w:jc w:val="both"/>
            </w:pPr>
            <w:r>
              <w:rPr>
                <w:rFonts w:ascii="Arial" w:hAnsi="Arial" w:cs="Arial"/>
                <w:color w:val="000000"/>
                <w:sz w:val="18"/>
                <w:szCs w:val="18"/>
              </w:rPr>
              <w:t>Naročnik in izvajalec ugotavljata, da je bil na osnovi:</w:t>
            </w:r>
          </w:p>
        </w:tc>
      </w:tr>
      <w:tr w:rsidR="005C3A3D" w14:paraId="71B04BF1" w14:textId="77777777" w:rsidTr="00CC7836">
        <w:tc>
          <w:tcPr>
            <w:tcW w:w="0" w:type="auto"/>
            <w:hideMark/>
          </w:tcPr>
          <w:p w14:paraId="0F62CDDD" w14:textId="77777777" w:rsidR="005C3A3D" w:rsidRDefault="005C3A3D" w:rsidP="00F838F3">
            <w:pPr>
              <w:numPr>
                <w:ilvl w:val="0"/>
                <w:numId w:val="22"/>
              </w:numPr>
              <w:spacing w:before="225" w:after="225"/>
              <w:jc w:val="both"/>
              <w:rPr>
                <w:rFonts w:ascii="Arial" w:hAnsi="Arial" w:cs="Arial"/>
                <w:color w:val="000000"/>
                <w:sz w:val="18"/>
                <w:szCs w:val="18"/>
              </w:rPr>
            </w:pPr>
            <w:r>
              <w:rPr>
                <w:rFonts w:ascii="Arial" w:hAnsi="Arial" w:cs="Arial"/>
                <w:color w:val="000000"/>
                <w:sz w:val="18"/>
                <w:szCs w:val="18"/>
              </w:rPr>
              <w:t xml:space="preserve">javnega naročila po odprtem postopku, objavljenega na Portalu javnih naročil številka _____________ z dne ___________ pod št. ______________ z dne _____________, </w:t>
            </w:r>
          </w:p>
          <w:p w14:paraId="5C80449E" w14:textId="77777777" w:rsidR="005C3A3D" w:rsidRDefault="005C3A3D" w:rsidP="00F838F3">
            <w:pPr>
              <w:numPr>
                <w:ilvl w:val="0"/>
                <w:numId w:val="22"/>
              </w:numPr>
              <w:spacing w:before="225" w:after="225"/>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p w14:paraId="3FD5371E"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135E58C9" w14:textId="77777777" w:rsidR="005C3A3D" w:rsidRDefault="005C3A3D" w:rsidP="005C3A3D">
      <w:pPr>
        <w:spacing w:before="225" w:after="225" w:line="240" w:lineRule="auto"/>
        <w:jc w:val="both"/>
      </w:pPr>
      <w:r>
        <w:rPr>
          <w:rFonts w:ascii="Arial" w:hAnsi="Arial" w:cs="Arial"/>
          <w:b/>
          <w:bCs/>
          <w:color w:val="000000"/>
          <w:sz w:val="18"/>
          <w:szCs w:val="18"/>
        </w:rPr>
        <w:t>II. PREDMET POGODBE</w:t>
      </w:r>
    </w:p>
    <w:p w14:paraId="2580D0CB" w14:textId="77777777" w:rsidR="005C3A3D" w:rsidRDefault="005C3A3D" w:rsidP="005C3A3D">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5C3A3D" w14:paraId="34196461" w14:textId="77777777" w:rsidTr="00CC7836">
        <w:tc>
          <w:tcPr>
            <w:tcW w:w="0" w:type="auto"/>
          </w:tcPr>
          <w:p w14:paraId="078C6364" w14:textId="77777777" w:rsidR="000D3B0B"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Predmet pogodbe je obveznost izvajalca, da bo naročniku za pogodbeno dogovorjeno ceno in v rokih ter pod pogoji</w:t>
            </w:r>
            <w:r w:rsidR="00DE3528">
              <w:rPr>
                <w:rFonts w:ascii="Arial" w:hAnsi="Arial" w:cs="Arial"/>
                <w:color w:val="000000"/>
                <w:sz w:val="18"/>
                <w:szCs w:val="18"/>
              </w:rPr>
              <w:t>,</w:t>
            </w:r>
            <w:r>
              <w:rPr>
                <w:rFonts w:ascii="Arial" w:hAnsi="Arial" w:cs="Arial"/>
                <w:color w:val="000000"/>
                <w:sz w:val="18"/>
                <w:szCs w:val="18"/>
              </w:rPr>
              <w:t xml:space="preserve"> določenimi s to pogodbo in ponudbo</w:t>
            </w:r>
            <w:r w:rsidR="00DE3528">
              <w:rPr>
                <w:rFonts w:ascii="Arial" w:hAnsi="Arial" w:cs="Arial"/>
                <w:color w:val="000000"/>
                <w:sz w:val="18"/>
                <w:szCs w:val="18"/>
              </w:rPr>
              <w:t>,</w:t>
            </w:r>
            <w:r>
              <w:rPr>
                <w:rFonts w:ascii="Arial" w:hAnsi="Arial" w:cs="Arial"/>
                <w:color w:val="000000"/>
                <w:sz w:val="18"/>
                <w:szCs w:val="18"/>
              </w:rPr>
              <w:t xml:space="preserve"> dobavil opremo</w:t>
            </w:r>
            <w:r w:rsidRPr="00C7000C">
              <w:rPr>
                <w:rFonts w:ascii="Arial" w:hAnsi="Arial" w:cs="Arial"/>
                <w:color w:val="000000"/>
                <w:sz w:val="18"/>
                <w:szCs w:val="18"/>
              </w:rPr>
              <w:t>:</w:t>
            </w:r>
            <w:r>
              <w:rPr>
                <w:rFonts w:ascii="Arial" w:hAnsi="Arial" w:cs="Arial"/>
                <w:color w:val="000000"/>
                <w:sz w:val="18"/>
                <w:szCs w:val="18"/>
              </w:rPr>
              <w:t xml:space="preserve"> </w:t>
            </w:r>
          </w:p>
          <w:p w14:paraId="59D6B0F2" w14:textId="6792D899" w:rsidR="005C3A3D" w:rsidRPr="00C7000C" w:rsidRDefault="005C3A3D" w:rsidP="00CC7836">
            <w:pPr>
              <w:spacing w:before="225" w:after="225"/>
              <w:jc w:val="both"/>
              <w:rPr>
                <w:rFonts w:ascii="Arial" w:hAnsi="Arial" w:cs="Arial"/>
                <w:color w:val="000000"/>
                <w:sz w:val="18"/>
                <w:szCs w:val="18"/>
              </w:rPr>
            </w:pPr>
            <w:r w:rsidRPr="00406743">
              <w:rPr>
                <w:rFonts w:ascii="Arial" w:hAnsi="Arial" w:cs="Arial"/>
                <w:b/>
                <w:bCs/>
                <w:sz w:val="18"/>
                <w:szCs w:val="18"/>
              </w:rPr>
              <w:t xml:space="preserve">IMUNOBARVALNIK </w:t>
            </w:r>
          </w:p>
          <w:p w14:paraId="1C4F0C68" w14:textId="77777777" w:rsidR="005C3A3D" w:rsidRDefault="005C3A3D" w:rsidP="00CC7836">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3407569A" w14:textId="77777777" w:rsidR="000D3B0B" w:rsidRPr="000D3B0B" w:rsidRDefault="000D3B0B" w:rsidP="000D3B0B">
            <w:pPr>
              <w:keepNext/>
              <w:spacing w:after="0" w:line="240" w:lineRule="auto"/>
              <w:outlineLvl w:val="3"/>
              <w:rPr>
                <w:rFonts w:ascii="Arial" w:eastAsia="Times New Roman" w:hAnsi="Arial" w:cs="Arial"/>
                <w:b/>
                <w:sz w:val="18"/>
                <w:szCs w:val="18"/>
              </w:rPr>
            </w:pPr>
            <w:r w:rsidRPr="000D3B0B">
              <w:rPr>
                <w:rFonts w:ascii="Arial" w:eastAsia="Times New Roman" w:hAnsi="Arial" w:cs="Arial"/>
                <w:b/>
                <w:sz w:val="18"/>
                <w:szCs w:val="18"/>
              </w:rPr>
              <w:t>SISTEM ZA PRIPRAVO DI- VODE</w:t>
            </w:r>
          </w:p>
          <w:p w14:paraId="2D13775F" w14:textId="77777777" w:rsidR="000D3B0B" w:rsidRDefault="000D3B0B" w:rsidP="000D3B0B">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1F9BB91E"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lastRenderedPageBreak/>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0956F304" w14:textId="77777777" w:rsidR="005C3A3D" w:rsidRDefault="005C3A3D" w:rsidP="005C3A3D">
      <w:pPr>
        <w:spacing w:after="0" w:line="240" w:lineRule="auto"/>
        <w:jc w:val="center"/>
        <w:rPr>
          <w:rFonts w:ascii="Arial" w:hAnsi="Arial" w:cs="Arial"/>
          <w:b/>
          <w:bCs/>
          <w:color w:val="000000"/>
          <w:sz w:val="18"/>
          <w:szCs w:val="18"/>
        </w:rPr>
      </w:pPr>
    </w:p>
    <w:p w14:paraId="3E9984DF" w14:textId="77777777" w:rsidR="005C3A3D" w:rsidRDefault="005C3A3D" w:rsidP="005C3A3D">
      <w:pPr>
        <w:spacing w:after="0" w:line="240" w:lineRule="auto"/>
        <w:jc w:val="center"/>
        <w:rPr>
          <w:rFonts w:ascii="Arial" w:hAnsi="Arial" w:cs="Arial"/>
          <w:b/>
          <w:bCs/>
          <w:color w:val="000000"/>
          <w:sz w:val="18"/>
          <w:szCs w:val="18"/>
        </w:rPr>
      </w:pPr>
    </w:p>
    <w:p w14:paraId="51365EB2" w14:textId="77777777" w:rsidR="005C3A3D" w:rsidRDefault="005C3A3D" w:rsidP="005C3A3D">
      <w:pPr>
        <w:spacing w:after="0" w:line="240" w:lineRule="auto"/>
        <w:jc w:val="center"/>
        <w:rPr>
          <w:rFonts w:ascii="Arial" w:hAnsi="Arial" w:cs="Arial"/>
          <w:b/>
          <w:bCs/>
          <w:color w:val="000000"/>
          <w:sz w:val="18"/>
          <w:szCs w:val="18"/>
        </w:rPr>
      </w:pPr>
    </w:p>
    <w:p w14:paraId="4D2CA4B8" w14:textId="228B3329" w:rsidR="005C3A3D" w:rsidRDefault="005C3A3D" w:rsidP="005C3A3D">
      <w:pPr>
        <w:spacing w:after="0" w:line="240" w:lineRule="auto"/>
        <w:jc w:val="cente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962"/>
      </w:tblGrid>
      <w:tr w:rsidR="005C3A3D" w14:paraId="3FA6B3AB" w14:textId="77777777" w:rsidTr="00CC7836">
        <w:tc>
          <w:tcPr>
            <w:tcW w:w="0" w:type="auto"/>
            <w:hideMark/>
          </w:tcPr>
          <w:p w14:paraId="44B80B9F" w14:textId="2BB6D050" w:rsidR="005C3A3D" w:rsidRDefault="005C3A3D" w:rsidP="00CC7836">
            <w:pPr>
              <w:spacing w:before="225" w:after="225"/>
              <w:jc w:val="both"/>
            </w:pPr>
            <w:r>
              <w:rPr>
                <w:rFonts w:ascii="Arial" w:hAnsi="Arial" w:cs="Arial"/>
                <w:color w:val="000000"/>
                <w:sz w:val="18"/>
                <w:szCs w:val="18"/>
              </w:rPr>
              <w:t>Izvajalec bo izvedel dobavo v skladu in v obsegu</w:t>
            </w:r>
            <w:r w:rsidR="00DE3528">
              <w:rPr>
                <w:rFonts w:ascii="Arial" w:hAnsi="Arial" w:cs="Arial"/>
                <w:color w:val="000000"/>
                <w:sz w:val="18"/>
                <w:szCs w:val="18"/>
              </w:rPr>
              <w:t>,</w:t>
            </w:r>
            <w:r>
              <w:rPr>
                <w:rFonts w:ascii="Arial" w:hAnsi="Arial" w:cs="Arial"/>
                <w:color w:val="000000"/>
                <w:sz w:val="18"/>
                <w:szCs w:val="18"/>
              </w:rPr>
              <w:t xml:space="preserve"> določenem z naslednjimi dokumenti:</w:t>
            </w:r>
          </w:p>
          <w:tbl>
            <w:tblPr>
              <w:tblW w:w="0" w:type="auto"/>
              <w:tblLook w:val="04A0" w:firstRow="1" w:lastRow="0" w:firstColumn="1" w:lastColumn="0" w:noHBand="0" w:noVBand="1"/>
            </w:tblPr>
            <w:tblGrid>
              <w:gridCol w:w="8746"/>
            </w:tblGrid>
            <w:tr w:rsidR="005C3A3D" w14:paraId="5FEE1A97" w14:textId="77777777" w:rsidTr="00CC7836">
              <w:tc>
                <w:tcPr>
                  <w:tcW w:w="0" w:type="auto"/>
                  <w:hideMark/>
                </w:tcPr>
                <w:p w14:paraId="63A2B85D" w14:textId="1C64E3CE" w:rsidR="005C3A3D" w:rsidRDefault="005C3A3D" w:rsidP="00F838F3">
                  <w:pPr>
                    <w:numPr>
                      <w:ilvl w:val="0"/>
                      <w:numId w:val="23"/>
                    </w:numPr>
                    <w:spacing w:line="240" w:lineRule="auto"/>
                    <w:ind w:left="714" w:hanging="357"/>
                    <w:jc w:val="both"/>
                    <w:rPr>
                      <w:rFonts w:ascii="Arial" w:hAnsi="Arial" w:cs="Arial"/>
                      <w:color w:val="000000"/>
                      <w:sz w:val="18"/>
                      <w:szCs w:val="18"/>
                    </w:rPr>
                  </w:pPr>
                  <w:r>
                    <w:rPr>
                      <w:rFonts w:ascii="Arial" w:hAnsi="Arial" w:cs="Arial"/>
                      <w:color w:val="000000"/>
                      <w:sz w:val="18"/>
                      <w:szCs w:val="18"/>
                    </w:rPr>
                    <w:t>Razpisno dokumentacijo naročnika št. 16-03</w:t>
                  </w:r>
                  <w:r w:rsidR="00D85BA5">
                    <w:rPr>
                      <w:rFonts w:ascii="Arial" w:hAnsi="Arial" w:cs="Arial"/>
                      <w:color w:val="000000"/>
                      <w:sz w:val="18"/>
                      <w:szCs w:val="18"/>
                    </w:rPr>
                    <w:t>/</w:t>
                  </w:r>
                  <w:r>
                    <w:rPr>
                      <w:rFonts w:ascii="Arial" w:hAnsi="Arial" w:cs="Arial"/>
                      <w:color w:val="000000"/>
                      <w:sz w:val="18"/>
                      <w:szCs w:val="18"/>
                    </w:rPr>
                    <w:t>26 z dne __________, katere del je tudi specifikacija zahtev naročnika za predmet naročila,</w:t>
                  </w:r>
                </w:p>
                <w:p w14:paraId="7487AD4F" w14:textId="77777777" w:rsidR="005C3A3D" w:rsidRDefault="005C3A3D" w:rsidP="00F838F3">
                  <w:pPr>
                    <w:numPr>
                      <w:ilvl w:val="0"/>
                      <w:numId w:val="23"/>
                    </w:numPr>
                    <w:spacing w:line="240" w:lineRule="auto"/>
                    <w:ind w:left="714" w:hanging="357"/>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410B4A0" w14:textId="77777777" w:rsidR="005C3A3D" w:rsidRDefault="005C3A3D" w:rsidP="00CC7836">
                  <w:pPr>
                    <w:ind w:left="720"/>
                    <w:jc w:val="both"/>
                    <w:rPr>
                      <w:rFonts w:ascii="Arial" w:hAnsi="Arial" w:cs="Arial"/>
                      <w:color w:val="000000"/>
                      <w:sz w:val="18"/>
                      <w:szCs w:val="18"/>
                    </w:rPr>
                  </w:pPr>
                </w:p>
              </w:tc>
            </w:tr>
          </w:tbl>
          <w:p w14:paraId="4C7F0319" w14:textId="77777777" w:rsidR="005C3A3D" w:rsidRDefault="005C3A3D" w:rsidP="00CC7836">
            <w:pPr>
              <w:spacing w:before="225" w:after="225"/>
              <w:jc w:val="both"/>
            </w:pPr>
            <w:r>
              <w:rPr>
                <w:rFonts w:ascii="Arial" w:hAnsi="Arial" w:cs="Arial"/>
                <w:color w:val="000000"/>
                <w:sz w:val="18"/>
                <w:szCs w:val="18"/>
              </w:rPr>
              <w:t>Predmetni dokumenti so priloga in sestavni del te pogodbe.</w:t>
            </w:r>
          </w:p>
        </w:tc>
      </w:tr>
    </w:tbl>
    <w:p w14:paraId="79477BF0" w14:textId="77777777" w:rsidR="005C3A3D" w:rsidRDefault="005C3A3D" w:rsidP="005C3A3D">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5C3A3D" w14:paraId="6D09F304" w14:textId="77777777" w:rsidTr="00CC7836">
        <w:tc>
          <w:tcPr>
            <w:tcW w:w="0" w:type="auto"/>
            <w:hideMark/>
          </w:tcPr>
          <w:p w14:paraId="466A97B4" w14:textId="77777777" w:rsidR="005C3A3D" w:rsidRDefault="005C3A3D" w:rsidP="00CC7836">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5C3A3D" w14:paraId="128CC7E5" w14:textId="77777777" w:rsidTr="00CC7836">
              <w:tc>
                <w:tcPr>
                  <w:tcW w:w="0" w:type="auto"/>
                  <w:hideMark/>
                </w:tcPr>
                <w:p w14:paraId="024AB56D"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071ED2B2"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44859DB4"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54FFE536"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78092992" w14:textId="77777777" w:rsidR="005C3A3D" w:rsidRDefault="005C3A3D" w:rsidP="00F838F3">
                  <w:pPr>
                    <w:numPr>
                      <w:ilvl w:val="0"/>
                      <w:numId w:val="24"/>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3DDD476D" w14:textId="77777777" w:rsidR="005C3A3D" w:rsidRDefault="005C3A3D" w:rsidP="00CC7836"/>
        </w:tc>
      </w:tr>
    </w:tbl>
    <w:p w14:paraId="31BCD92A" w14:textId="77777777" w:rsidR="005C3A3D" w:rsidRDefault="005C3A3D" w:rsidP="005C3A3D">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5C3A3D" w14:paraId="4F637F28" w14:textId="77777777" w:rsidTr="00CC7836">
        <w:tc>
          <w:tcPr>
            <w:tcW w:w="0" w:type="auto"/>
            <w:hideMark/>
          </w:tcPr>
          <w:p w14:paraId="34E3EBB6" w14:textId="77777777" w:rsidR="005C3A3D" w:rsidRDefault="005C3A3D" w:rsidP="00CC7836">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26D67B96" w14:textId="77777777" w:rsidR="005C3A3D" w:rsidRDefault="005C3A3D" w:rsidP="00CC7836">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0D4FF480" w14:textId="77777777" w:rsidR="005C3A3D" w:rsidRDefault="005C3A3D" w:rsidP="00CC7836">
            <w:pPr>
              <w:spacing w:before="225" w:after="225"/>
              <w:jc w:val="both"/>
            </w:pPr>
            <w:r>
              <w:rPr>
                <w:rFonts w:ascii="Arial" w:hAnsi="Arial" w:cs="Arial"/>
                <w:color w:val="000000"/>
                <w:sz w:val="18"/>
                <w:szCs w:val="18"/>
              </w:rPr>
              <w:t>Z izvajalcem se v tem primeru sklene aneks k osnovni pogodbi ali nova pogodba.</w:t>
            </w:r>
          </w:p>
        </w:tc>
      </w:tr>
    </w:tbl>
    <w:p w14:paraId="37120543" w14:textId="77777777" w:rsidR="005C3A3D" w:rsidRDefault="005C3A3D" w:rsidP="005C3A3D">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5C3A3D" w14:paraId="4C8FB738" w14:textId="77777777" w:rsidTr="00CC7836">
        <w:tc>
          <w:tcPr>
            <w:tcW w:w="0" w:type="auto"/>
            <w:hideMark/>
          </w:tcPr>
          <w:p w14:paraId="4960AC1D" w14:textId="77777777" w:rsidR="005C3A3D" w:rsidRDefault="005C3A3D" w:rsidP="00CC7836">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1CB7A709"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0CEB07FA" w14:textId="77777777" w:rsidR="00BB155D" w:rsidRDefault="00BB155D" w:rsidP="005C3A3D">
      <w:pPr>
        <w:spacing w:after="0" w:line="240" w:lineRule="auto"/>
        <w:jc w:val="center"/>
        <w:rPr>
          <w:rFonts w:ascii="Arial" w:hAnsi="Arial" w:cs="Arial"/>
          <w:b/>
          <w:bCs/>
          <w:color w:val="000000"/>
          <w:sz w:val="18"/>
          <w:szCs w:val="18"/>
        </w:rPr>
      </w:pPr>
    </w:p>
    <w:p w14:paraId="503576CC" w14:textId="77777777" w:rsidR="00BB155D" w:rsidRDefault="00BB155D" w:rsidP="005C3A3D">
      <w:pPr>
        <w:spacing w:after="0" w:line="240" w:lineRule="auto"/>
        <w:jc w:val="center"/>
        <w:rPr>
          <w:rFonts w:ascii="Arial" w:hAnsi="Arial" w:cs="Arial"/>
          <w:b/>
          <w:bCs/>
          <w:color w:val="000000"/>
          <w:sz w:val="18"/>
          <w:szCs w:val="18"/>
        </w:rPr>
      </w:pPr>
    </w:p>
    <w:p w14:paraId="4074CCF7" w14:textId="2F9DB4FF" w:rsidR="005C3A3D" w:rsidRDefault="005C3A3D" w:rsidP="005C3A3D">
      <w:pPr>
        <w:spacing w:after="0" w:line="240" w:lineRule="auto"/>
        <w:jc w:val="cente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5C3A3D" w14:paraId="6BDFD8E9" w14:textId="77777777" w:rsidTr="00CC7836">
        <w:tc>
          <w:tcPr>
            <w:tcW w:w="0" w:type="auto"/>
            <w:hideMark/>
          </w:tcPr>
          <w:p w14:paraId="5BE7EF9A" w14:textId="77777777" w:rsidR="005C3A3D" w:rsidRDefault="005C3A3D" w:rsidP="00CC7836">
            <w:pPr>
              <w:spacing w:before="225" w:after="225"/>
              <w:jc w:val="both"/>
            </w:pPr>
            <w:r w:rsidRPr="00EB1071">
              <w:rPr>
                <w:rFonts w:ascii="Arial" w:hAnsi="Arial" w:cs="Arial"/>
                <w:color w:val="000000"/>
                <w:sz w:val="18"/>
                <w:szCs w:val="18"/>
              </w:rPr>
              <w:t>Rok plačila je v 30-ih dneh od prejema pravilno izstavljenega računa, ki se izstavi po opravljeni dobavi in montaži opreme ter izvedenem šolanju naročnikovega osebja za pravilno in varno uporabo opreme in osnovno vzdrževanje</w:t>
            </w:r>
            <w:r>
              <w:rPr>
                <w:rFonts w:ascii="Arial" w:hAnsi="Arial" w:cs="Arial"/>
                <w:color w:val="000000"/>
                <w:sz w:val="18"/>
                <w:szCs w:val="18"/>
              </w:rPr>
              <w:t>.</w:t>
            </w:r>
          </w:p>
        </w:tc>
      </w:tr>
    </w:tbl>
    <w:p w14:paraId="2F77D2FE" w14:textId="77777777" w:rsidR="005C3A3D" w:rsidRDefault="005C3A3D" w:rsidP="005C3A3D">
      <w:pPr>
        <w:spacing w:before="225" w:after="225" w:line="240" w:lineRule="auto"/>
        <w:jc w:val="both"/>
        <w:rPr>
          <w:rFonts w:ascii="Arial" w:hAnsi="Arial" w:cs="Arial"/>
          <w:b/>
          <w:bCs/>
          <w:color w:val="000000"/>
          <w:sz w:val="18"/>
          <w:szCs w:val="18"/>
        </w:rPr>
      </w:pPr>
    </w:p>
    <w:p w14:paraId="37D0E8D1" w14:textId="711174BE" w:rsidR="005C3A3D" w:rsidRDefault="005C3A3D" w:rsidP="005C3A3D">
      <w:pPr>
        <w:spacing w:before="225" w:after="225" w:line="240" w:lineRule="auto"/>
        <w:jc w:val="both"/>
      </w:pPr>
      <w:r>
        <w:rPr>
          <w:rFonts w:ascii="Arial" w:hAnsi="Arial" w:cs="Arial"/>
          <w:b/>
          <w:bCs/>
          <w:color w:val="000000"/>
          <w:sz w:val="18"/>
          <w:szCs w:val="18"/>
        </w:rPr>
        <w:t>III. POGODBENA CENA</w:t>
      </w:r>
    </w:p>
    <w:p w14:paraId="6480769C" w14:textId="77777777" w:rsidR="005C3A3D" w:rsidRDefault="005C3A3D" w:rsidP="005C3A3D">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5C3A3D" w14:paraId="74561C41" w14:textId="77777777" w:rsidTr="00CC7836">
        <w:tc>
          <w:tcPr>
            <w:tcW w:w="0" w:type="auto"/>
            <w:hideMark/>
          </w:tcPr>
          <w:p w14:paraId="2F5332F6" w14:textId="77777777" w:rsidR="005C3A3D" w:rsidRDefault="005C3A3D" w:rsidP="00CC7836">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5D6DD9D" w14:textId="77777777" w:rsidR="005C3A3D" w:rsidRDefault="005C3A3D" w:rsidP="00CC7836">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F008622" w14:textId="77777777" w:rsidR="005C3A3D" w:rsidRDefault="005C3A3D" w:rsidP="00CC7836">
            <w:pPr>
              <w:spacing w:before="225" w:after="225"/>
              <w:jc w:val="both"/>
            </w:pPr>
            <w:r>
              <w:rPr>
                <w:rFonts w:ascii="Arial" w:hAnsi="Arial" w:cs="Arial"/>
                <w:color w:val="000000"/>
                <w:sz w:val="18"/>
                <w:szCs w:val="18"/>
              </w:rPr>
              <w:t>V kolikor naročnik računa ne zavrne v roku 8 delovnih dni od prejema, se račun šteje za potrjenega.</w:t>
            </w:r>
          </w:p>
          <w:p w14:paraId="1226A5BD" w14:textId="77777777" w:rsidR="005C3A3D" w:rsidRDefault="005C3A3D" w:rsidP="00CC783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6FB0FFE6" w14:textId="3559387D" w:rsidR="005C3A3D" w:rsidRDefault="00B31BAC" w:rsidP="00CC7836">
            <w:pPr>
              <w:spacing w:before="225" w:after="225"/>
              <w:jc w:val="both"/>
            </w:pPr>
            <w:r>
              <w:rPr>
                <w:rFonts w:ascii="Arial" w:hAnsi="Arial" w:cs="Arial"/>
                <w:color w:val="000000"/>
                <w:sz w:val="18"/>
                <w:szCs w:val="18"/>
              </w:rPr>
              <w:t>Rok plačila je v 30 dneh od datuma prejema pravilno izstavljenega e-računa. Rok plačila začne teči naslednji dan po uradnem prejemu računa. Kot dan plačila oziroma izpolnitve naročnikove obveznosti se šteje dan, ko naročnik izroči nalog za plačilo organizaciji, pri kateri ima svoj račun.</w:t>
            </w:r>
          </w:p>
        </w:tc>
      </w:tr>
    </w:tbl>
    <w:p w14:paraId="2686D3A4" w14:textId="77777777" w:rsidR="005C3A3D" w:rsidRDefault="005C3A3D" w:rsidP="005C3A3D">
      <w:pPr>
        <w:spacing w:before="225" w:after="225" w:line="240" w:lineRule="auto"/>
        <w:jc w:val="both"/>
      </w:pPr>
      <w:r>
        <w:rPr>
          <w:rFonts w:ascii="Arial" w:hAnsi="Arial" w:cs="Arial"/>
          <w:b/>
          <w:bCs/>
          <w:color w:val="000000"/>
          <w:sz w:val="18"/>
          <w:szCs w:val="18"/>
        </w:rPr>
        <w:t>IV. DOBAVNI ROK</w:t>
      </w:r>
    </w:p>
    <w:p w14:paraId="1D71EEF5" w14:textId="77777777" w:rsidR="005C3A3D" w:rsidRDefault="005C3A3D" w:rsidP="005C3A3D">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5C3A3D" w14:paraId="37A08956" w14:textId="77777777" w:rsidTr="00CC7836">
        <w:tc>
          <w:tcPr>
            <w:tcW w:w="0" w:type="auto"/>
            <w:hideMark/>
          </w:tcPr>
          <w:p w14:paraId="36E8DF35" w14:textId="77777777" w:rsidR="005C3A3D" w:rsidRPr="00DC7A61" w:rsidRDefault="005C3A3D" w:rsidP="00CC7836">
            <w:pPr>
              <w:spacing w:before="225" w:after="225"/>
              <w:jc w:val="both"/>
              <w:rPr>
                <w:rFonts w:ascii="Arial" w:hAnsi="Arial" w:cs="Arial"/>
                <w:sz w:val="18"/>
                <w:szCs w:val="18"/>
              </w:rPr>
            </w:pPr>
            <w:r>
              <w:rPr>
                <w:rFonts w:ascii="Arial" w:hAnsi="Arial" w:cs="Arial"/>
                <w:color w:val="000000"/>
                <w:sz w:val="18"/>
                <w:szCs w:val="18"/>
              </w:rPr>
              <w:t xml:space="preserve">Izvajalec se </w:t>
            </w:r>
            <w:r w:rsidRPr="00DC7A61">
              <w:rPr>
                <w:rFonts w:ascii="Arial" w:hAnsi="Arial" w:cs="Arial"/>
                <w:sz w:val="18"/>
                <w:szCs w:val="18"/>
              </w:rPr>
              <w:t>zavezuje, da bo opremo dobavil, montiral in izvedel šolanje naročnika za varno delo s ponujeno opremo v največ 60-ih dneh po podpisu pogodbe</w:t>
            </w:r>
          </w:p>
          <w:p w14:paraId="1EC7C28E" w14:textId="77777777" w:rsidR="005C3A3D" w:rsidRDefault="005C3A3D" w:rsidP="00CC7836">
            <w:pPr>
              <w:spacing w:before="225" w:after="225"/>
              <w:ind w:left="45"/>
              <w:jc w:val="both"/>
            </w:pPr>
            <w:r>
              <w:rPr>
                <w:rFonts w:ascii="Arial" w:hAnsi="Arial" w:cs="Arial"/>
                <w:color w:val="000000"/>
                <w:sz w:val="18"/>
                <w:szCs w:val="18"/>
              </w:rPr>
              <w:t>Rok dobave je bistvena sestavina te pogodbe.</w:t>
            </w:r>
          </w:p>
          <w:p w14:paraId="707F944E" w14:textId="77777777" w:rsidR="005C3A3D" w:rsidRDefault="005C3A3D" w:rsidP="00CC7836">
            <w:pPr>
              <w:spacing w:before="225" w:after="225"/>
              <w:jc w:val="both"/>
            </w:pPr>
            <w:r>
              <w:rPr>
                <w:rFonts w:ascii="Arial" w:hAnsi="Arial" w:cs="Arial"/>
                <w:color w:val="000000"/>
                <w:sz w:val="18"/>
                <w:szCs w:val="18"/>
              </w:rPr>
              <w:t>Za dobavo blaga se upošteva Incoterms 2020 klavzula DDP, na sedežu naročnika, razen kadar je izrecno določeno drugo mesto dobave.</w:t>
            </w:r>
          </w:p>
          <w:p w14:paraId="6969628E" w14:textId="77777777" w:rsidR="005C3A3D" w:rsidRDefault="005C3A3D" w:rsidP="00CC7836">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0AF6C2EC" w14:textId="77777777" w:rsidR="005C3A3D" w:rsidRDefault="005C3A3D" w:rsidP="00CC7836">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24C18B86" w14:textId="77777777" w:rsidR="005C3A3D" w:rsidRDefault="005C3A3D" w:rsidP="005C3A3D">
      <w:pPr>
        <w:spacing w:before="225" w:after="225" w:line="240" w:lineRule="auto"/>
        <w:jc w:val="both"/>
      </w:pPr>
      <w:r>
        <w:rPr>
          <w:rFonts w:ascii="Arial" w:hAnsi="Arial" w:cs="Arial"/>
          <w:b/>
          <w:bCs/>
          <w:color w:val="000000"/>
          <w:sz w:val="18"/>
          <w:szCs w:val="18"/>
        </w:rPr>
        <w:t>V. PODIZVAJALCI</w:t>
      </w:r>
    </w:p>
    <w:p w14:paraId="30126102" w14:textId="77777777" w:rsidR="005C3A3D" w:rsidRDefault="005C3A3D" w:rsidP="005C3A3D">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5C3A3D" w14:paraId="61895FC2" w14:textId="77777777" w:rsidTr="00CC7836">
        <w:tc>
          <w:tcPr>
            <w:tcW w:w="0" w:type="auto"/>
            <w:hideMark/>
          </w:tcPr>
          <w:p w14:paraId="4C204E96" w14:textId="77777777" w:rsidR="005C3A3D" w:rsidRDefault="005C3A3D" w:rsidP="00CC7836">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odloči!):__________________________________</w:t>
            </w:r>
          </w:p>
          <w:p w14:paraId="0E73A790" w14:textId="77777777" w:rsidR="005C3A3D" w:rsidRDefault="005C3A3D" w:rsidP="00CC7836">
            <w:pPr>
              <w:spacing w:before="225" w:after="225"/>
              <w:jc w:val="both"/>
              <w:rPr>
                <w:rFonts w:ascii="Arial" w:hAnsi="Arial" w:cs="Arial"/>
                <w:i/>
                <w:iCs/>
                <w:color w:val="000000"/>
                <w:sz w:val="18"/>
                <w:szCs w:val="18"/>
              </w:rPr>
            </w:pPr>
            <w:r>
              <w:rPr>
                <w:rFonts w:ascii="Arial" w:hAnsi="Arial" w:cs="Arial"/>
                <w:i/>
                <w:iCs/>
                <w:color w:val="000000"/>
                <w:sz w:val="18"/>
                <w:szCs w:val="18"/>
              </w:rPr>
              <w:lastRenderedPageBreak/>
              <w:t>Opomba: V KOLIKOR PONUDNIK NE NASTOPA S PODIZVAJALCI SE RAZDELEK IZBRIŠE</w:t>
            </w:r>
          </w:p>
          <w:p w14:paraId="05EFF557" w14:textId="77777777" w:rsidR="005C3A3D" w:rsidRDefault="005C3A3D" w:rsidP="00CC7836">
            <w:pPr>
              <w:spacing w:before="225" w:after="225"/>
              <w:jc w:val="both"/>
              <w:rPr>
                <w:rFonts w:ascii="Arial" w:hAnsi="Arial" w:cs="Arial"/>
                <w:i/>
                <w:iCs/>
                <w:color w:val="000000"/>
                <w:sz w:val="18"/>
                <w:szCs w:val="18"/>
              </w:rPr>
            </w:pPr>
          </w:p>
          <w:p w14:paraId="61A3BCA8" w14:textId="77777777" w:rsidR="005C3A3D" w:rsidRDefault="005C3A3D" w:rsidP="00CC7836">
            <w:pPr>
              <w:spacing w:before="225" w:after="225"/>
              <w:jc w:val="both"/>
              <w:rPr>
                <w:rFonts w:ascii="Arial" w:hAnsi="Arial" w:cs="Arial"/>
                <w:i/>
                <w:iCs/>
                <w:color w:val="000000"/>
                <w:sz w:val="18"/>
                <w:szCs w:val="18"/>
              </w:rPr>
            </w:pPr>
          </w:p>
        </w:tc>
      </w:tr>
    </w:tbl>
    <w:p w14:paraId="6E2B7070" w14:textId="77777777" w:rsidR="005C3A3D" w:rsidRDefault="005C3A3D" w:rsidP="005C3A3D">
      <w:pPr>
        <w:spacing w:after="0" w:line="240" w:lineRule="auto"/>
        <w:jc w:val="cente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8962"/>
      </w:tblGrid>
      <w:tr w:rsidR="005C3A3D" w14:paraId="3F8E47DD" w14:textId="77777777" w:rsidTr="00CC7836">
        <w:tc>
          <w:tcPr>
            <w:tcW w:w="0" w:type="auto"/>
            <w:hideMark/>
          </w:tcPr>
          <w:p w14:paraId="13856629" w14:textId="77777777" w:rsidR="005C3A3D" w:rsidRDefault="005C3A3D" w:rsidP="00CC783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FACF4E7" w14:textId="77777777" w:rsidR="005C3A3D" w:rsidRDefault="005C3A3D" w:rsidP="00CC783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5C3A3D" w14:paraId="566FD0D7" w14:textId="77777777" w:rsidTr="00CC7836">
              <w:tc>
                <w:tcPr>
                  <w:tcW w:w="0" w:type="auto"/>
                  <w:hideMark/>
                </w:tcPr>
                <w:p w14:paraId="293C4319" w14:textId="77777777" w:rsidR="005C3A3D" w:rsidRDefault="005C3A3D" w:rsidP="00F838F3">
                  <w:pPr>
                    <w:numPr>
                      <w:ilvl w:val="0"/>
                      <w:numId w:val="2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7E6CF42" w14:textId="77777777" w:rsidR="005C3A3D" w:rsidRDefault="005C3A3D" w:rsidP="00F838F3">
                  <w:pPr>
                    <w:numPr>
                      <w:ilvl w:val="0"/>
                      <w:numId w:val="2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CA9BACB" w14:textId="77777777" w:rsidR="005C3A3D" w:rsidRDefault="005C3A3D" w:rsidP="00F838F3">
                  <w:pPr>
                    <w:numPr>
                      <w:ilvl w:val="0"/>
                      <w:numId w:val="2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AABB2CE" w14:textId="77777777" w:rsidR="005C3A3D" w:rsidRDefault="005C3A3D" w:rsidP="00CC783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7F7557D" w14:textId="77777777" w:rsidR="005C3A3D" w:rsidRDefault="005C3A3D" w:rsidP="00CC7836">
            <w:pPr>
              <w:spacing w:before="225" w:after="225"/>
              <w:jc w:val="both"/>
            </w:pPr>
            <w:r>
              <w:rPr>
                <w:rFonts w:ascii="Arial" w:hAnsi="Arial" w:cs="Arial"/>
                <w:color w:val="000000"/>
                <w:sz w:val="18"/>
                <w:szCs w:val="18"/>
              </w:rPr>
              <w:t>Plačila podizvajalcem se izvedejo v rokih in na enak način kot velja za plačila izvajalcu.</w:t>
            </w:r>
          </w:p>
          <w:p w14:paraId="76976F47" w14:textId="77777777" w:rsidR="005C3A3D" w:rsidRDefault="005C3A3D" w:rsidP="00CC783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94F2F3" w14:textId="77777777" w:rsidR="005C3A3D" w:rsidRDefault="005C3A3D" w:rsidP="00CC783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F392D5E" w14:textId="77777777" w:rsidR="005C3A3D" w:rsidRDefault="005C3A3D" w:rsidP="00CC783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067C585" w14:textId="77777777" w:rsidR="005C3A3D" w:rsidRDefault="005C3A3D" w:rsidP="005C3A3D">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C3A3D" w14:paraId="4CA767A1" w14:textId="77777777" w:rsidTr="00CC7836">
        <w:tc>
          <w:tcPr>
            <w:tcW w:w="0" w:type="auto"/>
            <w:hideMark/>
          </w:tcPr>
          <w:p w14:paraId="38117029" w14:textId="77777777" w:rsidR="005C3A3D" w:rsidRDefault="005C3A3D" w:rsidP="00CC7836">
            <w:pPr>
              <w:spacing w:before="225" w:after="225"/>
              <w:jc w:val="both"/>
            </w:pPr>
            <w:r>
              <w:rPr>
                <w:rFonts w:ascii="Arial" w:hAnsi="Arial" w:cs="Arial"/>
                <w:color w:val="000000"/>
                <w:sz w:val="18"/>
                <w:szCs w:val="18"/>
              </w:rPr>
              <w:t>Naročnik se zavezuje poravnati pogodbeno ceno za pravilno dobavo blaga na podlagi te pogodbe.</w:t>
            </w:r>
          </w:p>
          <w:p w14:paraId="10089D81"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izvajalca zagotovil sodelovanje oseb, ki bodo v stiku z izvajalcem.</w:t>
            </w:r>
          </w:p>
          <w:p w14:paraId="358F11B7" w14:textId="77777777" w:rsidR="005C3A3D" w:rsidRDefault="005C3A3D" w:rsidP="00CC7836">
            <w:pPr>
              <w:spacing w:before="225" w:after="225"/>
              <w:jc w:val="both"/>
            </w:pPr>
          </w:p>
        </w:tc>
      </w:tr>
    </w:tbl>
    <w:p w14:paraId="3E6AF760" w14:textId="77777777" w:rsidR="00B31BAC" w:rsidRDefault="00B31BAC" w:rsidP="005C3A3D">
      <w:pPr>
        <w:spacing w:before="225" w:after="225" w:line="240" w:lineRule="auto"/>
        <w:jc w:val="both"/>
        <w:rPr>
          <w:rFonts w:ascii="Arial" w:hAnsi="Arial" w:cs="Arial"/>
          <w:b/>
          <w:bCs/>
          <w:color w:val="000000"/>
          <w:sz w:val="18"/>
          <w:szCs w:val="18"/>
        </w:rPr>
      </w:pPr>
    </w:p>
    <w:p w14:paraId="4D3F76A3" w14:textId="2FF0A808" w:rsidR="005C3A3D" w:rsidRDefault="005C3A3D" w:rsidP="005C3A3D">
      <w:pPr>
        <w:spacing w:before="225" w:after="225" w:line="240" w:lineRule="auto"/>
        <w:jc w:val="both"/>
      </w:pPr>
      <w:r>
        <w:rPr>
          <w:rFonts w:ascii="Arial" w:hAnsi="Arial" w:cs="Arial"/>
          <w:b/>
          <w:bCs/>
          <w:color w:val="000000"/>
          <w:sz w:val="18"/>
          <w:szCs w:val="18"/>
        </w:rPr>
        <w:t>VI. OBVEZNOSTI IZVAJALCA</w:t>
      </w:r>
    </w:p>
    <w:p w14:paraId="16B71B51" w14:textId="77777777" w:rsidR="005C3A3D" w:rsidRDefault="005C3A3D" w:rsidP="005C3A3D">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C3A3D" w14:paraId="202A94C8" w14:textId="77777777" w:rsidTr="00CC7836">
        <w:tc>
          <w:tcPr>
            <w:tcW w:w="0" w:type="auto"/>
            <w:hideMark/>
          </w:tcPr>
          <w:p w14:paraId="099FAC93" w14:textId="77777777" w:rsidR="005C3A3D" w:rsidRDefault="005C3A3D" w:rsidP="00CC7836">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5C3A3D" w14:paraId="732E3082" w14:textId="77777777" w:rsidTr="00CC7836">
              <w:tc>
                <w:tcPr>
                  <w:tcW w:w="0" w:type="auto"/>
                  <w:hideMark/>
                </w:tcPr>
                <w:p w14:paraId="4DAC3514"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27D2A83"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dobavo izvedel v pogodbeno določenih rokih;</w:t>
                  </w:r>
                </w:p>
                <w:p w14:paraId="76D4D328"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5DB59120"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198D7289"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ščitil interese naročnika</w:t>
                  </w:r>
                </w:p>
                <w:p w14:paraId="626FB98D" w14:textId="77777777" w:rsidR="005C3A3D" w:rsidRDefault="005C3A3D" w:rsidP="00F838F3">
                  <w:pPr>
                    <w:numPr>
                      <w:ilvl w:val="0"/>
                      <w:numId w:val="26"/>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spoštoval hišni red naročnika za zunanje izvajalce.</w:t>
                  </w:r>
                </w:p>
              </w:tc>
            </w:tr>
          </w:tbl>
          <w:p w14:paraId="4E07E6B5" w14:textId="77777777" w:rsidR="005C3A3D" w:rsidRDefault="005C3A3D" w:rsidP="00CC7836"/>
        </w:tc>
      </w:tr>
    </w:tbl>
    <w:p w14:paraId="1C9A8D22" w14:textId="77777777" w:rsidR="005C3A3D" w:rsidRDefault="005C3A3D" w:rsidP="005C3A3D">
      <w:pPr>
        <w:spacing w:before="225" w:after="225" w:line="240" w:lineRule="auto"/>
        <w:jc w:val="both"/>
      </w:pPr>
      <w:r>
        <w:rPr>
          <w:rFonts w:ascii="Arial" w:hAnsi="Arial" w:cs="Arial"/>
          <w:b/>
          <w:bCs/>
          <w:color w:val="000000"/>
          <w:sz w:val="18"/>
          <w:szCs w:val="18"/>
        </w:rPr>
        <w:t>VII. SKRBNIKI POGODBE</w:t>
      </w:r>
    </w:p>
    <w:p w14:paraId="702507F9" w14:textId="77777777" w:rsidR="005C3A3D" w:rsidRDefault="005C3A3D" w:rsidP="005C3A3D">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5C3A3D" w14:paraId="56E8476F" w14:textId="77777777" w:rsidTr="00CC7836">
        <w:tc>
          <w:tcPr>
            <w:tcW w:w="0" w:type="auto"/>
            <w:hideMark/>
          </w:tcPr>
          <w:p w14:paraId="57AFC541" w14:textId="251C1BEA" w:rsidR="005C3A3D" w:rsidRDefault="005C3A3D" w:rsidP="00CC7836">
            <w:pPr>
              <w:spacing w:before="225" w:after="225"/>
              <w:jc w:val="both"/>
            </w:pPr>
            <w:r>
              <w:rPr>
                <w:rFonts w:ascii="Arial" w:hAnsi="Arial" w:cs="Arial"/>
                <w:color w:val="000000"/>
                <w:sz w:val="18"/>
                <w:szCs w:val="18"/>
              </w:rPr>
              <w:t>Skrbnik pogodbe s strani naročnika je Barbara Slak Turk</w:t>
            </w:r>
            <w:r w:rsidR="00D3575B">
              <w:rPr>
                <w:rFonts w:ascii="Arial" w:hAnsi="Arial" w:cs="Arial"/>
                <w:color w:val="000000"/>
                <w:sz w:val="18"/>
                <w:szCs w:val="18"/>
              </w:rPr>
              <w:t>, vodja službe za nabavo in skladiščenje</w:t>
            </w:r>
            <w:r>
              <w:rPr>
                <w:rFonts w:ascii="Arial" w:hAnsi="Arial" w:cs="Arial"/>
                <w:color w:val="000000"/>
                <w:sz w:val="18"/>
                <w:szCs w:val="18"/>
              </w:rPr>
              <w:t>.</w:t>
            </w:r>
          </w:p>
          <w:p w14:paraId="0D2F3ABD" w14:textId="096F6DBF" w:rsidR="005C3A3D" w:rsidRDefault="005C3A3D" w:rsidP="00CC7836">
            <w:pPr>
              <w:spacing w:before="225" w:after="225"/>
              <w:jc w:val="both"/>
            </w:pPr>
            <w:r>
              <w:rPr>
                <w:rFonts w:ascii="Arial" w:hAnsi="Arial" w:cs="Arial"/>
                <w:color w:val="000000"/>
                <w:sz w:val="18"/>
                <w:szCs w:val="18"/>
              </w:rPr>
              <w:t>Pooblaščeni predstavnik naročnika za nadzor nad izvedbo pogodbe je Tinka Mohar Hajnšek</w:t>
            </w:r>
            <w:r w:rsidR="00D3575B">
              <w:rPr>
                <w:rFonts w:ascii="Arial" w:hAnsi="Arial" w:cs="Arial"/>
                <w:color w:val="000000"/>
                <w:sz w:val="18"/>
                <w:szCs w:val="18"/>
              </w:rPr>
              <w:t>, vodja oddelka za patologijo in citologijo.</w:t>
            </w:r>
          </w:p>
          <w:p w14:paraId="67ED1C41" w14:textId="77777777" w:rsidR="005C3A3D" w:rsidRDefault="005C3A3D" w:rsidP="00CC7836">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0E61E147" w14:textId="77777777" w:rsidR="005C3A3D" w:rsidRDefault="005C3A3D" w:rsidP="00CC7836">
            <w:pPr>
              <w:spacing w:before="225" w:after="225"/>
              <w:jc w:val="both"/>
            </w:pPr>
            <w:r>
              <w:rPr>
                <w:rFonts w:ascii="Arial" w:hAnsi="Arial" w:cs="Arial"/>
                <w:color w:val="000000"/>
                <w:sz w:val="18"/>
                <w:szCs w:val="18"/>
              </w:rPr>
              <w:t>Pooblaščeni predstavnik izvajalca je _______________</w:t>
            </w:r>
          </w:p>
          <w:p w14:paraId="5C0C1757" w14:textId="77777777" w:rsidR="005C3A3D" w:rsidRDefault="005C3A3D" w:rsidP="00CC7836">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28095D92" w14:textId="77777777" w:rsidR="005C3A3D" w:rsidRDefault="005C3A3D" w:rsidP="005C3A3D">
      <w:pPr>
        <w:spacing w:before="225" w:after="225" w:line="240" w:lineRule="auto"/>
        <w:jc w:val="both"/>
      </w:pPr>
      <w:r>
        <w:rPr>
          <w:rFonts w:ascii="Arial" w:hAnsi="Arial" w:cs="Arial"/>
          <w:b/>
          <w:bCs/>
          <w:color w:val="000000"/>
          <w:sz w:val="18"/>
          <w:szCs w:val="18"/>
        </w:rPr>
        <w:t>VIII. POGODBENA KAZEN</w:t>
      </w:r>
    </w:p>
    <w:p w14:paraId="0A576144" w14:textId="77777777" w:rsidR="005C3A3D" w:rsidRDefault="005C3A3D" w:rsidP="005C3A3D">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C3A3D" w14:paraId="509B8987" w14:textId="77777777" w:rsidTr="00CC7836">
        <w:tc>
          <w:tcPr>
            <w:tcW w:w="0" w:type="auto"/>
            <w:hideMark/>
          </w:tcPr>
          <w:p w14:paraId="553B1C28" w14:textId="77777777" w:rsidR="005C3A3D" w:rsidRDefault="005C3A3D" w:rsidP="00CC7836">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57B41C0C" w14:textId="77777777" w:rsidR="005C3A3D" w:rsidRDefault="005C3A3D" w:rsidP="00CC7836">
            <w:pPr>
              <w:spacing w:before="225" w:after="225"/>
              <w:jc w:val="both"/>
            </w:pPr>
            <w:r>
              <w:rPr>
                <w:rFonts w:ascii="Arial" w:hAnsi="Arial" w:cs="Arial"/>
                <w:color w:val="000000"/>
                <w:sz w:val="18"/>
                <w:szCs w:val="18"/>
              </w:rPr>
              <w:t>Pogodbena kazen se obračuna pri plačilu za opravljeno dobavo.</w:t>
            </w:r>
          </w:p>
          <w:p w14:paraId="33A4D951"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631D3EA" w14:textId="77777777" w:rsidR="005C3A3D" w:rsidRDefault="005C3A3D" w:rsidP="00CC7836">
            <w:pPr>
              <w:spacing w:before="225" w:after="225"/>
              <w:jc w:val="both"/>
            </w:pPr>
          </w:p>
        </w:tc>
      </w:tr>
    </w:tbl>
    <w:p w14:paraId="79F7F1DB" w14:textId="77777777" w:rsidR="005C3A3D" w:rsidRDefault="005C3A3D" w:rsidP="005C3A3D">
      <w:pPr>
        <w:spacing w:before="225" w:after="225" w:line="240" w:lineRule="auto"/>
        <w:jc w:val="both"/>
      </w:pPr>
      <w:r>
        <w:rPr>
          <w:rFonts w:ascii="Arial" w:hAnsi="Arial" w:cs="Arial"/>
          <w:b/>
          <w:bCs/>
          <w:color w:val="000000"/>
          <w:sz w:val="18"/>
          <w:szCs w:val="18"/>
        </w:rPr>
        <w:t>IX. PREVZEM IN PRIMOPREDAJA OPREME</w:t>
      </w:r>
    </w:p>
    <w:p w14:paraId="38065B64" w14:textId="77777777" w:rsidR="005C3A3D" w:rsidRDefault="005C3A3D" w:rsidP="005C3A3D">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5C3A3D" w14:paraId="345CE4F5" w14:textId="77777777" w:rsidTr="00CC7836">
        <w:tc>
          <w:tcPr>
            <w:tcW w:w="0" w:type="auto"/>
            <w:hideMark/>
          </w:tcPr>
          <w:p w14:paraId="66ECD67B" w14:textId="77777777" w:rsidR="005C3A3D" w:rsidRDefault="005C3A3D" w:rsidP="00CC7836">
            <w:pPr>
              <w:spacing w:before="225" w:after="225"/>
              <w:jc w:val="both"/>
            </w:pPr>
            <w:r>
              <w:rPr>
                <w:rFonts w:ascii="Arial" w:hAnsi="Arial" w:cs="Arial"/>
                <w:color w:val="000000"/>
                <w:sz w:val="18"/>
                <w:szCs w:val="18"/>
              </w:rPr>
              <w:lastRenderedPageBreak/>
              <w:t>Po uspešni dobavi ter montaži, zagonu ter preizkusu doseganja pogodbeno tehnično – tehnoloških parametrov in funkcionalnega delovanja, kadar je to vključeno v dobavo, izvajalec in naročnik opravita primopredajo opreme ter o tem sestavita pisni zapisnik.</w:t>
            </w:r>
          </w:p>
          <w:p w14:paraId="26ED0DA5" w14:textId="77777777" w:rsidR="005C3A3D" w:rsidRDefault="005C3A3D" w:rsidP="00CC7836">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5C3A3D" w14:paraId="3C8CF545" w14:textId="77777777" w:rsidTr="00CC7836">
              <w:tc>
                <w:tcPr>
                  <w:tcW w:w="0" w:type="auto"/>
                  <w:vAlign w:val="center"/>
                  <w:hideMark/>
                </w:tcPr>
                <w:tbl>
                  <w:tblPr>
                    <w:tblW w:w="0" w:type="auto"/>
                    <w:tblLook w:val="04A0" w:firstRow="1" w:lastRow="0" w:firstColumn="1" w:lastColumn="0" w:noHBand="0" w:noVBand="1"/>
                  </w:tblPr>
                  <w:tblGrid>
                    <w:gridCol w:w="8530"/>
                  </w:tblGrid>
                  <w:tr w:rsidR="005C3A3D" w14:paraId="44363C18" w14:textId="77777777" w:rsidTr="00CC7836">
                    <w:tc>
                      <w:tcPr>
                        <w:tcW w:w="0" w:type="auto"/>
                        <w:hideMark/>
                      </w:tcPr>
                      <w:p w14:paraId="6F312810"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4BDAE5B3"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datum prevzema blaga;</w:t>
                        </w:r>
                      </w:p>
                      <w:p w14:paraId="27AACF7B"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5EE67826"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4A9C3B2C"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6696DA01" w14:textId="77777777" w:rsidR="005C3A3D" w:rsidRDefault="005C3A3D" w:rsidP="00F838F3">
                        <w:pPr>
                          <w:numPr>
                            <w:ilvl w:val="0"/>
                            <w:numId w:val="27"/>
                          </w:numPr>
                          <w:spacing w:after="0"/>
                          <w:rPr>
                            <w:rFonts w:ascii="Arial" w:hAnsi="Arial" w:cs="Arial"/>
                            <w:color w:val="000000"/>
                            <w:sz w:val="18"/>
                            <w:szCs w:val="18"/>
                          </w:rPr>
                        </w:pPr>
                        <w:r>
                          <w:rPr>
                            <w:rFonts w:ascii="Arial" w:hAnsi="Arial" w:cs="Arial"/>
                            <w:color w:val="000000"/>
                            <w:position w:val="-2"/>
                            <w:sz w:val="18"/>
                            <w:szCs w:val="18"/>
                          </w:rPr>
                          <w:t>ugotovitev o izvedbi šolanja.</w:t>
                        </w:r>
                      </w:p>
                    </w:tc>
                  </w:tr>
                </w:tbl>
                <w:p w14:paraId="6FAC357D" w14:textId="77777777" w:rsidR="005C3A3D" w:rsidRDefault="005C3A3D" w:rsidP="00CC7836"/>
              </w:tc>
            </w:tr>
          </w:tbl>
          <w:p w14:paraId="06AA3176" w14:textId="77777777" w:rsidR="005C3A3D" w:rsidRDefault="005C3A3D" w:rsidP="00CC7836">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5C3A3D" w14:paraId="18AA848C" w14:textId="77777777" w:rsidTr="00CC7836">
              <w:tc>
                <w:tcPr>
                  <w:tcW w:w="0" w:type="auto"/>
                  <w:vAlign w:val="center"/>
                  <w:hideMark/>
                </w:tcPr>
                <w:tbl>
                  <w:tblPr>
                    <w:tblW w:w="0" w:type="auto"/>
                    <w:tblLook w:val="04A0" w:firstRow="1" w:lastRow="0" w:firstColumn="1" w:lastColumn="0" w:noHBand="0" w:noVBand="1"/>
                  </w:tblPr>
                  <w:tblGrid>
                    <w:gridCol w:w="8530"/>
                  </w:tblGrid>
                  <w:tr w:rsidR="005C3A3D" w14:paraId="0609E6FB" w14:textId="77777777" w:rsidTr="00CC7836">
                    <w:tc>
                      <w:tcPr>
                        <w:tcW w:w="0" w:type="auto"/>
                        <w:hideMark/>
                      </w:tcPr>
                      <w:p w14:paraId="4A3823BB"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tehnično dokumentacijo dobavljene opreme,</w:t>
                        </w:r>
                      </w:p>
                      <w:p w14:paraId="66BF88AF"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5CEB93EA"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naslov pooblaščenega serviserja opreme v RS ali EU (s kontaktnimi osebami in tel/gsm številkami ter e-mail naslovi),</w:t>
                        </w:r>
                      </w:p>
                      <w:p w14:paraId="549658E4"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26DCF759" w14:textId="77777777" w:rsidR="005C3A3D" w:rsidRDefault="005C3A3D" w:rsidP="00F838F3">
                        <w:pPr>
                          <w:numPr>
                            <w:ilvl w:val="0"/>
                            <w:numId w:val="28"/>
                          </w:numPr>
                          <w:spacing w:after="0"/>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44EECFE6" w14:textId="77777777" w:rsidR="005C3A3D" w:rsidRDefault="005C3A3D" w:rsidP="00CC7836"/>
              </w:tc>
            </w:tr>
          </w:tbl>
          <w:p w14:paraId="60ABA81A" w14:textId="77777777" w:rsidR="005C3A3D" w:rsidRDefault="005C3A3D" w:rsidP="00CC7836">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6AC859FA" w14:textId="77777777" w:rsidR="005C3A3D" w:rsidRDefault="005C3A3D" w:rsidP="005C3A3D">
      <w:pPr>
        <w:spacing w:before="225" w:after="225" w:line="240" w:lineRule="auto"/>
        <w:jc w:val="both"/>
      </w:pPr>
      <w:r>
        <w:rPr>
          <w:rFonts w:ascii="Arial" w:hAnsi="Arial" w:cs="Arial"/>
          <w:b/>
          <w:bCs/>
          <w:color w:val="000000"/>
          <w:sz w:val="18"/>
          <w:szCs w:val="18"/>
        </w:rPr>
        <w:t>X. ZAUPNOST IN VARSTVO OSEBNIH PODATKOV</w:t>
      </w:r>
    </w:p>
    <w:p w14:paraId="2330B6E5" w14:textId="77777777" w:rsidR="005C3A3D" w:rsidRDefault="005C3A3D" w:rsidP="005C3A3D">
      <w:pPr>
        <w:spacing w:after="0" w:line="240" w:lineRule="auto"/>
        <w:jc w:val="center"/>
      </w:pPr>
      <w:r>
        <w:rPr>
          <w:rFonts w:ascii="Arial" w:hAnsi="Arial" w:cs="Arial"/>
          <w:b/>
          <w:bCs/>
          <w:color w:val="000000"/>
          <w:sz w:val="18"/>
          <w:szCs w:val="18"/>
        </w:rPr>
        <w:t>17. člen</w:t>
      </w:r>
    </w:p>
    <w:p w14:paraId="1EE53866" w14:textId="77777777" w:rsidR="005C3A3D" w:rsidRDefault="005C3A3D" w:rsidP="005C3A3D">
      <w:pPr>
        <w:jc w:val="both"/>
        <w:rPr>
          <w:rFonts w:ascii="Arial" w:eastAsia="Times New Roman" w:hAnsi="Arial" w:cs="Arial"/>
          <w:color w:val="FF0000"/>
          <w:sz w:val="18"/>
          <w:szCs w:val="18"/>
          <w:lang w:eastAsia="sl-SI"/>
        </w:rPr>
      </w:pPr>
    </w:p>
    <w:p w14:paraId="5AB1664A" w14:textId="77777777" w:rsidR="005C3A3D" w:rsidRDefault="005C3A3D" w:rsidP="005C3A3D">
      <w:pPr>
        <w:spacing w:before="225" w:after="225" w:line="240" w:lineRule="auto"/>
        <w:jc w:val="both"/>
      </w:pPr>
      <w:r>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62ADF86D" w14:textId="77777777" w:rsidR="005C3A3D" w:rsidRDefault="005C3A3D" w:rsidP="005C3A3D">
      <w:pPr>
        <w:spacing w:before="225" w:after="225" w:line="240" w:lineRule="auto"/>
        <w:jc w:val="both"/>
        <w:rPr>
          <w:rFonts w:ascii="Arial" w:hAnsi="Arial" w:cs="Arial"/>
          <w:sz w:val="18"/>
          <w:szCs w:val="18"/>
        </w:rPr>
      </w:pPr>
      <w:r>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47205BBE" w14:textId="77777777" w:rsidR="005C3A3D" w:rsidRDefault="005C3A3D" w:rsidP="005C3A3D">
      <w:p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10B707BE" w14:textId="77777777" w:rsidR="005C3A3D" w:rsidRDefault="005C3A3D" w:rsidP="005C3A3D">
      <w:pPr>
        <w:spacing w:before="225" w:after="225" w:line="240" w:lineRule="auto"/>
        <w:jc w:val="both"/>
      </w:pPr>
      <w:r>
        <w:rPr>
          <w:rFonts w:ascii="Arial" w:hAnsi="Arial" w:cs="Arial"/>
          <w:b/>
          <w:bCs/>
          <w:color w:val="000000"/>
          <w:sz w:val="18"/>
          <w:szCs w:val="18"/>
        </w:rPr>
        <w:t>XI. ODPRAVA NAPAK IN GARANCIJSKA DOBA</w:t>
      </w:r>
    </w:p>
    <w:p w14:paraId="58B0AE22" w14:textId="77777777" w:rsidR="005C3A3D" w:rsidRDefault="005C3A3D" w:rsidP="005C3A3D">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5C3A3D" w14:paraId="28B3079C" w14:textId="77777777" w:rsidTr="00CC7836">
        <w:tc>
          <w:tcPr>
            <w:tcW w:w="0" w:type="auto"/>
            <w:hideMark/>
          </w:tcPr>
          <w:p w14:paraId="0D152B57" w14:textId="4124A24D" w:rsidR="005C3A3D" w:rsidRDefault="005C3A3D" w:rsidP="00CC7836">
            <w:pPr>
              <w:spacing w:before="225" w:after="225"/>
              <w:jc w:val="both"/>
            </w:pPr>
            <w:r>
              <w:rPr>
                <w:rFonts w:ascii="Arial" w:hAnsi="Arial" w:cs="Arial"/>
                <w:color w:val="000000"/>
                <w:sz w:val="18"/>
                <w:szCs w:val="18"/>
              </w:rPr>
              <w:lastRenderedPageBreak/>
              <w:t>Garancijska doba po tej pogodbi je _____________ (najmanj 12) mesecev.</w:t>
            </w:r>
          </w:p>
          <w:p w14:paraId="002C6C0C" w14:textId="77777777" w:rsidR="005C3A3D" w:rsidRDefault="005C3A3D" w:rsidP="00CC7836">
            <w:pPr>
              <w:spacing w:before="225" w:after="225"/>
              <w:jc w:val="both"/>
            </w:pPr>
            <w:r>
              <w:rPr>
                <w:rFonts w:ascii="Arial" w:hAnsi="Arial" w:cs="Arial"/>
                <w:color w:val="000000"/>
                <w:sz w:val="18"/>
                <w:szCs w:val="18"/>
              </w:rPr>
              <w:t>Garancijski roki začnejo teči z dnem uspešne pisne primopredaje opreme.</w:t>
            </w:r>
          </w:p>
          <w:p w14:paraId="4339A7C1" w14:textId="77777777" w:rsidR="005C3A3D" w:rsidRDefault="005C3A3D" w:rsidP="00CC7836">
            <w:pPr>
              <w:spacing w:before="225" w:after="225"/>
              <w:jc w:val="both"/>
            </w:pPr>
            <w:r>
              <w:rPr>
                <w:rFonts w:ascii="Arial" w:hAnsi="Arial" w:cs="Arial"/>
                <w:color w:val="000000"/>
                <w:sz w:val="18"/>
                <w:szCs w:val="18"/>
              </w:rPr>
              <w:t>Garancija je vezana na normalne pogoje uporabe in primerno ter strokovno vzdrževanje.</w:t>
            </w:r>
          </w:p>
          <w:p w14:paraId="15E57514" w14:textId="77777777" w:rsidR="005C3A3D" w:rsidRDefault="005C3A3D" w:rsidP="00CC7836">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1EC93997" w14:textId="77777777" w:rsidR="005C3A3D" w:rsidRDefault="005C3A3D" w:rsidP="00CC7836">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676133E5" w14:textId="77777777" w:rsidR="00245CF5" w:rsidRDefault="00245CF5" w:rsidP="005C3A3D">
      <w:pPr>
        <w:spacing w:before="225" w:after="225" w:line="240" w:lineRule="auto"/>
        <w:jc w:val="both"/>
        <w:rPr>
          <w:rFonts w:ascii="Arial" w:hAnsi="Arial" w:cs="Arial"/>
          <w:b/>
          <w:bCs/>
          <w:color w:val="000000"/>
          <w:sz w:val="18"/>
          <w:szCs w:val="18"/>
        </w:rPr>
      </w:pPr>
    </w:p>
    <w:p w14:paraId="7737B686" w14:textId="4AE25199" w:rsidR="005C3A3D" w:rsidRDefault="005C3A3D" w:rsidP="005C3A3D">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XII. VZDRŽEVANJE OPREME V ČASU GARANCIJSKE DOBE</w:t>
      </w:r>
    </w:p>
    <w:p w14:paraId="17F28659" w14:textId="77777777" w:rsidR="005C3A3D" w:rsidRDefault="005C3A3D" w:rsidP="005C3A3D">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5C3A3D" w14:paraId="65BE1B02" w14:textId="77777777" w:rsidTr="00CC7836">
        <w:tc>
          <w:tcPr>
            <w:tcW w:w="0" w:type="auto"/>
            <w:hideMark/>
          </w:tcPr>
          <w:p w14:paraId="4E18D5A1" w14:textId="77777777" w:rsidR="005C3A3D" w:rsidRDefault="005C3A3D" w:rsidP="00CC7836">
            <w:pPr>
              <w:spacing w:before="225" w:after="225"/>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29C85E67" w14:textId="77777777" w:rsidR="005C3A3D" w:rsidRDefault="005C3A3D" w:rsidP="00CC7836">
            <w:pPr>
              <w:spacing w:before="225" w:after="225"/>
              <w:jc w:val="both"/>
            </w:pPr>
            <w:r>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5C3A3D" w14:paraId="156CFC4F" w14:textId="77777777" w:rsidTr="00CC7836">
              <w:tc>
                <w:tcPr>
                  <w:tcW w:w="0" w:type="auto"/>
                  <w:hideMark/>
                </w:tcPr>
                <w:p w14:paraId="06DA51E4" w14:textId="77777777" w:rsidR="005C3A3D" w:rsidRDefault="005C3A3D" w:rsidP="00F838F3">
                  <w:pPr>
                    <w:numPr>
                      <w:ilvl w:val="0"/>
                      <w:numId w:val="29"/>
                    </w:numPr>
                    <w:jc w:val="both"/>
                    <w:rPr>
                      <w:rFonts w:ascii="Arial" w:hAnsi="Arial" w:cs="Arial"/>
                      <w:color w:val="000000"/>
                      <w:sz w:val="18"/>
                      <w:szCs w:val="18"/>
                    </w:rPr>
                  </w:pPr>
                  <w:r>
                    <w:rPr>
                      <w:rFonts w:ascii="Arial" w:hAnsi="Arial" w:cs="Arial"/>
                      <w:color w:val="000000"/>
                      <w:sz w:val="18"/>
                      <w:szCs w:val="18"/>
                    </w:rPr>
                    <w:t>servisiranje dobavljenega blaga (servis in rezervne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5C3A3D" w14:paraId="2E62F47A" w14:textId="77777777" w:rsidTr="00CC7836">
                    <w:tc>
                      <w:tcPr>
                        <w:tcW w:w="0" w:type="auto"/>
                        <w:hideMark/>
                      </w:tcPr>
                      <w:p w14:paraId="00843B59" w14:textId="33F328BA" w:rsidR="005C3A3D" w:rsidRPr="00DC7A61" w:rsidRDefault="005C3A3D" w:rsidP="00F838F3">
                        <w:pPr>
                          <w:pStyle w:val="Odstavekseznama"/>
                          <w:numPr>
                            <w:ilvl w:val="0"/>
                            <w:numId w:val="30"/>
                          </w:numPr>
                          <w:jc w:val="both"/>
                          <w:rPr>
                            <w:rFonts w:ascii="Arial" w:hAnsi="Arial" w:cs="Arial"/>
                            <w:sz w:val="18"/>
                            <w:szCs w:val="18"/>
                          </w:rPr>
                        </w:pPr>
                        <w:r w:rsidRPr="00DC7A61">
                          <w:rPr>
                            <w:rFonts w:ascii="Arial" w:hAnsi="Arial" w:cs="Arial"/>
                            <w:sz w:val="18"/>
                            <w:szCs w:val="18"/>
                          </w:rPr>
                          <w:t xml:space="preserve">Odzivni čas servisa največ </w:t>
                        </w:r>
                        <w:r>
                          <w:rPr>
                            <w:rFonts w:ascii="Arial" w:hAnsi="Arial" w:cs="Arial"/>
                            <w:sz w:val="18"/>
                            <w:szCs w:val="18"/>
                          </w:rPr>
                          <w:t>4</w:t>
                        </w:r>
                        <w:r w:rsidRPr="00DC7A61">
                          <w:rPr>
                            <w:rFonts w:ascii="Arial" w:hAnsi="Arial" w:cs="Arial"/>
                            <w:sz w:val="18"/>
                            <w:szCs w:val="18"/>
                          </w:rPr>
                          <w:t xml:space="preserve"> ur</w:t>
                        </w:r>
                        <w:r>
                          <w:rPr>
                            <w:rFonts w:ascii="Arial" w:hAnsi="Arial" w:cs="Arial"/>
                            <w:sz w:val="18"/>
                            <w:szCs w:val="18"/>
                          </w:rPr>
                          <w:t>e</w:t>
                        </w:r>
                        <w:r w:rsidRPr="00DC7A61">
                          <w:rPr>
                            <w:rFonts w:ascii="Arial" w:hAnsi="Arial" w:cs="Arial"/>
                            <w:sz w:val="18"/>
                            <w:szCs w:val="18"/>
                          </w:rPr>
                          <w:t xml:space="preserve"> po prijavi okvare s strani pooblaščene osebe naročnika po e-pošti, v nujnih primerih tudi po telefonu. Odzivni čas pomeni, da se servis javi in se z naročnikom dogovorita o vsebini in času odprave okvare.</w:t>
                        </w:r>
                      </w:p>
                      <w:p w14:paraId="6BE57C8D" w14:textId="034057A4" w:rsidR="005C3A3D" w:rsidRPr="00DC7A61" w:rsidRDefault="005C3A3D" w:rsidP="00F838F3">
                        <w:pPr>
                          <w:pStyle w:val="Odstavekseznama"/>
                          <w:numPr>
                            <w:ilvl w:val="0"/>
                            <w:numId w:val="30"/>
                          </w:numPr>
                          <w:jc w:val="both"/>
                          <w:rPr>
                            <w:rFonts w:ascii="Arial" w:hAnsi="Arial" w:cs="Arial"/>
                            <w:sz w:val="18"/>
                            <w:szCs w:val="18"/>
                          </w:rPr>
                        </w:pPr>
                        <w:r w:rsidRPr="00DC7A61">
                          <w:rPr>
                            <w:rFonts w:ascii="Arial" w:hAnsi="Arial" w:cs="Arial"/>
                            <w:sz w:val="18"/>
                            <w:szCs w:val="18"/>
                          </w:rPr>
                          <w:t>Odprava okvare v 48-ih urah po odzivu serviserja oz. izjemoma več po dogovoru z naročnikom (če je npr. potrebno rezervni del pridobiti iz tujine), vendar je izvajalec v tem primeru dolžan naročnika pisno obvestiti o dejanskem času odprave napake.</w:t>
                        </w:r>
                      </w:p>
                      <w:p w14:paraId="5DE82868" w14:textId="77777777" w:rsidR="005C3A3D" w:rsidRPr="00DC7A61" w:rsidRDefault="005C3A3D" w:rsidP="00F838F3">
                        <w:pPr>
                          <w:numPr>
                            <w:ilvl w:val="0"/>
                            <w:numId w:val="30"/>
                          </w:numPr>
                          <w:jc w:val="both"/>
                          <w:rPr>
                            <w:rFonts w:ascii="Arial" w:hAnsi="Arial" w:cs="Arial"/>
                            <w:sz w:val="18"/>
                            <w:szCs w:val="18"/>
                          </w:rPr>
                        </w:pPr>
                        <w:r w:rsidRPr="00DC7A61">
                          <w:rPr>
                            <w:rFonts w:ascii="Arial" w:hAnsi="Arial" w:cs="Arial"/>
                            <w:sz w:val="18"/>
                            <w:szCs w:val="18"/>
                          </w:rPr>
                          <w:t>Odzivni čas servisa največ 1 mesec v primeru preventivnega vzdrževanja po navodilu proizvajalca opreme;</w:t>
                        </w:r>
                      </w:p>
                    </w:tc>
                  </w:tr>
                </w:tbl>
                <w:p w14:paraId="2549A5DE" w14:textId="77777777" w:rsidR="005C3A3D" w:rsidRDefault="005C3A3D" w:rsidP="00CC7836">
                  <w:pPr>
                    <w:jc w:val="both"/>
                    <w:rPr>
                      <w:rFonts w:ascii="Arial" w:hAnsi="Arial" w:cs="Arial"/>
                      <w:color w:val="000000"/>
                      <w:sz w:val="18"/>
                      <w:szCs w:val="18"/>
                    </w:rPr>
                  </w:pPr>
                </w:p>
              </w:tc>
            </w:tr>
          </w:tbl>
          <w:p w14:paraId="11182131" w14:textId="77777777" w:rsidR="005C3A3D" w:rsidRDefault="005C3A3D" w:rsidP="00CC7836"/>
        </w:tc>
      </w:tr>
    </w:tbl>
    <w:p w14:paraId="491EFD22" w14:textId="77777777" w:rsidR="005C3A3D" w:rsidRDefault="005C3A3D" w:rsidP="005C3A3D">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5C3A3D" w14:paraId="777D1958" w14:textId="77777777" w:rsidTr="00CC7836">
        <w:tc>
          <w:tcPr>
            <w:tcW w:w="0" w:type="auto"/>
            <w:hideMark/>
          </w:tcPr>
          <w:p w14:paraId="44E1E049" w14:textId="77777777" w:rsidR="005C3A3D" w:rsidRDefault="005C3A3D" w:rsidP="00CC7836">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28662FAE" w14:textId="77777777" w:rsidR="005C3A3D" w:rsidRDefault="005C3A3D" w:rsidP="00CC7836">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733FF3E9"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15422DCC" w14:textId="77777777" w:rsidR="005C3A3D" w:rsidRDefault="005C3A3D" w:rsidP="005C3A3D">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5C3A3D" w14:paraId="05F42A69" w14:textId="77777777" w:rsidTr="00CC7836">
        <w:tc>
          <w:tcPr>
            <w:tcW w:w="0" w:type="auto"/>
            <w:hideMark/>
          </w:tcPr>
          <w:p w14:paraId="26E3A315" w14:textId="2982B9D2" w:rsidR="005C3A3D" w:rsidRDefault="005C3A3D" w:rsidP="00CC7836">
            <w:pPr>
              <w:spacing w:before="225" w:after="225"/>
              <w:jc w:val="both"/>
            </w:pPr>
            <w:r>
              <w:rPr>
                <w:rFonts w:ascii="Arial" w:hAnsi="Arial" w:cs="Arial"/>
                <w:color w:val="000000"/>
                <w:sz w:val="18"/>
                <w:szCs w:val="18"/>
              </w:rPr>
              <w:t>Izvajalec mora zagotavljati rezervne dele še najmanj 9 let po poteku garancijske dobe.</w:t>
            </w:r>
          </w:p>
        </w:tc>
      </w:tr>
    </w:tbl>
    <w:p w14:paraId="030BA017" w14:textId="77777777" w:rsidR="005C3A3D" w:rsidRDefault="005C3A3D" w:rsidP="005C3A3D">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5C3A3D" w14:paraId="30699B4D" w14:textId="77777777" w:rsidTr="00CC7836">
        <w:tc>
          <w:tcPr>
            <w:tcW w:w="0" w:type="auto"/>
            <w:hideMark/>
          </w:tcPr>
          <w:p w14:paraId="700950B1" w14:textId="77777777" w:rsidR="005C3A3D" w:rsidRDefault="005C3A3D" w:rsidP="00CC7836">
            <w:pPr>
              <w:spacing w:before="225" w:after="225"/>
              <w:jc w:val="both"/>
            </w:pPr>
            <w:r>
              <w:rPr>
                <w:rFonts w:ascii="Arial" w:hAnsi="Arial" w:cs="Arial"/>
                <w:color w:val="000000"/>
                <w:sz w:val="18"/>
                <w:szCs w:val="18"/>
              </w:rPr>
              <w:lastRenderedPageBreak/>
              <w:t>Morebitne skrite napake se obravnavajo v skladu z določili zakona, ki ureja obligacijska razmerja.</w:t>
            </w:r>
          </w:p>
        </w:tc>
      </w:tr>
    </w:tbl>
    <w:p w14:paraId="5E77B342" w14:textId="77777777" w:rsidR="005C3A3D" w:rsidRDefault="005C3A3D" w:rsidP="005C3A3D">
      <w:pPr>
        <w:spacing w:after="0" w:line="240" w:lineRule="auto"/>
        <w:jc w:val="center"/>
        <w:rPr>
          <w:rFonts w:ascii="Arial" w:hAnsi="Arial" w:cs="Arial"/>
          <w:b/>
          <w:bCs/>
          <w:color w:val="000000"/>
          <w:sz w:val="18"/>
          <w:szCs w:val="18"/>
        </w:rPr>
      </w:pPr>
    </w:p>
    <w:p w14:paraId="3124E676" w14:textId="77777777" w:rsidR="005C3A3D" w:rsidRDefault="005C3A3D" w:rsidP="005C3A3D">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5C3A3D" w14:paraId="4FF0CAC3" w14:textId="77777777" w:rsidTr="00CC7836">
        <w:tc>
          <w:tcPr>
            <w:tcW w:w="0" w:type="auto"/>
            <w:hideMark/>
          </w:tcPr>
          <w:p w14:paraId="6FA9FD87" w14:textId="77777777" w:rsidR="005C3A3D" w:rsidRDefault="005C3A3D" w:rsidP="00CC7836">
            <w:pPr>
              <w:spacing w:before="225" w:after="225"/>
              <w:jc w:val="both"/>
            </w:pPr>
            <w:r>
              <w:rPr>
                <w:rFonts w:ascii="Arial" w:hAnsi="Arial" w:cs="Arial"/>
                <w:color w:val="000000"/>
                <w:sz w:val="18"/>
                <w:szCs w:val="18"/>
              </w:rPr>
              <w:t>ZAVAROVANJE ZA DOBRO IZVEDBO POGODBENIH OBVEZNOSTI</w:t>
            </w:r>
          </w:p>
          <w:p w14:paraId="67701AE1" w14:textId="77777777" w:rsidR="005C3A3D" w:rsidRDefault="005C3A3D" w:rsidP="00CC7836">
            <w:pPr>
              <w:spacing w:before="225" w:after="0"/>
              <w:jc w:val="both"/>
            </w:pPr>
            <w:r>
              <w:rPr>
                <w:rFonts w:ascii="Arial" w:hAnsi="Arial" w:cs="Arial"/>
                <w:color w:val="000000"/>
                <w:sz w:val="18"/>
                <w:szCs w:val="18"/>
              </w:rPr>
              <w:t>Instrument zavarovanja: bančna garancija ali finančni depozit</w:t>
            </w:r>
          </w:p>
          <w:p w14:paraId="52C406E0" w14:textId="77777777" w:rsidR="005C3A3D" w:rsidRDefault="005C3A3D" w:rsidP="00CC7836">
            <w:pPr>
              <w:spacing w:after="0"/>
              <w:jc w:val="both"/>
            </w:pPr>
            <w:r>
              <w:rPr>
                <w:rFonts w:ascii="Arial" w:hAnsi="Arial" w:cs="Arial"/>
                <w:color w:val="000000"/>
                <w:sz w:val="18"/>
                <w:szCs w:val="18"/>
              </w:rPr>
              <w:t>Višina zavarovanja: 10 % pogodbene vrednosti z DDV za opremo</w:t>
            </w:r>
          </w:p>
          <w:p w14:paraId="454890BF" w14:textId="77777777" w:rsidR="005C3A3D" w:rsidRDefault="005C3A3D" w:rsidP="00CC7836">
            <w:pPr>
              <w:spacing w:after="225"/>
              <w:jc w:val="both"/>
            </w:pPr>
            <w:r>
              <w:rPr>
                <w:rFonts w:ascii="Arial" w:hAnsi="Arial" w:cs="Arial"/>
                <w:color w:val="000000"/>
                <w:sz w:val="18"/>
                <w:szCs w:val="18"/>
              </w:rPr>
              <w:t>Čas veljavnosti: do izročitve zavarovanja za odpravo napak v garancijskem roku.</w:t>
            </w:r>
          </w:p>
          <w:p w14:paraId="0BE5D345" w14:textId="77777777" w:rsidR="005C3A3D" w:rsidRDefault="005C3A3D" w:rsidP="00CC7836">
            <w:pPr>
              <w:spacing w:before="225" w:after="225"/>
              <w:jc w:val="both"/>
            </w:pPr>
            <w:r>
              <w:rPr>
                <w:rFonts w:ascii="Arial" w:hAnsi="Arial" w:cs="Arial"/>
                <w:color w:val="000000"/>
                <w:sz w:val="18"/>
                <w:szCs w:val="18"/>
              </w:rPr>
              <w:t>Izvajalec mora najpozneje v 5 dneh od sklenitve pogodbe kot pogoj za veljavnost pogodbe izročiti naročniku zavarovanje za dobro izvedbo pogodbenih obveznosti, v nasprotnem primeru lahko naročnik odstopi od pogodbe.</w:t>
            </w:r>
          </w:p>
          <w:p w14:paraId="0AE6B66B"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39F74E7" w14:textId="77777777" w:rsidR="005C3A3D" w:rsidRDefault="005C3A3D" w:rsidP="005C3A3D">
      <w:pPr>
        <w:spacing w:after="0" w:line="240" w:lineRule="auto"/>
        <w:jc w:val="center"/>
      </w:pPr>
      <w:r>
        <w:rPr>
          <w:rFonts w:ascii="Arial" w:hAnsi="Arial" w:cs="Arial"/>
          <w:b/>
          <w:bCs/>
          <w:color w:val="000000"/>
          <w:sz w:val="18"/>
          <w:szCs w:val="18"/>
        </w:rPr>
        <w:t>24. člen</w:t>
      </w:r>
    </w:p>
    <w:tbl>
      <w:tblPr>
        <w:tblW w:w="0" w:type="auto"/>
        <w:tblLook w:val="04A0" w:firstRow="1" w:lastRow="0" w:firstColumn="1" w:lastColumn="0" w:noHBand="0" w:noVBand="1"/>
      </w:tblPr>
      <w:tblGrid>
        <w:gridCol w:w="9070"/>
      </w:tblGrid>
      <w:tr w:rsidR="005C3A3D" w14:paraId="5830B043" w14:textId="77777777" w:rsidTr="00CC7836">
        <w:trPr>
          <w:trHeight w:val="3023"/>
        </w:trPr>
        <w:tc>
          <w:tcPr>
            <w:tcW w:w="9070" w:type="dxa"/>
          </w:tcPr>
          <w:p w14:paraId="7754A87E" w14:textId="77777777" w:rsidR="005C3A3D" w:rsidRDefault="005C3A3D" w:rsidP="00CC7836">
            <w:pPr>
              <w:spacing w:after="0"/>
              <w:jc w:val="both"/>
              <w:rPr>
                <w:rFonts w:ascii="Arial" w:hAnsi="Arial" w:cs="Arial"/>
                <w:color w:val="000000"/>
                <w:sz w:val="18"/>
                <w:szCs w:val="18"/>
              </w:rPr>
            </w:pPr>
          </w:p>
          <w:p w14:paraId="05D0DD2B" w14:textId="77777777" w:rsidR="005C3A3D" w:rsidRDefault="005C3A3D" w:rsidP="00CC7836">
            <w:pPr>
              <w:spacing w:after="0"/>
              <w:jc w:val="both"/>
              <w:rPr>
                <w:rFonts w:ascii="Arial" w:hAnsi="Arial" w:cs="Arial"/>
                <w:color w:val="000000"/>
                <w:sz w:val="18"/>
                <w:szCs w:val="18"/>
              </w:rPr>
            </w:pPr>
          </w:p>
          <w:p w14:paraId="38C1639C" w14:textId="77777777" w:rsidR="005C3A3D" w:rsidRDefault="005C3A3D" w:rsidP="00CC7836">
            <w:pPr>
              <w:spacing w:after="0"/>
              <w:jc w:val="both"/>
            </w:pPr>
            <w:r>
              <w:rPr>
                <w:rFonts w:ascii="Arial" w:hAnsi="Arial" w:cs="Arial"/>
                <w:color w:val="000000"/>
                <w:sz w:val="18"/>
                <w:szCs w:val="18"/>
              </w:rPr>
              <w:t>ZAVAROVANJE ZA ODPRAVO NAPAK</w:t>
            </w:r>
          </w:p>
          <w:p w14:paraId="6E1718DB" w14:textId="77777777" w:rsidR="005C3A3D" w:rsidRDefault="005C3A3D" w:rsidP="00CC7836">
            <w:pPr>
              <w:spacing w:after="0"/>
              <w:jc w:val="both"/>
              <w:rPr>
                <w:rFonts w:ascii="Arial" w:hAnsi="Arial" w:cs="Arial"/>
                <w:color w:val="000000"/>
                <w:sz w:val="18"/>
                <w:szCs w:val="18"/>
              </w:rPr>
            </w:pPr>
          </w:p>
          <w:p w14:paraId="07218AD0" w14:textId="77777777" w:rsidR="005C3A3D" w:rsidRDefault="005C3A3D" w:rsidP="00CC7836">
            <w:pPr>
              <w:spacing w:after="0"/>
              <w:jc w:val="both"/>
            </w:pPr>
            <w:r>
              <w:rPr>
                <w:rFonts w:ascii="Arial" w:hAnsi="Arial" w:cs="Arial"/>
                <w:color w:val="000000"/>
                <w:sz w:val="18"/>
                <w:szCs w:val="18"/>
              </w:rPr>
              <w:t>Instrument zavarovanja: bianco menica z menično izjavo</w:t>
            </w:r>
          </w:p>
          <w:p w14:paraId="2CD70DC7" w14:textId="77777777" w:rsidR="005C3A3D" w:rsidRDefault="005C3A3D" w:rsidP="00CC7836">
            <w:pPr>
              <w:spacing w:after="0"/>
              <w:jc w:val="both"/>
            </w:pPr>
            <w:r>
              <w:rPr>
                <w:rFonts w:ascii="Arial" w:hAnsi="Arial" w:cs="Arial"/>
                <w:color w:val="000000"/>
                <w:sz w:val="18"/>
                <w:szCs w:val="18"/>
              </w:rPr>
              <w:t>Višina zavarovanja: 5 % pogodbene vrednosti z DDV</w:t>
            </w:r>
          </w:p>
          <w:p w14:paraId="51385852" w14:textId="77777777" w:rsidR="005C3A3D" w:rsidRDefault="005C3A3D" w:rsidP="00CC7836">
            <w:pPr>
              <w:spacing w:after="0"/>
              <w:jc w:val="both"/>
            </w:pPr>
            <w:r>
              <w:rPr>
                <w:rFonts w:ascii="Arial" w:hAnsi="Arial" w:cs="Arial"/>
                <w:color w:val="000000"/>
                <w:sz w:val="18"/>
                <w:szCs w:val="18"/>
              </w:rPr>
              <w:t>Čas veljavnosti: še najmanj 1 mesec po poteku garancijskega roka</w:t>
            </w:r>
          </w:p>
          <w:p w14:paraId="79A11123" w14:textId="77777777" w:rsidR="005C3A3D" w:rsidRDefault="005C3A3D" w:rsidP="00CC7836">
            <w:pPr>
              <w:spacing w:after="0"/>
              <w:jc w:val="both"/>
              <w:rPr>
                <w:rFonts w:ascii="Arial" w:hAnsi="Arial" w:cs="Arial"/>
                <w:color w:val="000000"/>
                <w:sz w:val="18"/>
                <w:szCs w:val="18"/>
              </w:rPr>
            </w:pPr>
          </w:p>
          <w:p w14:paraId="331B5344" w14:textId="77777777" w:rsidR="005C3A3D" w:rsidRDefault="005C3A3D" w:rsidP="00CC7836">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3A5632BE" w14:textId="77777777" w:rsidR="005C3A3D" w:rsidRDefault="005C3A3D" w:rsidP="00CC7836">
            <w:pPr>
              <w:spacing w:after="0"/>
              <w:jc w:val="both"/>
              <w:rPr>
                <w:rFonts w:ascii="Arial" w:hAnsi="Arial" w:cs="Arial"/>
                <w:color w:val="000000"/>
                <w:sz w:val="18"/>
                <w:szCs w:val="18"/>
              </w:rPr>
            </w:pPr>
          </w:p>
          <w:p w14:paraId="17E5711A" w14:textId="77777777" w:rsidR="005C3A3D" w:rsidRDefault="005C3A3D" w:rsidP="00CC7836">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EE6CE8F" w14:textId="77777777" w:rsidR="005C3A3D" w:rsidRDefault="005C3A3D" w:rsidP="005C3A3D">
      <w:pPr>
        <w:spacing w:after="0" w:line="240" w:lineRule="auto"/>
        <w:jc w:val="both"/>
        <w:rPr>
          <w:rFonts w:ascii="Arial" w:hAnsi="Arial" w:cs="Arial"/>
          <w:b/>
          <w:bCs/>
          <w:color w:val="000000"/>
          <w:sz w:val="18"/>
          <w:szCs w:val="18"/>
        </w:rPr>
      </w:pPr>
    </w:p>
    <w:p w14:paraId="578F2415" w14:textId="77777777" w:rsidR="005C3A3D" w:rsidRDefault="005C3A3D" w:rsidP="005C3A3D">
      <w:pPr>
        <w:spacing w:after="0" w:line="240" w:lineRule="auto"/>
        <w:jc w:val="both"/>
        <w:rPr>
          <w:b/>
        </w:rPr>
      </w:pPr>
      <w:r>
        <w:rPr>
          <w:rFonts w:ascii="Arial" w:hAnsi="Arial" w:cs="Arial"/>
          <w:b/>
          <w:bCs/>
          <w:color w:val="000000"/>
          <w:sz w:val="18"/>
          <w:szCs w:val="18"/>
        </w:rPr>
        <w:t>XIII. ODSTOP OD POGODBE</w:t>
      </w:r>
    </w:p>
    <w:p w14:paraId="29681531" w14:textId="77777777" w:rsidR="005C3A3D" w:rsidRDefault="005C3A3D" w:rsidP="005C3A3D">
      <w:pPr>
        <w:spacing w:after="0" w:line="240" w:lineRule="auto"/>
        <w:jc w:val="center"/>
        <w:rPr>
          <w:b/>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C3A3D" w14:paraId="0C2823E8" w14:textId="77777777" w:rsidTr="00CC7836">
        <w:tc>
          <w:tcPr>
            <w:tcW w:w="0" w:type="auto"/>
            <w:hideMark/>
          </w:tcPr>
          <w:p w14:paraId="1901D14B" w14:textId="77777777" w:rsidR="005C3A3D" w:rsidRDefault="005C3A3D" w:rsidP="00CC7836">
            <w:pPr>
              <w:spacing w:before="225" w:after="225"/>
              <w:jc w:val="both"/>
            </w:pPr>
            <w:r>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14:paraId="75C6F193" w14:textId="77777777" w:rsidR="005C3A3D" w:rsidRDefault="005C3A3D" w:rsidP="00CC7836">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6C2E919B" w14:textId="77777777" w:rsidR="005C3A3D" w:rsidRDefault="005C3A3D" w:rsidP="00CC7836">
            <w:pPr>
              <w:spacing w:before="225" w:after="225"/>
              <w:jc w:val="both"/>
            </w:pPr>
            <w:r>
              <w:rPr>
                <w:rFonts w:ascii="Arial" w:hAnsi="Arial" w:cs="Arial"/>
                <w:sz w:val="18"/>
                <w:szCs w:val="18"/>
              </w:rPr>
              <w:t>Naročnik ima pravico odstopiti od pogodbe kadarkoli, brez posledic za naročnika, če:</w:t>
            </w:r>
          </w:p>
          <w:p w14:paraId="5194D53A" w14:textId="77777777" w:rsidR="005C3A3D" w:rsidRDefault="005C3A3D" w:rsidP="00F838F3">
            <w:pPr>
              <w:pStyle w:val="Odstavekseznama"/>
              <w:numPr>
                <w:ilvl w:val="0"/>
                <w:numId w:val="31"/>
              </w:numPr>
              <w:spacing w:before="225" w:after="225"/>
              <w:jc w:val="both"/>
            </w:pPr>
            <w:r>
              <w:rPr>
                <w:rFonts w:ascii="Arial" w:hAnsi="Arial" w:cs="Arial"/>
                <w:sz w:val="18"/>
                <w:szCs w:val="18"/>
              </w:rPr>
              <w:t>pride izvajalec v takšno finančno situacijo, ki bi mu onemogočila izvedbo pogodbenih obveznosti;</w:t>
            </w:r>
          </w:p>
          <w:p w14:paraId="014CFC48" w14:textId="77777777" w:rsidR="005C3A3D" w:rsidRDefault="005C3A3D" w:rsidP="00F838F3">
            <w:pPr>
              <w:pStyle w:val="Odstavekseznama"/>
              <w:numPr>
                <w:ilvl w:val="0"/>
                <w:numId w:val="31"/>
              </w:numPr>
              <w:spacing w:before="225" w:after="225"/>
              <w:jc w:val="both"/>
            </w:pPr>
            <w:r>
              <w:rPr>
                <w:rFonts w:ascii="Arial" w:hAnsi="Arial" w:cs="Arial"/>
                <w:sz w:val="18"/>
                <w:szCs w:val="18"/>
              </w:rPr>
              <w:t xml:space="preserve">izvajalec po svoji krivdi kasni z deli več kot 30 dni, </w:t>
            </w:r>
          </w:p>
          <w:p w14:paraId="01771194" w14:textId="77777777" w:rsidR="005C3A3D" w:rsidRDefault="005C3A3D" w:rsidP="00F838F3">
            <w:pPr>
              <w:pStyle w:val="Odstavekseznama"/>
              <w:numPr>
                <w:ilvl w:val="0"/>
                <w:numId w:val="31"/>
              </w:numPr>
              <w:spacing w:before="225" w:after="225"/>
              <w:jc w:val="both"/>
            </w:pPr>
            <w:r>
              <w:rPr>
                <w:rFonts w:ascii="Arial" w:hAnsi="Arial" w:cs="Arial"/>
                <w:sz w:val="18"/>
                <w:szCs w:val="18"/>
              </w:rPr>
              <w:t>če ne dosega pogodbeno dogovorjene kvalitete in standardov in je ne more vzpostaviti niti v naknadno dogovorjenem roku, ki mu ga določi naročnik.</w:t>
            </w:r>
          </w:p>
          <w:p w14:paraId="4FEA0FD1" w14:textId="77777777" w:rsidR="005C3A3D" w:rsidRDefault="005C3A3D" w:rsidP="00CC7836">
            <w:pPr>
              <w:spacing w:before="225" w:after="225"/>
              <w:jc w:val="both"/>
            </w:pPr>
            <w:r>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C3A3D" w14:paraId="7F0ADBB2" w14:textId="77777777" w:rsidTr="00CC7836">
              <w:tc>
                <w:tcPr>
                  <w:tcW w:w="0" w:type="auto"/>
                  <w:hideMark/>
                </w:tcPr>
                <w:p w14:paraId="616D9AFA" w14:textId="77777777" w:rsidR="005C3A3D" w:rsidRDefault="005C3A3D" w:rsidP="00F838F3">
                  <w:pPr>
                    <w:numPr>
                      <w:ilvl w:val="0"/>
                      <w:numId w:val="32"/>
                    </w:numPr>
                    <w:jc w:val="both"/>
                    <w:rPr>
                      <w:rFonts w:ascii="Arial" w:hAnsi="Arial" w:cs="Arial"/>
                      <w:sz w:val="18"/>
                      <w:szCs w:val="18"/>
                    </w:rPr>
                  </w:pPr>
                  <w:r>
                    <w:rPr>
                      <w:rFonts w:ascii="Arial" w:hAnsi="Arial" w:cs="Arial"/>
                      <w:sz w:val="18"/>
                      <w:szCs w:val="18"/>
                    </w:rPr>
                    <w:lastRenderedPageBreak/>
                    <w:t>javno naročilo je bilo bistveno spremenjeno, kar terja nov postopek javnega naročanja;</w:t>
                  </w:r>
                </w:p>
                <w:p w14:paraId="44DF5671" w14:textId="77777777" w:rsidR="005C3A3D" w:rsidRDefault="005C3A3D" w:rsidP="00F838F3">
                  <w:pPr>
                    <w:numPr>
                      <w:ilvl w:val="0"/>
                      <w:numId w:val="32"/>
                    </w:numPr>
                    <w:jc w:val="both"/>
                    <w:rPr>
                      <w:rFonts w:ascii="Arial" w:hAnsi="Arial" w:cs="Arial"/>
                      <w:sz w:val="18"/>
                      <w:szCs w:val="18"/>
                    </w:rPr>
                  </w:pPr>
                  <w:r>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703FCED" w14:textId="77777777" w:rsidR="005C3A3D" w:rsidRDefault="005C3A3D" w:rsidP="00F838F3">
                  <w:pPr>
                    <w:numPr>
                      <w:ilvl w:val="0"/>
                      <w:numId w:val="32"/>
                    </w:numPr>
                    <w:jc w:val="both"/>
                    <w:rPr>
                      <w:rFonts w:ascii="Arial" w:hAnsi="Arial" w:cs="Arial"/>
                      <w:sz w:val="18"/>
                      <w:szCs w:val="18"/>
                    </w:rPr>
                  </w:pPr>
                  <w:r>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5E9B466E" w14:textId="77777777" w:rsidR="005C3A3D" w:rsidRDefault="005C3A3D" w:rsidP="00CC7836">
            <w:pPr>
              <w:spacing w:before="225" w:after="225"/>
              <w:jc w:val="both"/>
            </w:pPr>
            <w:r>
              <w:rPr>
                <w:rFonts w:ascii="Arial" w:hAnsi="Arial" w:cs="Arial"/>
                <w:sz w:val="18"/>
                <w:szCs w:val="18"/>
              </w:rPr>
              <w:t>Odstop od pogodbe učinkuje z dnem, ko izvajalec prejme pisno izjavo naročnika o odstopu.</w:t>
            </w:r>
          </w:p>
          <w:p w14:paraId="05E9D317" w14:textId="77777777" w:rsidR="005C3A3D" w:rsidRDefault="005C3A3D" w:rsidP="00CC7836">
            <w:pPr>
              <w:spacing w:before="225" w:after="225"/>
              <w:jc w:val="both"/>
            </w:pPr>
            <w:r>
              <w:rPr>
                <w:rFonts w:ascii="Arial" w:hAnsi="Arial" w:cs="Arial"/>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14:paraId="7653C6C2" w14:textId="77777777" w:rsidR="005C3A3D" w:rsidRDefault="005C3A3D" w:rsidP="00CC7836">
            <w:pPr>
              <w:spacing w:before="225" w:after="225"/>
              <w:jc w:val="both"/>
            </w:pPr>
            <w:r>
              <w:rPr>
                <w:rFonts w:ascii="Arial" w:hAnsi="Arial" w:cs="Arial"/>
                <w:sz w:val="18"/>
                <w:szCs w:val="18"/>
              </w:rPr>
              <w:t>Naročnik ima pravico enostransko odstopiti od pogodbe brez odpovednega roka v primeru, da zanjo nima zagotovljenih sredstev.</w:t>
            </w:r>
          </w:p>
          <w:p w14:paraId="337D200B" w14:textId="77777777" w:rsidR="005C3A3D" w:rsidRDefault="005C3A3D" w:rsidP="00CC7836">
            <w:pPr>
              <w:spacing w:before="225" w:after="225"/>
              <w:jc w:val="both"/>
            </w:pPr>
            <w:r>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2432335" w14:textId="77777777" w:rsidR="005C3A3D" w:rsidRDefault="005C3A3D" w:rsidP="00CC7836">
            <w:pPr>
              <w:spacing w:before="225" w:after="225"/>
              <w:jc w:val="both"/>
            </w:pPr>
            <w:r>
              <w:rPr>
                <w:rFonts w:ascii="Arial" w:hAnsi="Arial" w:cs="Arial"/>
                <w:sz w:val="18"/>
                <w:szCs w:val="18"/>
              </w:rPr>
              <w:t>V primeru predčasnega prenehanja veljavnosti pogodbe sta pogodbeni strani obvezani poravnati obveznosti, ki jih imata druga do druge in so nastale do trenutka prenehanja pogodbe.</w:t>
            </w:r>
          </w:p>
          <w:p w14:paraId="44AA8098" w14:textId="77777777" w:rsidR="005C3A3D" w:rsidRDefault="005C3A3D" w:rsidP="00CC7836">
            <w:pPr>
              <w:spacing w:before="225" w:after="225"/>
              <w:jc w:val="both"/>
            </w:pPr>
            <w:r>
              <w:rPr>
                <w:rFonts w:ascii="Arial" w:hAnsi="Arial" w:cs="Arial"/>
                <w:sz w:val="18"/>
                <w:szCs w:val="18"/>
              </w:rPr>
              <w:t>Odstop od pogodbe učinkuje z dnem, ko izvajalec prejme pisno izjavo naročnika o odstopu.</w:t>
            </w:r>
          </w:p>
          <w:p w14:paraId="5C1426FA" w14:textId="77777777" w:rsidR="005C3A3D" w:rsidRDefault="005C3A3D" w:rsidP="00CC7836">
            <w:pPr>
              <w:spacing w:before="225" w:after="225"/>
              <w:jc w:val="both"/>
            </w:pPr>
            <w:r>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7AF64203" w14:textId="77777777" w:rsidR="005C3A3D" w:rsidRDefault="005C3A3D" w:rsidP="005C3A3D">
      <w:pPr>
        <w:spacing w:before="225" w:after="225" w:line="240" w:lineRule="auto"/>
        <w:jc w:val="both"/>
      </w:pPr>
      <w:r>
        <w:rPr>
          <w:rFonts w:ascii="Arial" w:hAnsi="Arial" w:cs="Arial"/>
          <w:b/>
          <w:bCs/>
          <w:color w:val="000000"/>
          <w:sz w:val="18"/>
          <w:szCs w:val="18"/>
        </w:rPr>
        <w:lastRenderedPageBreak/>
        <w:t>XIV. SOCIALNA KLAVZULA IN RAZVEZNI POGOJ</w:t>
      </w:r>
    </w:p>
    <w:p w14:paraId="544F58E9" w14:textId="77777777" w:rsidR="005C3A3D" w:rsidRDefault="005C3A3D" w:rsidP="005C3A3D">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5C3A3D" w14:paraId="46D7DEA0" w14:textId="77777777" w:rsidTr="00CC7836">
        <w:tc>
          <w:tcPr>
            <w:tcW w:w="0" w:type="auto"/>
            <w:hideMark/>
          </w:tcPr>
          <w:p w14:paraId="0312CB2C" w14:textId="77777777" w:rsidR="005C3A3D" w:rsidRDefault="005C3A3D" w:rsidP="00CC7836">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5C3A3D" w14:paraId="03BFAFDF" w14:textId="77777777" w:rsidTr="00CC7836">
              <w:tc>
                <w:tcPr>
                  <w:tcW w:w="0" w:type="auto"/>
                  <w:hideMark/>
                </w:tcPr>
                <w:p w14:paraId="03091960" w14:textId="77777777" w:rsidR="005C3A3D" w:rsidRDefault="005C3A3D" w:rsidP="00F838F3">
                  <w:pPr>
                    <w:numPr>
                      <w:ilvl w:val="0"/>
                      <w:numId w:val="33"/>
                    </w:numPr>
                    <w:spacing w:after="0"/>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14:paraId="0F1F28CF" w14:textId="77777777" w:rsidR="005C3A3D" w:rsidRDefault="005C3A3D" w:rsidP="00F838F3">
                  <w:pPr>
                    <w:numPr>
                      <w:ilvl w:val="0"/>
                      <w:numId w:val="33"/>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396D48C3" w14:textId="77777777" w:rsidR="005C3A3D" w:rsidRDefault="005C3A3D" w:rsidP="00F838F3">
                  <w:pPr>
                    <w:numPr>
                      <w:ilvl w:val="1"/>
                      <w:numId w:val="33"/>
                    </w:numPr>
                    <w:spacing w:after="0"/>
                    <w:jc w:val="both"/>
                    <w:rPr>
                      <w:rFonts w:ascii="Arial" w:hAnsi="Arial" w:cs="Arial"/>
                      <w:color w:val="000000"/>
                      <w:sz w:val="18"/>
                      <w:szCs w:val="18"/>
                    </w:rPr>
                  </w:pPr>
                  <w:r>
                    <w:rPr>
                      <w:rFonts w:ascii="Arial" w:hAnsi="Arial" w:cs="Arial"/>
                      <w:color w:val="000000"/>
                      <w:sz w:val="18"/>
                      <w:szCs w:val="18"/>
                    </w:rPr>
                    <w:t>plačilom za delo,</w:t>
                  </w:r>
                </w:p>
                <w:p w14:paraId="308D4291" w14:textId="77777777" w:rsidR="005C3A3D" w:rsidRDefault="005C3A3D" w:rsidP="00F838F3">
                  <w:pPr>
                    <w:numPr>
                      <w:ilvl w:val="1"/>
                      <w:numId w:val="33"/>
                    </w:numPr>
                    <w:spacing w:after="0"/>
                    <w:jc w:val="both"/>
                    <w:rPr>
                      <w:rFonts w:ascii="Arial" w:hAnsi="Arial" w:cs="Arial"/>
                      <w:color w:val="000000"/>
                      <w:sz w:val="18"/>
                      <w:szCs w:val="18"/>
                    </w:rPr>
                  </w:pPr>
                  <w:r>
                    <w:rPr>
                      <w:rFonts w:ascii="Arial" w:hAnsi="Arial" w:cs="Arial"/>
                      <w:color w:val="000000"/>
                      <w:sz w:val="18"/>
                      <w:szCs w:val="18"/>
                    </w:rPr>
                    <w:t>delovnim časom,</w:t>
                  </w:r>
                </w:p>
                <w:p w14:paraId="363F8141" w14:textId="77777777" w:rsidR="005C3A3D" w:rsidRDefault="005C3A3D" w:rsidP="00F838F3">
                  <w:pPr>
                    <w:numPr>
                      <w:ilvl w:val="1"/>
                      <w:numId w:val="33"/>
                    </w:numPr>
                    <w:spacing w:after="0"/>
                    <w:jc w:val="both"/>
                    <w:rPr>
                      <w:rFonts w:ascii="Arial" w:hAnsi="Arial" w:cs="Arial"/>
                      <w:color w:val="000000"/>
                      <w:sz w:val="18"/>
                      <w:szCs w:val="18"/>
                    </w:rPr>
                  </w:pPr>
                  <w:r>
                    <w:rPr>
                      <w:rFonts w:ascii="Arial" w:hAnsi="Arial" w:cs="Arial"/>
                      <w:color w:val="000000"/>
                      <w:sz w:val="18"/>
                      <w:szCs w:val="18"/>
                    </w:rPr>
                    <w:t>počitki,</w:t>
                  </w:r>
                </w:p>
                <w:p w14:paraId="3D4E6684" w14:textId="77777777" w:rsidR="005C3A3D" w:rsidRDefault="005C3A3D" w:rsidP="00F838F3">
                  <w:pPr>
                    <w:numPr>
                      <w:ilvl w:val="1"/>
                      <w:numId w:val="33"/>
                    </w:numPr>
                    <w:spacing w:after="0"/>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6BCAB049" w14:textId="77777777" w:rsidR="005C3A3D" w:rsidRDefault="005C3A3D" w:rsidP="00CC7836">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59D9DC26" w14:textId="77777777" w:rsidR="005C3A3D" w:rsidRDefault="005C3A3D" w:rsidP="00CC7836">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5DF92EC" w14:textId="77777777" w:rsidR="005C3A3D" w:rsidRDefault="005C3A3D" w:rsidP="00CC7836">
            <w:pPr>
              <w:spacing w:before="225" w:after="225"/>
              <w:jc w:val="both"/>
            </w:pPr>
            <w:r>
              <w:rPr>
                <w:rFonts w:ascii="Arial" w:hAnsi="Arial" w:cs="Arial"/>
                <w:color w:val="000000"/>
                <w:sz w:val="18"/>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3D14178A"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628483A1" w14:textId="77777777" w:rsidR="005C3A3D" w:rsidRDefault="005C3A3D" w:rsidP="005C3A3D">
      <w:pPr>
        <w:spacing w:before="225" w:after="225" w:line="240" w:lineRule="auto"/>
        <w:jc w:val="both"/>
        <w:rPr>
          <w:rFonts w:ascii="Arial" w:hAnsi="Arial" w:cs="Arial"/>
          <w:b/>
          <w:bCs/>
          <w:color w:val="000000"/>
          <w:sz w:val="18"/>
          <w:szCs w:val="18"/>
        </w:rPr>
      </w:pPr>
    </w:p>
    <w:p w14:paraId="10BA99B9" w14:textId="77777777" w:rsidR="005C3A3D" w:rsidRDefault="005C3A3D" w:rsidP="005C3A3D">
      <w:pPr>
        <w:spacing w:before="225" w:after="225" w:line="240" w:lineRule="auto"/>
        <w:jc w:val="both"/>
      </w:pPr>
      <w:r>
        <w:rPr>
          <w:rFonts w:ascii="Arial" w:hAnsi="Arial" w:cs="Arial"/>
          <w:b/>
          <w:bCs/>
          <w:color w:val="000000"/>
          <w:sz w:val="18"/>
          <w:szCs w:val="18"/>
        </w:rPr>
        <w:t>XV. REVIZIJSKA SLED</w:t>
      </w:r>
    </w:p>
    <w:p w14:paraId="61A806B4" w14:textId="77777777" w:rsidR="005C3A3D" w:rsidRDefault="005C3A3D" w:rsidP="005C3A3D">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5C3A3D" w14:paraId="40F86C6D" w14:textId="77777777" w:rsidTr="00CC7836">
        <w:tc>
          <w:tcPr>
            <w:tcW w:w="0" w:type="auto"/>
            <w:hideMark/>
          </w:tcPr>
          <w:p w14:paraId="0615FF96" w14:textId="77777777" w:rsidR="005C3A3D" w:rsidRDefault="005C3A3D" w:rsidP="00CC7836">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4FAC8F4" w14:textId="77777777" w:rsidR="005C3A3D" w:rsidRDefault="005C3A3D" w:rsidP="00CC7836">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3FBF99A" w14:textId="77777777" w:rsidR="005C3A3D" w:rsidRDefault="005C3A3D" w:rsidP="00CC7836">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4A3754B" w14:textId="77777777" w:rsidR="005C3A3D" w:rsidRDefault="005C3A3D" w:rsidP="00CC7836">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DD78AE6" w14:textId="77777777" w:rsidR="005C3A3D" w:rsidRDefault="005C3A3D" w:rsidP="00CC783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5646765" w14:textId="77777777" w:rsidR="005C3A3D" w:rsidRDefault="005C3A3D" w:rsidP="005C3A3D">
      <w:pPr>
        <w:spacing w:before="225" w:after="225" w:line="240" w:lineRule="auto"/>
        <w:jc w:val="both"/>
      </w:pPr>
      <w:r>
        <w:rPr>
          <w:rFonts w:ascii="Arial" w:hAnsi="Arial" w:cs="Arial"/>
          <w:b/>
          <w:bCs/>
          <w:color w:val="000000"/>
          <w:sz w:val="18"/>
          <w:szCs w:val="18"/>
        </w:rPr>
        <w:t>XVI. PROTIKORUPCIJSKA KLAVZULA</w:t>
      </w:r>
    </w:p>
    <w:p w14:paraId="47DF4058" w14:textId="77777777" w:rsidR="005C3A3D" w:rsidRDefault="005C3A3D" w:rsidP="005C3A3D">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5C3A3D" w14:paraId="5169E882" w14:textId="77777777" w:rsidTr="00CC7836">
        <w:tc>
          <w:tcPr>
            <w:tcW w:w="0" w:type="auto"/>
            <w:hideMark/>
          </w:tcPr>
          <w:p w14:paraId="5AB441B7" w14:textId="77777777" w:rsidR="005C3A3D" w:rsidRDefault="005C3A3D" w:rsidP="00CC783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C3A3D" w14:paraId="6B0613BE" w14:textId="77777777" w:rsidTr="00CC7836">
              <w:tc>
                <w:tcPr>
                  <w:tcW w:w="0" w:type="auto"/>
                  <w:hideMark/>
                </w:tcPr>
                <w:p w14:paraId="5049E9D6" w14:textId="77777777" w:rsidR="005C3A3D" w:rsidRDefault="005C3A3D" w:rsidP="00F838F3">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3E9CA736" w14:textId="77777777" w:rsidR="005C3A3D" w:rsidRDefault="005C3A3D" w:rsidP="00F838F3">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AC78EBF" w14:textId="77777777" w:rsidR="005C3A3D" w:rsidRDefault="005C3A3D" w:rsidP="00F838F3">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4BBFDD7" w14:textId="77777777" w:rsidR="005C3A3D" w:rsidRDefault="005C3A3D" w:rsidP="00F838F3">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3305CED" w14:textId="77777777" w:rsidR="005C3A3D" w:rsidRDefault="005C3A3D" w:rsidP="00CC7836">
            <w:pPr>
              <w:spacing w:after="225" w:line="240" w:lineRule="auto"/>
              <w:jc w:val="both"/>
              <w:rPr>
                <w:rFonts w:ascii="Arial" w:hAnsi="Arial" w:cs="Arial"/>
                <w:color w:val="000000"/>
                <w:sz w:val="18"/>
                <w:szCs w:val="18"/>
              </w:rPr>
            </w:pPr>
            <w:r>
              <w:rPr>
                <w:rFonts w:ascii="Arial" w:hAnsi="Arial" w:cs="Arial"/>
                <w:color w:val="000000"/>
                <w:sz w:val="18"/>
                <w:szCs w:val="18"/>
              </w:rPr>
              <w:t>je pogodba nična.</w:t>
            </w:r>
          </w:p>
        </w:tc>
      </w:tr>
    </w:tbl>
    <w:p w14:paraId="5216469E" w14:textId="77777777" w:rsidR="008B0DA5" w:rsidRDefault="008B0DA5" w:rsidP="005C3A3D">
      <w:pPr>
        <w:spacing w:before="225" w:after="225" w:line="240" w:lineRule="auto"/>
        <w:jc w:val="both"/>
        <w:rPr>
          <w:rFonts w:ascii="Arial" w:hAnsi="Arial" w:cs="Arial"/>
          <w:b/>
          <w:bCs/>
          <w:color w:val="000000"/>
          <w:sz w:val="18"/>
          <w:szCs w:val="18"/>
        </w:rPr>
      </w:pPr>
    </w:p>
    <w:p w14:paraId="02C97440" w14:textId="77777777" w:rsidR="008B0DA5" w:rsidRDefault="008B0DA5" w:rsidP="005C3A3D">
      <w:pPr>
        <w:spacing w:before="225" w:after="225" w:line="240" w:lineRule="auto"/>
        <w:jc w:val="both"/>
        <w:rPr>
          <w:rFonts w:ascii="Arial" w:hAnsi="Arial" w:cs="Arial"/>
          <w:b/>
          <w:bCs/>
          <w:color w:val="000000"/>
          <w:sz w:val="18"/>
          <w:szCs w:val="18"/>
        </w:rPr>
      </w:pPr>
    </w:p>
    <w:p w14:paraId="67099918" w14:textId="3B9FF6BD" w:rsidR="005C3A3D" w:rsidRDefault="005C3A3D" w:rsidP="005C3A3D">
      <w:pPr>
        <w:spacing w:before="225" w:after="225" w:line="240" w:lineRule="auto"/>
        <w:jc w:val="both"/>
      </w:pPr>
      <w:r>
        <w:rPr>
          <w:rFonts w:ascii="Arial" w:hAnsi="Arial" w:cs="Arial"/>
          <w:b/>
          <w:bCs/>
          <w:color w:val="000000"/>
          <w:sz w:val="18"/>
          <w:szCs w:val="18"/>
        </w:rPr>
        <w:t>XVII. REŠEVANJE SPOROV</w:t>
      </w:r>
    </w:p>
    <w:p w14:paraId="76430DB3" w14:textId="77777777" w:rsidR="005C3A3D" w:rsidRDefault="005C3A3D" w:rsidP="005C3A3D">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5C3A3D" w14:paraId="6E48FA2F" w14:textId="77777777" w:rsidTr="00CC7836">
        <w:tc>
          <w:tcPr>
            <w:tcW w:w="0" w:type="auto"/>
            <w:hideMark/>
          </w:tcPr>
          <w:p w14:paraId="05718005" w14:textId="77777777" w:rsidR="005C3A3D" w:rsidRDefault="005C3A3D" w:rsidP="00CC783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0B2CA06" w14:textId="77777777" w:rsidR="005C3A3D" w:rsidRDefault="005C3A3D" w:rsidP="005C3A3D">
      <w:pPr>
        <w:spacing w:before="225" w:after="225" w:line="240" w:lineRule="auto"/>
        <w:jc w:val="both"/>
      </w:pPr>
      <w:r>
        <w:rPr>
          <w:rFonts w:ascii="Arial" w:hAnsi="Arial" w:cs="Arial"/>
          <w:b/>
          <w:bCs/>
          <w:color w:val="000000"/>
          <w:sz w:val="18"/>
          <w:szCs w:val="18"/>
        </w:rPr>
        <w:t>XVIII. KONČNE DOLOČBE</w:t>
      </w:r>
    </w:p>
    <w:p w14:paraId="65FCFFD9" w14:textId="77777777" w:rsidR="005C3A3D" w:rsidRDefault="005C3A3D" w:rsidP="005C3A3D">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5C3A3D" w14:paraId="7E9ABD72" w14:textId="77777777" w:rsidTr="00CC7836">
        <w:tc>
          <w:tcPr>
            <w:tcW w:w="0" w:type="auto"/>
            <w:hideMark/>
          </w:tcPr>
          <w:p w14:paraId="35F02677" w14:textId="77777777" w:rsidR="005C3A3D" w:rsidRDefault="005C3A3D" w:rsidP="00CC783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900611F" w14:textId="77777777" w:rsidR="005C3A3D" w:rsidRDefault="005C3A3D" w:rsidP="00CC7836">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162C0CB" w14:textId="77777777" w:rsidR="005C3A3D" w:rsidRDefault="005C3A3D" w:rsidP="005C3A3D">
      <w:pPr>
        <w:spacing w:after="0" w:line="240" w:lineRule="auto"/>
        <w:jc w:val="center"/>
      </w:pPr>
      <w:r>
        <w:rPr>
          <w:rFonts w:ascii="Arial" w:hAnsi="Arial" w:cs="Arial"/>
          <w:b/>
          <w:bCs/>
          <w:color w:val="000000"/>
          <w:sz w:val="18"/>
          <w:szCs w:val="18"/>
        </w:rPr>
        <w:t>31. člen</w:t>
      </w:r>
    </w:p>
    <w:tbl>
      <w:tblPr>
        <w:tblW w:w="0" w:type="auto"/>
        <w:tblInd w:w="108" w:type="dxa"/>
        <w:tblLook w:val="04A0" w:firstRow="1" w:lastRow="0" w:firstColumn="1" w:lastColumn="0" w:noHBand="0" w:noVBand="1"/>
      </w:tblPr>
      <w:tblGrid>
        <w:gridCol w:w="8962"/>
      </w:tblGrid>
      <w:tr w:rsidR="005C3A3D" w14:paraId="35E57A91" w14:textId="77777777" w:rsidTr="00CC7836">
        <w:tc>
          <w:tcPr>
            <w:tcW w:w="0" w:type="auto"/>
            <w:hideMark/>
          </w:tcPr>
          <w:p w14:paraId="148AE153" w14:textId="2E334E79" w:rsidR="005C3A3D" w:rsidRDefault="005C3A3D" w:rsidP="00CC7836">
            <w:pPr>
              <w:spacing w:before="225" w:after="225"/>
              <w:jc w:val="both"/>
            </w:pPr>
            <w:r>
              <w:rPr>
                <w:rFonts w:ascii="Arial" w:hAnsi="Arial" w:cs="Arial"/>
                <w:color w:val="000000"/>
                <w:sz w:val="18"/>
                <w:szCs w:val="18"/>
              </w:rPr>
              <w:t>Pogodba stopi v veljavo, ko jo podpiše zadnja od pogodbenih strank, pod pogojem</w:t>
            </w:r>
            <w:r w:rsidR="007F53A5">
              <w:rPr>
                <w:rFonts w:ascii="Arial" w:hAnsi="Arial" w:cs="Arial"/>
                <w:color w:val="000000"/>
                <w:sz w:val="18"/>
                <w:szCs w:val="18"/>
              </w:rPr>
              <w:t>,</w:t>
            </w:r>
            <w:r>
              <w:rPr>
                <w:rFonts w:ascii="Arial" w:hAnsi="Arial" w:cs="Arial"/>
                <w:color w:val="000000"/>
                <w:sz w:val="18"/>
                <w:szCs w:val="18"/>
              </w:rPr>
              <w:t xml:space="preserve"> da izvajalec izroči naročniku zavarovanje za dobro izvedbo pogodbenih obveznosti.</w:t>
            </w:r>
          </w:p>
          <w:p w14:paraId="2EF2DBC2" w14:textId="77777777" w:rsidR="005C3A3D" w:rsidRDefault="005C3A3D" w:rsidP="00CC7836">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3F9BE564" w14:textId="77777777" w:rsidR="005C3A3D" w:rsidRDefault="005C3A3D" w:rsidP="005C3A3D">
      <w:pPr>
        <w:spacing w:after="0" w:line="240" w:lineRule="auto"/>
        <w:jc w:val="both"/>
        <w:rPr>
          <w:rFonts w:ascii="Arial" w:hAnsi="Arial" w:cs="Arial"/>
          <w:color w:val="000000"/>
          <w:sz w:val="18"/>
          <w:szCs w:val="18"/>
        </w:rPr>
      </w:pPr>
    </w:p>
    <w:p w14:paraId="5ABC0990"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7AC7CA27" w14:textId="77777777" w:rsidR="005C3A3D" w:rsidRDefault="005C3A3D" w:rsidP="00F838F3">
      <w:pPr>
        <w:pStyle w:val="Odstavekseznama"/>
        <w:numPr>
          <w:ilvl w:val="0"/>
          <w:numId w:val="3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5DA32923" w14:textId="77777777" w:rsidR="005C3A3D" w:rsidRDefault="005C3A3D" w:rsidP="00F838F3">
      <w:pPr>
        <w:pStyle w:val="Odstavekseznama"/>
        <w:numPr>
          <w:ilvl w:val="0"/>
          <w:numId w:val="3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576DFE01" w14:textId="77777777" w:rsidR="005C3A3D" w:rsidRDefault="005C3A3D" w:rsidP="005C3A3D">
      <w:pPr>
        <w:pStyle w:val="Odstavekseznama"/>
        <w:spacing w:after="0" w:line="240" w:lineRule="auto"/>
        <w:ind w:left="578"/>
        <w:rPr>
          <w:rFonts w:ascii="Arial" w:eastAsia="Times New Roman" w:hAnsi="Arial" w:cs="Arial"/>
          <w:sz w:val="18"/>
          <w:szCs w:val="18"/>
          <w:lang w:eastAsia="sl-SI"/>
        </w:rPr>
      </w:pPr>
    </w:p>
    <w:p w14:paraId="31B6417C" w14:textId="77777777" w:rsidR="005C3A3D" w:rsidRDefault="005C3A3D" w:rsidP="005C3A3D">
      <w:pPr>
        <w:spacing w:after="0" w:line="240" w:lineRule="auto"/>
        <w:jc w:val="both"/>
      </w:pPr>
    </w:p>
    <w:p w14:paraId="37FAF2B6" w14:textId="2EB2F851"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Številka:                                                                             </w:t>
      </w:r>
      <w:r w:rsidR="00245CF5">
        <w:rPr>
          <w:rFonts w:ascii="Arial" w:eastAsia="Times New Roman" w:hAnsi="Arial" w:cs="Arial"/>
          <w:sz w:val="18"/>
          <w:szCs w:val="18"/>
          <w:lang w:eastAsia="sl-SI"/>
        </w:rPr>
        <w:t xml:space="preserve">       </w:t>
      </w:r>
      <w:r>
        <w:rPr>
          <w:rFonts w:ascii="Arial" w:eastAsia="Times New Roman" w:hAnsi="Arial" w:cs="Arial"/>
          <w:sz w:val="18"/>
          <w:szCs w:val="18"/>
          <w:lang w:eastAsia="sl-SI"/>
        </w:rPr>
        <w:t>Številka: 16-</w:t>
      </w:r>
      <w:r w:rsidR="00245CF5">
        <w:rPr>
          <w:rFonts w:ascii="Arial" w:eastAsia="Times New Roman" w:hAnsi="Arial" w:cs="Arial"/>
          <w:sz w:val="18"/>
          <w:szCs w:val="18"/>
          <w:lang w:eastAsia="sl-SI"/>
        </w:rPr>
        <w:t>03/26</w:t>
      </w:r>
      <w:r>
        <w:rPr>
          <w:rFonts w:ascii="Arial" w:eastAsia="Times New Roman" w:hAnsi="Arial" w:cs="Arial"/>
          <w:sz w:val="18"/>
          <w:szCs w:val="18"/>
          <w:lang w:eastAsia="sl-SI"/>
        </w:rPr>
        <w:t xml:space="preserve"> KPP</w:t>
      </w:r>
    </w:p>
    <w:p w14:paraId="313E0097" w14:textId="2DFF8A6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rsidR="00245CF5">
        <w:rPr>
          <w:rFonts w:ascii="Arial" w:eastAsia="Times New Roman" w:hAnsi="Arial" w:cs="Arial"/>
          <w:sz w:val="18"/>
          <w:szCs w:val="18"/>
          <w:lang w:eastAsia="sl-SI"/>
        </w:rPr>
        <w:t xml:space="preserve">       </w:t>
      </w:r>
      <w:r>
        <w:rPr>
          <w:rFonts w:ascii="Arial" w:eastAsia="Times New Roman" w:hAnsi="Arial" w:cs="Arial"/>
          <w:sz w:val="18"/>
          <w:szCs w:val="18"/>
          <w:lang w:eastAsia="sl-SI"/>
        </w:rPr>
        <w:t>Datum:</w:t>
      </w:r>
    </w:p>
    <w:p w14:paraId="32A97DD8" w14:textId="77777777" w:rsidR="005C3A3D" w:rsidRDefault="005C3A3D" w:rsidP="005C3A3D">
      <w:pPr>
        <w:spacing w:after="0" w:line="240" w:lineRule="auto"/>
        <w:ind w:left="-142"/>
        <w:rPr>
          <w:rFonts w:ascii="Arial" w:eastAsia="Times New Roman" w:hAnsi="Arial" w:cs="Arial"/>
          <w:sz w:val="18"/>
          <w:szCs w:val="18"/>
          <w:lang w:eastAsia="sl-SI"/>
        </w:rPr>
      </w:pPr>
    </w:p>
    <w:p w14:paraId="2B4D8AE8" w14:textId="77777777" w:rsidR="005C3A3D" w:rsidRDefault="005C3A3D" w:rsidP="005C3A3D">
      <w:pPr>
        <w:spacing w:after="0" w:line="240" w:lineRule="auto"/>
        <w:ind w:left="-142"/>
        <w:rPr>
          <w:rFonts w:ascii="Arial" w:eastAsia="Times New Roman" w:hAnsi="Arial" w:cs="Arial"/>
          <w:sz w:val="18"/>
          <w:szCs w:val="18"/>
          <w:lang w:eastAsia="sl-SI"/>
        </w:rPr>
      </w:pPr>
    </w:p>
    <w:p w14:paraId="58D6AC0A"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3E92D998" w14:textId="77777777" w:rsidR="005C3A3D" w:rsidRDefault="005C3A3D" w:rsidP="005C3A3D">
      <w:pPr>
        <w:spacing w:after="0" w:line="240" w:lineRule="auto"/>
        <w:ind w:left="-142"/>
        <w:rPr>
          <w:rFonts w:ascii="Arial" w:eastAsia="Times New Roman" w:hAnsi="Arial" w:cs="Arial"/>
          <w:sz w:val="18"/>
          <w:szCs w:val="18"/>
          <w:lang w:eastAsia="sl-SI"/>
        </w:rPr>
      </w:pPr>
    </w:p>
    <w:p w14:paraId="22B26D85" w14:textId="4D6F6B9C"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245CF5">
        <w:rPr>
          <w:rFonts w:ascii="Arial" w:eastAsia="Times New Roman" w:hAnsi="Arial" w:cs="Arial"/>
          <w:sz w:val="18"/>
          <w:szCs w:val="18"/>
          <w:lang w:eastAsia="sl-SI"/>
        </w:rPr>
        <w:t xml:space="preserve">                   </w:t>
      </w:r>
      <w:r>
        <w:rPr>
          <w:rFonts w:ascii="Arial" w:eastAsia="Times New Roman" w:hAnsi="Arial" w:cs="Arial"/>
          <w:sz w:val="18"/>
          <w:szCs w:val="18"/>
          <w:lang w:eastAsia="sl-SI"/>
        </w:rPr>
        <w:t>SPLOŠNA BOLNIŠNICA NOVO MESTO</w:t>
      </w:r>
    </w:p>
    <w:p w14:paraId="32203DDE" w14:textId="175BA5C3"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19F22A1E" w14:textId="3D743350"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245CF5">
        <w:rPr>
          <w:rFonts w:ascii="Arial" w:eastAsia="Times New Roman" w:hAnsi="Arial" w:cs="Arial"/>
          <w:sz w:val="18"/>
          <w:szCs w:val="18"/>
          <w:lang w:eastAsia="sl-SI"/>
        </w:rPr>
        <w:t xml:space="preserve">          </w:t>
      </w:r>
      <w:r>
        <w:rPr>
          <w:rFonts w:ascii="Arial" w:eastAsia="Times New Roman" w:hAnsi="Arial" w:cs="Arial"/>
          <w:sz w:val="18"/>
          <w:szCs w:val="18"/>
          <w:lang w:eastAsia="sl-SI"/>
        </w:rPr>
        <w:t>Doc.dr. Milena Kramar Zupan</w:t>
      </w:r>
    </w:p>
    <w:p w14:paraId="7A468AC6" w14:textId="77777777" w:rsidR="005C3A3D" w:rsidRDefault="005C3A3D" w:rsidP="005C3A3D">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7F46D1E0" w14:textId="77777777" w:rsidR="005C3A3D" w:rsidRDefault="005C3A3D" w:rsidP="005C3A3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VZDRŽEVALNE pogodbe</w:t>
      </w:r>
    </w:p>
    <w:p w14:paraId="5AEE79A1" w14:textId="77777777" w:rsidR="005C3A3D" w:rsidRDefault="005C3A3D" w:rsidP="005C3A3D">
      <w:pPr>
        <w:rPr>
          <w:rFonts w:ascii="Arial" w:hAnsi="Arial" w:cs="Arial"/>
          <w:sz w:val="18"/>
          <w:szCs w:val="18"/>
        </w:rPr>
      </w:pPr>
    </w:p>
    <w:p w14:paraId="09BD0E0D" w14:textId="77777777" w:rsidR="005C3A3D" w:rsidRDefault="005C3A3D" w:rsidP="005C3A3D">
      <w:pPr>
        <w:keepNext/>
        <w:spacing w:after="0" w:line="240" w:lineRule="auto"/>
        <w:ind w:left="-142"/>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NAROČNIK</w:t>
      </w:r>
    </w:p>
    <w:p w14:paraId="34D0C62A"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b/>
          <w:sz w:val="18"/>
          <w:szCs w:val="18"/>
          <w:lang w:eastAsia="sl-SI"/>
        </w:rPr>
        <w:t xml:space="preserve">SPLOŠNA BOLNIŠNICA NOVO MESTO, </w:t>
      </w:r>
      <w:r>
        <w:rPr>
          <w:rFonts w:ascii="Arial" w:eastAsia="Times New Roman" w:hAnsi="Arial" w:cs="Arial"/>
          <w:sz w:val="18"/>
          <w:szCs w:val="18"/>
          <w:lang w:eastAsia="sl-SI"/>
        </w:rPr>
        <w:t xml:space="preserve">Šmihelska cesta 1, 8000 Novo mesto, ki jo zastopa direktorica doc.dr. Milena Kramar Zupan    </w:t>
      </w:r>
    </w:p>
    <w:p w14:paraId="484F1100"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SI82657106</w:t>
      </w:r>
    </w:p>
    <w:p w14:paraId="1C4BFB61" w14:textId="768948FD"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5054621</w:t>
      </w:r>
      <w:r w:rsidR="00743F26">
        <w:rPr>
          <w:rFonts w:ascii="Arial" w:eastAsia="Times New Roman" w:hAnsi="Arial" w:cs="Arial"/>
          <w:sz w:val="18"/>
          <w:szCs w:val="18"/>
          <w:lang w:eastAsia="sl-SI"/>
        </w:rPr>
        <w:t>000</w:t>
      </w:r>
    </w:p>
    <w:p w14:paraId="29F76B91"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13E65D6A"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in </w:t>
      </w:r>
    </w:p>
    <w:p w14:paraId="079A66C8" w14:textId="77777777" w:rsidR="005C3A3D" w:rsidRDefault="005C3A3D" w:rsidP="005C3A3D">
      <w:pPr>
        <w:tabs>
          <w:tab w:val="center" w:pos="4153"/>
          <w:tab w:val="right" w:pos="8306"/>
        </w:tabs>
        <w:spacing w:after="0" w:line="240" w:lineRule="auto"/>
        <w:ind w:left="-142"/>
        <w:jc w:val="both"/>
        <w:rPr>
          <w:rFonts w:ascii="Arial" w:eastAsia="Times New Roman" w:hAnsi="Arial" w:cs="Arial"/>
          <w:sz w:val="18"/>
          <w:szCs w:val="18"/>
          <w:lang w:val="de-DE" w:eastAsia="sl-SI"/>
        </w:rPr>
      </w:pPr>
      <w:r>
        <w:rPr>
          <w:rFonts w:ascii="Arial" w:eastAsia="Times New Roman" w:hAnsi="Arial" w:cs="Arial"/>
          <w:sz w:val="18"/>
          <w:szCs w:val="18"/>
          <w:lang w:val="de-DE" w:eastAsia="sl-SI"/>
        </w:rPr>
        <w:t xml:space="preserve"> </w:t>
      </w:r>
    </w:p>
    <w:p w14:paraId="4965ADC5" w14:textId="77777777" w:rsidR="005C3A3D" w:rsidRDefault="005C3A3D" w:rsidP="005C3A3D">
      <w:pPr>
        <w:spacing w:after="0" w:line="240" w:lineRule="auto"/>
        <w:ind w:left="-142"/>
        <w:jc w:val="both"/>
        <w:rPr>
          <w:rFonts w:ascii="Arial" w:eastAsia="Times New Roman" w:hAnsi="Arial" w:cs="Arial"/>
          <w:b/>
          <w:sz w:val="18"/>
          <w:szCs w:val="18"/>
          <w:lang w:eastAsia="sl-SI"/>
        </w:rPr>
      </w:pPr>
      <w:r>
        <w:rPr>
          <w:rFonts w:ascii="Arial" w:eastAsia="Times New Roman" w:hAnsi="Arial" w:cs="Arial"/>
          <w:b/>
          <w:sz w:val="18"/>
          <w:szCs w:val="18"/>
          <w:lang w:eastAsia="sl-SI"/>
        </w:rPr>
        <w:t>IZVAJALEC</w:t>
      </w:r>
    </w:p>
    <w:p w14:paraId="5CC8315C"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
          <w:sz w:val="18"/>
          <w:szCs w:val="18"/>
          <w:lang w:eastAsia="sl-SI"/>
        </w:rPr>
        <w:t>___________________________________________________</w:t>
      </w:r>
      <w:r>
        <w:rPr>
          <w:rFonts w:ascii="Arial" w:eastAsia="Times New Roman" w:hAnsi="Arial" w:cs="Arial"/>
          <w:bCs/>
          <w:sz w:val="18"/>
          <w:szCs w:val="18"/>
          <w:lang w:eastAsia="sl-SI"/>
        </w:rPr>
        <w:t>, ki ga/jo zastopa direktor/ica</w:t>
      </w:r>
    </w:p>
    <w:p w14:paraId="071A8B9D"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w:t>
      </w:r>
    </w:p>
    <w:p w14:paraId="206ABCCF"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39DA2292"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_______________</w:t>
      </w:r>
    </w:p>
    <w:p w14:paraId="006D1EEC"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_______________</w:t>
      </w:r>
    </w:p>
    <w:p w14:paraId="7547FC14"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659E7BE2" w14:textId="77777777" w:rsidR="005C3A3D" w:rsidRDefault="005C3A3D" w:rsidP="005C3A3D">
      <w:pPr>
        <w:spacing w:after="0" w:line="240" w:lineRule="auto"/>
        <w:ind w:left="-142"/>
        <w:jc w:val="both"/>
        <w:rPr>
          <w:rFonts w:ascii="Arial" w:eastAsia="Arial Unicode MS" w:hAnsi="Arial" w:cs="Arial"/>
          <w:b/>
          <w:sz w:val="18"/>
          <w:szCs w:val="18"/>
          <w:lang w:eastAsia="sl-SI"/>
        </w:rPr>
      </w:pPr>
      <w:r>
        <w:rPr>
          <w:rFonts w:ascii="Arial" w:eastAsia="Times New Roman" w:hAnsi="Arial" w:cs="Arial"/>
          <w:sz w:val="18"/>
          <w:szCs w:val="18"/>
          <w:lang w:eastAsia="sl-SI"/>
        </w:rPr>
        <w:t xml:space="preserve">sta sklenila naslednjo                                </w:t>
      </w:r>
      <w:r>
        <w:rPr>
          <w:rFonts w:ascii="Arial" w:eastAsia="Times New Roman" w:hAnsi="Arial" w:cs="Arial"/>
          <w:b/>
          <w:sz w:val="18"/>
          <w:szCs w:val="18"/>
          <w:lang w:eastAsia="sl-SI"/>
        </w:rPr>
        <w:t>VZDRŽEVALNO   POGODBO</w:t>
      </w:r>
    </w:p>
    <w:p w14:paraId="0C0372C8"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7B5728C9" w14:textId="77777777"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 člen</w:t>
      </w:r>
    </w:p>
    <w:p w14:paraId="59C4A7D2"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6867066B" w14:textId="7DCE1A26" w:rsidR="005C3A3D" w:rsidRDefault="005C3A3D" w:rsidP="005C3A3D">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w:t>
      </w:r>
      <w:r w:rsidRPr="006B0E33">
        <w:rPr>
          <w:rFonts w:ascii="Arial" w:eastAsia="Times New Roman" w:hAnsi="Arial" w:cs="Arial"/>
          <w:sz w:val="18"/>
          <w:szCs w:val="18"/>
          <w:lang w:eastAsia="sl-SI"/>
        </w:rPr>
        <w:t xml:space="preserve"> 91/15, 14/18, 121/21, 10/22, 74/22 – odl. US, 100/22 – ZNUZSZS, 28/23</w:t>
      </w:r>
      <w:r w:rsidR="00197B90">
        <w:rPr>
          <w:rFonts w:ascii="Arial" w:eastAsia="Times New Roman" w:hAnsi="Arial" w:cs="Arial"/>
          <w:sz w:val="18"/>
          <w:szCs w:val="18"/>
          <w:lang w:eastAsia="sl-SI"/>
        </w:rPr>
        <w:t>,</w:t>
      </w:r>
      <w:r w:rsidRPr="006B0E33">
        <w:rPr>
          <w:rFonts w:ascii="Arial" w:eastAsia="Times New Roman" w:hAnsi="Arial" w:cs="Arial"/>
          <w:sz w:val="18"/>
          <w:szCs w:val="18"/>
          <w:lang w:eastAsia="sl-SI"/>
        </w:rPr>
        <w:t xml:space="preserve"> 88/23</w:t>
      </w:r>
      <w:r>
        <w:rPr>
          <w:rFonts w:ascii="Arial" w:eastAsia="Times New Roman" w:hAnsi="Arial" w:cs="Arial"/>
          <w:sz w:val="18"/>
          <w:szCs w:val="18"/>
          <w:lang w:eastAsia="sl-SI"/>
        </w:rPr>
        <w:t xml:space="preserve"> ZOPNN</w:t>
      </w:r>
      <w:r w:rsidR="00197B90">
        <w:rPr>
          <w:rFonts w:ascii="Arial" w:eastAsia="Times New Roman" w:hAnsi="Arial" w:cs="Arial"/>
          <w:sz w:val="18"/>
          <w:szCs w:val="18"/>
          <w:lang w:eastAsia="sl-SI"/>
        </w:rPr>
        <w:t>-F in 83/25- ZOUL</w:t>
      </w:r>
      <w:r>
        <w:rPr>
          <w:rFonts w:ascii="Arial" w:eastAsia="Times New Roman" w:hAnsi="Arial" w:cs="Arial"/>
          <w:sz w:val="18"/>
          <w:szCs w:val="18"/>
          <w:lang w:eastAsia="sl-SI"/>
        </w:rPr>
        <w:t xml:space="preserve">; v nadaljevanju: ZJN-3)  ter na podlagi javnega naročila po odprtem postopku naročila za javno naročilo: </w:t>
      </w:r>
      <w:r>
        <w:rPr>
          <w:rFonts w:ascii="Arial" w:hAnsi="Arial" w:cs="Arial"/>
          <w:b/>
          <w:bCs/>
        </w:rPr>
        <w:t>IMUNOBARVALNIK</w:t>
      </w:r>
      <w:r>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za dobo </w:t>
      </w:r>
      <w:r w:rsidR="008640C8">
        <w:rPr>
          <w:rFonts w:ascii="Arial" w:eastAsia="Times New Roman" w:hAnsi="Arial" w:cs="Arial"/>
          <w:sz w:val="18"/>
          <w:szCs w:val="18"/>
          <w:lang w:eastAsia="sl-SI"/>
        </w:rPr>
        <w:t>9</w:t>
      </w:r>
      <w:r>
        <w:rPr>
          <w:rFonts w:ascii="Arial" w:eastAsia="Times New Roman" w:hAnsi="Arial" w:cs="Arial"/>
          <w:sz w:val="18"/>
          <w:szCs w:val="18"/>
          <w:lang w:eastAsia="sl-SI"/>
        </w:rPr>
        <w:t xml:space="preserve"> let po preteku garancijskega roka opreme. </w:t>
      </w:r>
    </w:p>
    <w:p w14:paraId="536E1C9F"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424CF33A" w14:textId="77777777"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 člen</w:t>
      </w:r>
    </w:p>
    <w:p w14:paraId="1D1BCE64" w14:textId="77777777" w:rsidR="005C3A3D" w:rsidRDefault="005C3A3D" w:rsidP="005C3A3D">
      <w:pPr>
        <w:spacing w:after="0" w:line="240" w:lineRule="auto"/>
        <w:ind w:left="-142"/>
        <w:jc w:val="center"/>
        <w:rPr>
          <w:rFonts w:ascii="Arial" w:eastAsia="Times New Roman" w:hAnsi="Arial" w:cs="Arial"/>
          <w:sz w:val="18"/>
          <w:szCs w:val="18"/>
          <w:lang w:eastAsia="sl-SI"/>
        </w:rPr>
      </w:pPr>
    </w:p>
    <w:p w14:paraId="4EC98F6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258EF0F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7BEA39E"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6797E293" w14:textId="77777777" w:rsidR="005C3A3D" w:rsidRDefault="005C3A3D" w:rsidP="005C3A3D">
      <w:pPr>
        <w:spacing w:after="0" w:line="240" w:lineRule="auto"/>
        <w:ind w:left="-142"/>
        <w:rPr>
          <w:rFonts w:ascii="Arial" w:eastAsia="Times New Roman" w:hAnsi="Arial" w:cs="Arial"/>
          <w:iCs/>
          <w:sz w:val="18"/>
          <w:szCs w:val="18"/>
          <w:lang w:eastAsia="sl-SI"/>
        </w:rPr>
      </w:pPr>
    </w:p>
    <w:p w14:paraId="48DC1D1C" w14:textId="77777777" w:rsidR="005C3A3D" w:rsidRDefault="005C3A3D" w:rsidP="005C3A3D">
      <w:pPr>
        <w:spacing w:after="0" w:line="240" w:lineRule="auto"/>
        <w:ind w:left="-142"/>
        <w:jc w:val="center"/>
        <w:rPr>
          <w:rFonts w:ascii="Arial" w:eastAsia="Times New Roman" w:hAnsi="Arial" w:cs="Arial"/>
          <w:iCs/>
          <w:sz w:val="18"/>
          <w:szCs w:val="18"/>
          <w:lang w:eastAsia="sl-SI"/>
        </w:rPr>
      </w:pPr>
    </w:p>
    <w:p w14:paraId="3F5590BE" w14:textId="77777777" w:rsidR="005C3A3D" w:rsidRDefault="005C3A3D" w:rsidP="005C3A3D">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iCs/>
          <w:sz w:val="18"/>
          <w:szCs w:val="18"/>
          <w:lang w:eastAsia="sl-SI"/>
        </w:rPr>
        <w:t>3. člen</w:t>
      </w:r>
    </w:p>
    <w:p w14:paraId="509E8D22"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6D992F76" w14:textId="738D2BFE" w:rsidR="005C3A3D" w:rsidRPr="00A00582" w:rsidRDefault="005C3A3D" w:rsidP="00A00582">
      <w:pPr>
        <w:keepNext/>
        <w:spacing w:after="0" w:line="240" w:lineRule="auto"/>
        <w:outlineLvl w:val="3"/>
        <w:rPr>
          <w:rFonts w:ascii="Arial" w:eastAsia="Arial Unicode MS" w:hAnsi="Arial" w:cs="Arial"/>
          <w:bCs/>
          <w:sz w:val="18"/>
          <w:szCs w:val="18"/>
          <w:lang w:eastAsia="sl-SI"/>
        </w:rPr>
      </w:pPr>
      <w:r>
        <w:rPr>
          <w:rFonts w:ascii="Arial" w:eastAsia="Arial Unicode MS" w:hAnsi="Arial" w:cs="Arial"/>
          <w:bCs/>
          <w:sz w:val="18"/>
          <w:szCs w:val="18"/>
          <w:lang w:eastAsia="sl-SI"/>
        </w:rPr>
        <w:t xml:space="preserve">Predmet te pogodbe je izvajanje storitev: </w:t>
      </w:r>
      <w:r>
        <w:rPr>
          <w:rFonts w:ascii="Arial" w:eastAsia="Times New Roman" w:hAnsi="Arial" w:cs="Arial"/>
          <w:b/>
          <w:sz w:val="18"/>
          <w:szCs w:val="18"/>
        </w:rPr>
        <w:t>VZDRŽEVANJE OPREME</w:t>
      </w:r>
      <w:r w:rsidR="00A00582">
        <w:rPr>
          <w:rFonts w:ascii="Arial" w:eastAsia="Times New Roman" w:hAnsi="Arial" w:cs="Arial"/>
          <w:bCs/>
          <w:sz w:val="18"/>
          <w:szCs w:val="18"/>
        </w:rPr>
        <w:t xml:space="preserve">, </w:t>
      </w:r>
      <w:r w:rsidRPr="00A00582">
        <w:rPr>
          <w:rFonts w:ascii="Arial" w:eastAsia="Times New Roman" w:hAnsi="Arial" w:cs="Arial"/>
          <w:bCs/>
          <w:sz w:val="18"/>
          <w:szCs w:val="18"/>
        </w:rPr>
        <w:t>in sicer</w:t>
      </w:r>
      <w:r w:rsidRPr="00A00582">
        <w:rPr>
          <w:rFonts w:ascii="Arial" w:eastAsia="Arial Unicode MS" w:hAnsi="Arial" w:cs="Arial"/>
          <w:bCs/>
          <w:sz w:val="18"/>
          <w:szCs w:val="18"/>
          <w:lang w:eastAsia="sl-SI"/>
        </w:rPr>
        <w:t xml:space="preserve"> </w:t>
      </w:r>
      <w:r w:rsidR="00A00582">
        <w:rPr>
          <w:rFonts w:ascii="Arial" w:eastAsia="Arial Unicode MS" w:hAnsi="Arial" w:cs="Arial"/>
          <w:bCs/>
          <w:sz w:val="18"/>
          <w:szCs w:val="18"/>
          <w:lang w:eastAsia="sl-SI"/>
        </w:rPr>
        <w:t>:</w:t>
      </w:r>
    </w:p>
    <w:p w14:paraId="28BEA11A" w14:textId="77777777" w:rsidR="005C3A3D" w:rsidRDefault="005C3A3D" w:rsidP="00F838F3">
      <w:pPr>
        <w:numPr>
          <w:ilvl w:val="0"/>
          <w:numId w:val="36"/>
        </w:numPr>
        <w:spacing w:after="0" w:line="240" w:lineRule="auto"/>
        <w:rPr>
          <w:rFonts w:ascii="Arial" w:eastAsia="Times New Roman" w:hAnsi="Arial" w:cs="Arial"/>
          <w:b/>
          <w:bCs/>
          <w:sz w:val="18"/>
          <w:szCs w:val="18"/>
        </w:rPr>
      </w:pPr>
      <w:r>
        <w:rPr>
          <w:rFonts w:ascii="Arial" w:eastAsia="Times New Roman" w:hAnsi="Arial" w:cs="Arial"/>
          <w:b/>
          <w:bCs/>
          <w:sz w:val="18"/>
          <w:szCs w:val="18"/>
        </w:rPr>
        <w:t>Preventivno vzdrževanje po izteku _________(min 12) mesečne garancijske dobe,</w:t>
      </w:r>
    </w:p>
    <w:p w14:paraId="34373731" w14:textId="77777777" w:rsidR="005C3A3D" w:rsidRDefault="005C3A3D" w:rsidP="00F838F3">
      <w:pPr>
        <w:numPr>
          <w:ilvl w:val="0"/>
          <w:numId w:val="36"/>
        </w:numPr>
        <w:spacing w:after="0" w:line="240" w:lineRule="auto"/>
        <w:rPr>
          <w:rFonts w:ascii="Arial" w:eastAsia="Times New Roman" w:hAnsi="Arial" w:cs="Arial"/>
          <w:b/>
          <w:bCs/>
          <w:sz w:val="18"/>
          <w:szCs w:val="18"/>
        </w:rPr>
      </w:pPr>
      <w:r>
        <w:rPr>
          <w:rFonts w:ascii="Arial" w:eastAsia="Arial Unicode MS" w:hAnsi="Arial" w:cs="Arial"/>
          <w:b/>
          <w:bCs/>
          <w:sz w:val="18"/>
          <w:szCs w:val="18"/>
          <w:lang w:eastAsia="sl-SI"/>
        </w:rPr>
        <w:t xml:space="preserve">Izredno vzdrževanje – odprava napak, okvar </w:t>
      </w:r>
      <w:r>
        <w:rPr>
          <w:rFonts w:ascii="Arial" w:eastAsia="Times New Roman" w:hAnsi="Arial" w:cs="Arial"/>
          <w:b/>
          <w:bCs/>
          <w:sz w:val="18"/>
          <w:szCs w:val="18"/>
        </w:rPr>
        <w:t xml:space="preserve"> po izteku _______ (min 12) mesečne garancijske dobe</w:t>
      </w:r>
      <w:r>
        <w:rPr>
          <w:rFonts w:ascii="Arial" w:eastAsia="Arial Unicode MS" w:hAnsi="Arial" w:cs="Arial"/>
          <w:b/>
          <w:bCs/>
          <w:sz w:val="18"/>
          <w:szCs w:val="18"/>
          <w:lang w:eastAsia="sl-SI"/>
        </w:rPr>
        <w:t>,</w:t>
      </w:r>
    </w:p>
    <w:p w14:paraId="454D16FC"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519BEE07" w14:textId="77777777" w:rsidR="000D3B0B" w:rsidRDefault="005C3A3D" w:rsidP="000D3B0B">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380A85A7" w14:textId="77777777" w:rsidR="00C43C9C" w:rsidRDefault="00C43C9C" w:rsidP="000D3B0B">
      <w:pPr>
        <w:spacing w:after="0" w:line="240" w:lineRule="auto"/>
        <w:ind w:left="-142"/>
        <w:rPr>
          <w:rFonts w:ascii="Arial" w:eastAsia="Times New Roman" w:hAnsi="Arial" w:cs="Arial"/>
          <w:sz w:val="18"/>
          <w:szCs w:val="18"/>
          <w:lang w:eastAsia="sl-SI"/>
        </w:rPr>
      </w:pPr>
    </w:p>
    <w:p w14:paraId="283F81E4" w14:textId="5DF9C232" w:rsidR="000D3B0B" w:rsidRPr="000D3B0B" w:rsidRDefault="000D3B0B" w:rsidP="000D3B0B">
      <w:pPr>
        <w:spacing w:after="0" w:line="240" w:lineRule="auto"/>
        <w:ind w:left="-142"/>
        <w:rPr>
          <w:rFonts w:ascii="Arial" w:eastAsia="Times New Roman" w:hAnsi="Arial" w:cs="Arial"/>
          <w:sz w:val="18"/>
          <w:szCs w:val="18"/>
          <w:lang w:eastAsia="sl-SI"/>
        </w:rPr>
      </w:pPr>
      <w:r w:rsidRPr="00406743">
        <w:rPr>
          <w:rFonts w:ascii="Arial" w:hAnsi="Arial" w:cs="Arial"/>
          <w:b/>
          <w:bCs/>
          <w:sz w:val="18"/>
          <w:szCs w:val="18"/>
        </w:rPr>
        <w:t xml:space="preserve">IMUNOBARVALNIK </w:t>
      </w:r>
    </w:p>
    <w:p w14:paraId="2766C1C0" w14:textId="77777777" w:rsidR="000D3B0B" w:rsidRDefault="000D3B0B" w:rsidP="000D3B0B">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2C23A5E3" w14:textId="77777777" w:rsidR="000D3B0B" w:rsidRPr="000D3B0B" w:rsidRDefault="000D3B0B" w:rsidP="000D3B0B">
      <w:pPr>
        <w:keepNext/>
        <w:spacing w:after="0" w:line="240" w:lineRule="auto"/>
        <w:outlineLvl w:val="3"/>
        <w:rPr>
          <w:rFonts w:ascii="Arial" w:eastAsia="Times New Roman" w:hAnsi="Arial" w:cs="Arial"/>
          <w:b/>
          <w:sz w:val="18"/>
          <w:szCs w:val="18"/>
        </w:rPr>
      </w:pPr>
      <w:r w:rsidRPr="000D3B0B">
        <w:rPr>
          <w:rFonts w:ascii="Arial" w:eastAsia="Times New Roman" w:hAnsi="Arial" w:cs="Arial"/>
          <w:b/>
          <w:sz w:val="18"/>
          <w:szCs w:val="18"/>
        </w:rPr>
        <w:t>SISTEM ZA PRIPRAVO DI- VODE</w:t>
      </w:r>
    </w:p>
    <w:p w14:paraId="5F9286DB" w14:textId="77777777" w:rsidR="000D3B0B" w:rsidRDefault="000D3B0B" w:rsidP="000D3B0B">
      <w:pPr>
        <w:spacing w:after="0" w:line="240" w:lineRule="auto"/>
        <w:ind w:left="-142"/>
        <w:rPr>
          <w:rFonts w:ascii="Arial" w:hAnsi="Arial" w:cs="Arial"/>
          <w:b/>
          <w:bCs/>
          <w:color w:val="000000"/>
          <w:sz w:val="18"/>
          <w:szCs w:val="18"/>
        </w:rPr>
      </w:pPr>
    </w:p>
    <w:p w14:paraId="0C389AF4" w14:textId="50BF8D0A" w:rsidR="005C3A3D" w:rsidRDefault="000D3B0B" w:rsidP="000D3B0B">
      <w:pPr>
        <w:spacing w:after="0" w:line="240" w:lineRule="auto"/>
        <w:ind w:left="-142"/>
        <w:rPr>
          <w:rFonts w:ascii="Arial" w:eastAsia="Times New Roman" w:hAnsi="Arial" w:cs="Arial"/>
          <w:sz w:val="18"/>
          <w:szCs w:val="18"/>
          <w:lang w:eastAsia="sl-SI"/>
        </w:rPr>
      </w:pPr>
      <w:r>
        <w:rPr>
          <w:rFonts w:ascii="Arial" w:hAnsi="Arial" w:cs="Arial"/>
          <w:b/>
          <w:bCs/>
          <w:color w:val="000000"/>
          <w:sz w:val="18"/>
          <w:szCs w:val="18"/>
        </w:rPr>
        <w:t>proizvajalec, model: ______________________________________________________________</w:t>
      </w:r>
    </w:p>
    <w:p w14:paraId="2D884ABA" w14:textId="77777777" w:rsidR="000D3B0B" w:rsidRDefault="000D3B0B" w:rsidP="005C3A3D">
      <w:pPr>
        <w:spacing w:after="0" w:line="240" w:lineRule="auto"/>
        <w:ind w:left="-142"/>
        <w:rPr>
          <w:rFonts w:ascii="Arial" w:eastAsia="Times New Roman" w:hAnsi="Arial" w:cs="Arial"/>
          <w:sz w:val="18"/>
          <w:szCs w:val="18"/>
          <w:lang w:eastAsia="sl-SI"/>
        </w:rPr>
      </w:pPr>
    </w:p>
    <w:p w14:paraId="729D30DE" w14:textId="4246B486"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v skladu z zahtevami naročnika iz priloge: Specifikacija zahtev naročnika za predmet javnega naročila</w:t>
      </w:r>
    </w:p>
    <w:p w14:paraId="1368B7A0" w14:textId="77777777" w:rsidR="005C3A3D" w:rsidRDefault="005C3A3D" w:rsidP="005C3A3D">
      <w:pPr>
        <w:autoSpaceDE w:val="0"/>
        <w:autoSpaceDN w:val="0"/>
        <w:adjustRightInd w:val="0"/>
        <w:spacing w:after="0" w:line="240" w:lineRule="auto"/>
        <w:ind w:left="-142"/>
        <w:jc w:val="both"/>
        <w:rPr>
          <w:rFonts w:ascii="Arial" w:eastAsia="Times New Roman" w:hAnsi="Arial" w:cs="Arial"/>
          <w:iCs/>
          <w:sz w:val="18"/>
          <w:szCs w:val="18"/>
          <w:lang w:eastAsia="sl-SI"/>
        </w:rPr>
      </w:pPr>
    </w:p>
    <w:p w14:paraId="33593C15" w14:textId="77777777" w:rsidR="005C3A3D" w:rsidRDefault="005C3A3D" w:rsidP="005C3A3D">
      <w:pPr>
        <w:autoSpaceDE w:val="0"/>
        <w:autoSpaceDN w:val="0"/>
        <w:adjustRightInd w:val="0"/>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Naročnik si pridržuje pravico do </w:t>
      </w:r>
      <w:r>
        <w:rPr>
          <w:rFonts w:ascii="Arial" w:eastAsia="Times New Roman" w:hAnsi="Arial" w:cs="Arial"/>
          <w:sz w:val="18"/>
          <w:szCs w:val="18"/>
          <w:lang w:eastAsia="sl-SI"/>
        </w:rPr>
        <w:t xml:space="preserve">spremembe obsega pogodbenih storitev glede na spremenjene naročnikove potrebe v času trajanja pogodbe. </w:t>
      </w:r>
      <w:r>
        <w:rPr>
          <w:rFonts w:ascii="Arial" w:eastAsia="Times New Roman" w:hAnsi="Arial" w:cs="Arial"/>
          <w:iCs/>
          <w:sz w:val="18"/>
          <w:szCs w:val="18"/>
          <w:lang w:eastAsia="sl-SI"/>
        </w:rPr>
        <w:t>Vse tovrstne spremembe pogodbeni stranki določita z aneksom k tej pogodbi.</w:t>
      </w:r>
    </w:p>
    <w:p w14:paraId="0162CBFF" w14:textId="77777777" w:rsidR="005C3A3D" w:rsidRDefault="005C3A3D" w:rsidP="005C3A3D">
      <w:pPr>
        <w:autoSpaceDE w:val="0"/>
        <w:autoSpaceDN w:val="0"/>
        <w:adjustRightInd w:val="0"/>
        <w:spacing w:after="0" w:line="240" w:lineRule="auto"/>
        <w:jc w:val="both"/>
        <w:rPr>
          <w:rFonts w:ascii="Arial" w:eastAsia="Times New Roman" w:hAnsi="Arial" w:cs="Arial"/>
          <w:iCs/>
          <w:sz w:val="18"/>
          <w:szCs w:val="18"/>
          <w:lang w:eastAsia="sl-SI"/>
        </w:rPr>
      </w:pPr>
    </w:p>
    <w:p w14:paraId="4638AB5C"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p>
    <w:p w14:paraId="6A5AF815" w14:textId="77777777" w:rsidR="00EF0622" w:rsidRDefault="00EF0622" w:rsidP="005C3A3D">
      <w:pPr>
        <w:spacing w:after="0" w:line="240" w:lineRule="auto"/>
        <w:ind w:left="-142"/>
        <w:jc w:val="center"/>
        <w:rPr>
          <w:rFonts w:ascii="Arial" w:eastAsia="Times New Roman" w:hAnsi="Arial" w:cs="Arial"/>
          <w:bCs/>
          <w:iCs/>
          <w:sz w:val="18"/>
          <w:szCs w:val="18"/>
          <w:lang w:eastAsia="sl-SI"/>
        </w:rPr>
      </w:pPr>
    </w:p>
    <w:p w14:paraId="0712CB55" w14:textId="6C393960"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4. člen</w:t>
      </w:r>
    </w:p>
    <w:p w14:paraId="770F31D3" w14:textId="77777777" w:rsidR="005C3A3D" w:rsidRDefault="005C3A3D" w:rsidP="005C3A3D">
      <w:pPr>
        <w:spacing w:after="0" w:line="240" w:lineRule="auto"/>
        <w:ind w:left="-142"/>
        <w:rPr>
          <w:rFonts w:ascii="Arial" w:eastAsia="Times New Roman" w:hAnsi="Arial" w:cs="Arial"/>
          <w:bCs/>
          <w:iCs/>
          <w:sz w:val="18"/>
          <w:szCs w:val="18"/>
          <w:lang w:eastAsia="sl-SI"/>
        </w:rPr>
      </w:pPr>
    </w:p>
    <w:p w14:paraId="1CF76377"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59AF90CA" w14:textId="77777777" w:rsidR="005C3A3D" w:rsidRDefault="005C3A3D" w:rsidP="005C3A3D">
      <w:pPr>
        <w:spacing w:after="0" w:line="240" w:lineRule="auto"/>
        <w:ind w:left="-142"/>
        <w:rPr>
          <w:rFonts w:ascii="Arial" w:eastAsia="Times New Roman" w:hAnsi="Arial" w:cs="Arial"/>
          <w:b/>
          <w:iCs/>
          <w:sz w:val="18"/>
          <w:szCs w:val="18"/>
          <w:lang w:eastAsia="sl-SI"/>
        </w:rPr>
      </w:pPr>
    </w:p>
    <w:p w14:paraId="3F5276F1"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5. člen</w:t>
      </w:r>
    </w:p>
    <w:p w14:paraId="59A9C20F"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6086905D" w14:textId="77777777" w:rsidR="005C3A3D" w:rsidRDefault="005C3A3D" w:rsidP="005C3A3D">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Letni strošek preventivnega vzdrževanja znaša ______________ EUR brez DDV oz. ___________EUR z DDV. </w:t>
      </w:r>
    </w:p>
    <w:p w14:paraId="255D349A" w14:textId="77777777" w:rsidR="005C3A3D" w:rsidRDefault="005C3A3D" w:rsidP="005C3A3D">
      <w:pPr>
        <w:spacing w:after="0" w:line="240" w:lineRule="auto"/>
        <w:ind w:left="-142"/>
        <w:jc w:val="both"/>
        <w:rPr>
          <w:rFonts w:ascii="Arial" w:eastAsia="Times New Roman" w:hAnsi="Arial" w:cs="Arial"/>
          <w:iCs/>
          <w:sz w:val="18"/>
          <w:szCs w:val="18"/>
          <w:lang w:eastAsia="sl-SI"/>
        </w:rPr>
      </w:pPr>
    </w:p>
    <w:p w14:paraId="03B7B23E" w14:textId="6F036D03"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w:t>
      </w:r>
      <w:r w:rsidR="008640C8">
        <w:rPr>
          <w:rFonts w:ascii="Arial" w:eastAsia="Times New Roman" w:hAnsi="Arial" w:cs="Arial"/>
          <w:sz w:val="18"/>
          <w:szCs w:val="18"/>
          <w:lang w:eastAsia="sl-SI"/>
        </w:rPr>
        <w:t>9</w:t>
      </w:r>
      <w:r w:rsidR="00A00582">
        <w:rPr>
          <w:rFonts w:ascii="Arial" w:eastAsia="Times New Roman" w:hAnsi="Arial" w:cs="Arial"/>
          <w:sz w:val="18"/>
          <w:szCs w:val="18"/>
          <w:lang w:eastAsia="sl-SI"/>
        </w:rPr>
        <w:t>- letna</w:t>
      </w:r>
      <w:r>
        <w:rPr>
          <w:rFonts w:ascii="Arial" w:eastAsia="Times New Roman" w:hAnsi="Arial" w:cs="Arial"/>
          <w:sz w:val="18"/>
          <w:szCs w:val="18"/>
          <w:lang w:eastAsia="sl-SI"/>
        </w:rPr>
        <w:t xml:space="preserve"> pogodbena vrednost storitev preventivnega vzdrževanja opreme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p>
    <w:p w14:paraId="393DB423" w14:textId="77777777" w:rsidR="005C3A3D" w:rsidRDefault="005C3A3D" w:rsidP="005C3A3D">
      <w:pPr>
        <w:spacing w:after="0" w:line="240" w:lineRule="auto"/>
        <w:ind w:left="-142"/>
        <w:rPr>
          <w:rFonts w:ascii="Arial" w:eastAsia="Times New Roman" w:hAnsi="Arial" w:cs="Arial"/>
          <w:sz w:val="18"/>
          <w:szCs w:val="18"/>
          <w:lang w:eastAsia="sl-SI"/>
        </w:rPr>
      </w:pPr>
    </w:p>
    <w:p w14:paraId="10F3BF61" w14:textId="70E8F9FE" w:rsidR="00AE5D57" w:rsidRDefault="005C3A3D" w:rsidP="00AE5D57">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w:t>
      </w:r>
      <w:r w:rsidR="008640C8">
        <w:rPr>
          <w:rFonts w:ascii="Arial" w:eastAsia="Times New Roman" w:hAnsi="Arial" w:cs="Arial"/>
          <w:sz w:val="18"/>
          <w:szCs w:val="18"/>
          <w:lang w:eastAsia="sl-SI"/>
        </w:rPr>
        <w:t>9</w:t>
      </w:r>
      <w:r w:rsidR="00A00582" w:rsidRPr="00EF0622">
        <w:rPr>
          <w:rFonts w:ascii="Arial" w:eastAsia="Times New Roman" w:hAnsi="Arial" w:cs="Arial"/>
          <w:sz w:val="18"/>
          <w:szCs w:val="18"/>
          <w:lang w:eastAsia="sl-SI"/>
        </w:rPr>
        <w:t>-</w:t>
      </w:r>
      <w:r w:rsidR="00A00582">
        <w:rPr>
          <w:rFonts w:ascii="Arial" w:eastAsia="Times New Roman" w:hAnsi="Arial" w:cs="Arial"/>
          <w:sz w:val="18"/>
          <w:szCs w:val="18"/>
          <w:lang w:eastAsia="sl-SI"/>
        </w:rPr>
        <w:t xml:space="preserve"> letna</w:t>
      </w:r>
      <w:r>
        <w:rPr>
          <w:rFonts w:ascii="Arial" w:eastAsia="Times New Roman" w:hAnsi="Arial" w:cs="Arial"/>
          <w:sz w:val="18"/>
          <w:szCs w:val="18"/>
          <w:lang w:eastAsia="sl-SI"/>
        </w:rPr>
        <w:t xml:space="preserve"> pogodbena vrednost storitev izrednega vzdrževanja opreme (odprava napak, okvar)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r w:rsidR="00AE5D57" w:rsidRPr="00036B4D">
        <w:rPr>
          <w:rFonts w:ascii="Arial" w:hAnsi="Arial" w:cs="Arial"/>
          <w:color w:val="C00000"/>
          <w:position w:val="-2"/>
          <w:sz w:val="18"/>
          <w:szCs w:val="18"/>
        </w:rPr>
        <w:t>(</w:t>
      </w:r>
      <w:r w:rsidR="00AE5D57">
        <w:rPr>
          <w:rFonts w:ascii="Arial" w:hAnsi="Arial" w:cs="Arial"/>
          <w:color w:val="C00000"/>
          <w:position w:val="-2"/>
          <w:sz w:val="18"/>
          <w:szCs w:val="18"/>
        </w:rPr>
        <w:t xml:space="preserve">opomba kalkulacija izračuna po metodi: </w:t>
      </w:r>
      <w:r w:rsidR="00624ABA">
        <w:rPr>
          <w:rFonts w:ascii="Arial" w:hAnsi="Arial" w:cs="Arial"/>
          <w:color w:val="C00000"/>
          <w:position w:val="-2"/>
          <w:sz w:val="18"/>
          <w:szCs w:val="18"/>
        </w:rPr>
        <w:t>3</w:t>
      </w:r>
      <w:r w:rsidR="00AE5D57" w:rsidRPr="00036B4D">
        <w:rPr>
          <w:rFonts w:ascii="Arial" w:hAnsi="Arial" w:cs="Arial"/>
          <w:color w:val="C00000"/>
          <w:position w:val="-2"/>
          <w:sz w:val="18"/>
          <w:szCs w:val="18"/>
        </w:rPr>
        <w:t>% vrednosti opreme za vsako leto X</w:t>
      </w:r>
      <w:r w:rsidR="00AE5D57">
        <w:rPr>
          <w:rFonts w:ascii="Arial" w:hAnsi="Arial" w:cs="Arial"/>
          <w:color w:val="C00000"/>
          <w:position w:val="-2"/>
          <w:sz w:val="18"/>
          <w:szCs w:val="18"/>
        </w:rPr>
        <w:t xml:space="preserve"> št.let trajanja pogodbe</w:t>
      </w:r>
      <w:r w:rsidR="00AE5D57" w:rsidRPr="00036B4D">
        <w:rPr>
          <w:rFonts w:ascii="Arial" w:hAnsi="Arial" w:cs="Arial"/>
          <w:color w:val="C00000"/>
          <w:position w:val="-2"/>
          <w:sz w:val="18"/>
          <w:szCs w:val="18"/>
        </w:rPr>
        <w:t>)</w:t>
      </w:r>
      <w:r w:rsidR="00AE5D57">
        <w:rPr>
          <w:rFonts w:ascii="Arial" w:eastAsia="Times New Roman" w:hAnsi="Arial" w:cs="Arial"/>
          <w:sz w:val="18"/>
          <w:szCs w:val="18"/>
          <w:lang w:eastAsia="sl-SI"/>
        </w:rPr>
        <w:t xml:space="preserve">.  </w:t>
      </w:r>
    </w:p>
    <w:p w14:paraId="6CD47729" w14:textId="77777777" w:rsidR="005C3A3D" w:rsidRDefault="005C3A3D" w:rsidP="005C3A3D">
      <w:pPr>
        <w:spacing w:after="0" w:line="240" w:lineRule="auto"/>
        <w:ind w:left="-142"/>
        <w:rPr>
          <w:rFonts w:ascii="Arial" w:eastAsia="Times New Roman" w:hAnsi="Arial" w:cs="Arial"/>
          <w:bCs/>
          <w:sz w:val="18"/>
          <w:szCs w:val="18"/>
          <w:lang w:eastAsia="sl-SI"/>
        </w:rPr>
      </w:pPr>
    </w:p>
    <w:p w14:paraId="2DEC4473" w14:textId="77777777" w:rsidR="005C3A3D" w:rsidRDefault="005C3A3D" w:rsidP="005C3A3D">
      <w:pPr>
        <w:spacing w:after="0" w:line="240" w:lineRule="auto"/>
        <w:ind w:left="-142"/>
        <w:rPr>
          <w:rFonts w:ascii="Arial" w:eastAsia="Times New Roman" w:hAnsi="Arial" w:cs="Arial"/>
          <w:bCs/>
          <w:sz w:val="18"/>
          <w:szCs w:val="18"/>
          <w:lang w:eastAsia="sl-SI"/>
        </w:rPr>
      </w:pPr>
    </w:p>
    <w:p w14:paraId="5C0AC0A0" w14:textId="77777777" w:rsidR="005C3A3D" w:rsidRDefault="005C3A3D" w:rsidP="005C3A3D">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 xml:space="preserve">V ceni so vključeni vsi  stroški izvajalca, popusti in rabati. </w:t>
      </w:r>
    </w:p>
    <w:p w14:paraId="6306DD0C" w14:textId="7CB00361"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rPr>
        <w:t>I</w:t>
      </w:r>
      <w:r>
        <w:rPr>
          <w:rFonts w:ascii="Arial" w:eastAsia="Times New Roman" w:hAnsi="Arial" w:cs="Arial"/>
          <w:bCs/>
          <w:sz w:val="18"/>
          <w:szCs w:val="18"/>
          <w:lang w:eastAsia="sl-SI"/>
        </w:rPr>
        <w:t xml:space="preserve">zredno vzdrževanje – odprava napak, okvar se obračunava po </w:t>
      </w:r>
      <w:r>
        <w:rPr>
          <w:rFonts w:ascii="Arial" w:eastAsia="Times New Roman" w:hAnsi="Arial" w:cs="Arial"/>
          <w:bCs/>
          <w:sz w:val="18"/>
          <w:szCs w:val="18"/>
          <w:lang w:eastAsia="ar-SA"/>
        </w:rPr>
        <w:t>dejansko nastalih stroških (porabljeni material, delo, potni stroški), po cenah</w:t>
      </w:r>
      <w:r w:rsidR="000E0EDD">
        <w:rPr>
          <w:rFonts w:ascii="Arial" w:eastAsia="Times New Roman" w:hAnsi="Arial" w:cs="Arial"/>
          <w:bCs/>
          <w:sz w:val="18"/>
          <w:szCs w:val="18"/>
          <w:lang w:eastAsia="ar-SA"/>
        </w:rPr>
        <w:t>,</w:t>
      </w:r>
      <w:r>
        <w:rPr>
          <w:rFonts w:ascii="Arial" w:eastAsia="Times New Roman" w:hAnsi="Arial" w:cs="Arial"/>
          <w:bCs/>
          <w:sz w:val="18"/>
          <w:szCs w:val="18"/>
          <w:lang w:eastAsia="ar-SA"/>
        </w:rPr>
        <w:t xml:space="preserve"> </w:t>
      </w:r>
      <w:r>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Pr>
          <w:rFonts w:ascii="Arial" w:eastAsia="Times New Roman" w:hAnsi="Arial" w:cs="Arial"/>
          <w:bCs/>
          <w:sz w:val="18"/>
          <w:szCs w:val="18"/>
          <w:lang w:eastAsia="ar-SA"/>
        </w:rPr>
        <w:t xml:space="preserve"> </w:t>
      </w:r>
      <w:r w:rsidRPr="00EF0622">
        <w:rPr>
          <w:rFonts w:ascii="Arial" w:eastAsia="Times New Roman" w:hAnsi="Arial" w:cs="Arial"/>
          <w:bCs/>
          <w:sz w:val="18"/>
          <w:szCs w:val="18"/>
          <w:lang w:eastAsia="ar-SA"/>
        </w:rPr>
        <w:t xml:space="preserve">Okvirna </w:t>
      </w:r>
      <w:r w:rsidR="008640C8">
        <w:rPr>
          <w:rFonts w:ascii="Arial" w:eastAsia="Times New Roman" w:hAnsi="Arial" w:cs="Arial"/>
          <w:bCs/>
          <w:sz w:val="18"/>
          <w:szCs w:val="18"/>
          <w:lang w:eastAsia="ar-SA"/>
        </w:rPr>
        <w:t>9</w:t>
      </w:r>
      <w:r w:rsidRPr="005D569C">
        <w:rPr>
          <w:rFonts w:ascii="Arial" w:eastAsia="Times New Roman" w:hAnsi="Arial" w:cs="Arial"/>
          <w:bCs/>
          <w:sz w:val="18"/>
          <w:szCs w:val="18"/>
          <w:lang w:eastAsia="ar-SA"/>
        </w:rPr>
        <w:t xml:space="preserve"> letna</w:t>
      </w:r>
      <w:r>
        <w:rPr>
          <w:rFonts w:ascii="Arial" w:eastAsia="Times New Roman" w:hAnsi="Arial" w:cs="Arial"/>
          <w:bCs/>
          <w:sz w:val="18"/>
          <w:szCs w:val="18"/>
          <w:lang w:eastAsia="ar-SA"/>
        </w:rPr>
        <w:t xml:space="preserve"> vrednost je navedena ob upoštevanju izračunane ocenjene vrednosti za to storitev in pomeni v tem primeru max.</w:t>
      </w:r>
      <w:r w:rsidR="000E0EDD">
        <w:rPr>
          <w:rFonts w:ascii="Arial" w:eastAsia="Times New Roman" w:hAnsi="Arial" w:cs="Arial"/>
          <w:bCs/>
          <w:sz w:val="18"/>
          <w:szCs w:val="18"/>
          <w:lang w:eastAsia="ar-SA"/>
        </w:rPr>
        <w:t xml:space="preserve"> </w:t>
      </w:r>
      <w:r>
        <w:rPr>
          <w:rFonts w:ascii="Arial" w:eastAsia="Times New Roman" w:hAnsi="Arial" w:cs="Arial"/>
          <w:bCs/>
          <w:sz w:val="18"/>
          <w:szCs w:val="18"/>
          <w:lang w:eastAsia="ar-SA"/>
        </w:rPr>
        <w:t xml:space="preserve">možno pogodbeno vrednost postavke izrednega vzdrževanja. </w:t>
      </w:r>
    </w:p>
    <w:p w14:paraId="195B035B" w14:textId="77777777" w:rsidR="005C3A3D" w:rsidRDefault="005C3A3D" w:rsidP="005C3A3D">
      <w:pPr>
        <w:spacing w:after="0" w:line="240" w:lineRule="auto"/>
        <w:ind w:left="-142"/>
        <w:rPr>
          <w:rFonts w:ascii="Arial" w:eastAsia="Times New Roman" w:hAnsi="Arial" w:cs="Arial"/>
          <w:bCs/>
          <w:iCs/>
          <w:sz w:val="18"/>
          <w:szCs w:val="18"/>
          <w:lang w:eastAsia="sl-SI"/>
        </w:rPr>
      </w:pPr>
    </w:p>
    <w:p w14:paraId="539C8669" w14:textId="77777777" w:rsidR="005C3A3D" w:rsidRDefault="005C3A3D" w:rsidP="00221E94">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14:paraId="36DD4782" w14:textId="77777777" w:rsidR="005C3A3D" w:rsidRDefault="005C3A3D" w:rsidP="005C3A3D">
      <w:pPr>
        <w:spacing w:after="0" w:line="240" w:lineRule="auto"/>
        <w:ind w:left="-142"/>
        <w:rPr>
          <w:rFonts w:ascii="Arial" w:eastAsia="Times New Roman" w:hAnsi="Arial" w:cs="Arial"/>
          <w:b/>
          <w:iCs/>
          <w:sz w:val="18"/>
          <w:szCs w:val="18"/>
          <w:lang w:eastAsia="sl-SI"/>
        </w:rPr>
      </w:pPr>
    </w:p>
    <w:p w14:paraId="620D0623"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28B16A99"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6. člen</w:t>
      </w:r>
    </w:p>
    <w:p w14:paraId="3953290E" w14:textId="77777777" w:rsidR="005C3A3D" w:rsidRDefault="005C3A3D" w:rsidP="005C3A3D">
      <w:pPr>
        <w:tabs>
          <w:tab w:val="left" w:pos="1418"/>
        </w:tabs>
        <w:suppressAutoHyphens/>
        <w:spacing w:after="0" w:line="240" w:lineRule="auto"/>
        <w:ind w:left="-142"/>
        <w:rPr>
          <w:rFonts w:ascii="Arial" w:eastAsia="Times New Roman" w:hAnsi="Arial" w:cs="Arial"/>
          <w:b/>
          <w:sz w:val="18"/>
          <w:szCs w:val="18"/>
        </w:rPr>
      </w:pPr>
    </w:p>
    <w:p w14:paraId="465ABDC6" w14:textId="77777777" w:rsidR="005C3A3D" w:rsidRDefault="005C3A3D" w:rsidP="005C3A3D">
      <w:pPr>
        <w:tabs>
          <w:tab w:val="left" w:pos="1418"/>
        </w:tabs>
        <w:suppressAutoHyphens/>
        <w:spacing w:after="0" w:line="240" w:lineRule="auto"/>
        <w:ind w:left="-142"/>
        <w:jc w:val="both"/>
        <w:rPr>
          <w:rFonts w:ascii="Arial" w:eastAsia="Times New Roman" w:hAnsi="Arial" w:cs="Arial"/>
          <w:bCs/>
          <w:sz w:val="18"/>
          <w:szCs w:val="18"/>
        </w:rPr>
      </w:pPr>
      <w:r>
        <w:rPr>
          <w:rFonts w:ascii="Arial" w:eastAsia="Times New Roman" w:hAnsi="Arial" w:cs="Arial"/>
          <w:bCs/>
          <w:sz w:val="18"/>
          <w:szCs w:val="18"/>
        </w:rPr>
        <w:t>Cene po predračunu in cene po</w:t>
      </w:r>
      <w:r>
        <w:rPr>
          <w:rFonts w:ascii="Arial" w:eastAsia="Times New Roman" w:hAnsi="Arial" w:cs="Arial"/>
          <w:bCs/>
          <w:sz w:val="18"/>
          <w:szCs w:val="18"/>
          <w:lang w:eastAsia="sl-SI"/>
        </w:rPr>
        <w:t xml:space="preserve"> ceniku rezervnih delov izvajalca (ki je bil predložen v okviru ponudbene dokumentacije) </w:t>
      </w:r>
      <w:r>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222F3DE8"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0966B31E"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Izvajalec se zavezuje naročnika pisno zaprositi za spremembo cen. O spremembi cen pogodbeni stranki skleneta aneks k tej pogodbi.</w:t>
      </w:r>
    </w:p>
    <w:p w14:paraId="43F24477"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40395668"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7. člen</w:t>
      </w:r>
    </w:p>
    <w:p w14:paraId="72B4B110"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18F9B87D"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iCs/>
          <w:sz w:val="18"/>
          <w:szCs w:val="18"/>
          <w:lang w:eastAsia="sl-SI"/>
        </w:rPr>
        <w:t>Izvajalec se obvezuje, da bo naročniku izvajal storitve skladno s prilogo: Specifikacijo zahtev naročnika za predmet javnega naročila,</w:t>
      </w:r>
      <w:r>
        <w:rPr>
          <w:rFonts w:ascii="Arial" w:eastAsia="Times New Roman" w:hAnsi="Arial" w:cs="Arial"/>
          <w:bCs/>
          <w:sz w:val="18"/>
          <w:szCs w:val="18"/>
          <w:lang w:eastAsia="sl-SI"/>
        </w:rPr>
        <w:t xml:space="preserve"> skladno s pravili stroke, mednarodnimi standardi in veljavnimi predpisi v Republiki Sloveniji.</w:t>
      </w:r>
    </w:p>
    <w:p w14:paraId="3F2748AF"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611C4108" w14:textId="77777777" w:rsidR="005C3A3D" w:rsidRDefault="005C3A3D" w:rsidP="005C3A3D">
      <w:pPr>
        <w:spacing w:after="0" w:line="240" w:lineRule="auto"/>
        <w:ind w:left="-142"/>
        <w:jc w:val="center"/>
        <w:rPr>
          <w:rFonts w:ascii="Arial" w:eastAsia="Times New Roman" w:hAnsi="Arial" w:cs="Arial"/>
          <w:b/>
          <w:iCs/>
          <w:sz w:val="18"/>
          <w:szCs w:val="18"/>
          <w:lang w:eastAsia="sl-SI"/>
        </w:rPr>
      </w:pPr>
    </w:p>
    <w:p w14:paraId="13F7B97C"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8. člen</w:t>
      </w:r>
    </w:p>
    <w:p w14:paraId="21937AE7"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p>
    <w:p w14:paraId="31DEB3E1" w14:textId="15A0B45B" w:rsidR="005C3A3D" w:rsidRPr="00CC2035" w:rsidRDefault="005C3A3D" w:rsidP="005C3A3D">
      <w:pPr>
        <w:spacing w:after="0" w:line="240" w:lineRule="auto"/>
        <w:ind w:left="-142"/>
        <w:jc w:val="both"/>
        <w:rPr>
          <w:rFonts w:ascii="Arial" w:hAnsi="Arial" w:cs="Arial"/>
          <w:position w:val="-2"/>
          <w:sz w:val="18"/>
          <w:szCs w:val="18"/>
        </w:rPr>
      </w:pPr>
      <w:r w:rsidRPr="00CC2035">
        <w:rPr>
          <w:rFonts w:ascii="Arial" w:hAnsi="Arial" w:cs="Arial"/>
          <w:position w:val="-2"/>
          <w:sz w:val="18"/>
          <w:szCs w:val="18"/>
        </w:rPr>
        <w:t xml:space="preserve">Odzivni čas servisa </w:t>
      </w:r>
      <w:r w:rsidR="000E0EDD">
        <w:rPr>
          <w:rFonts w:ascii="Arial" w:hAnsi="Arial" w:cs="Arial"/>
          <w:position w:val="-2"/>
          <w:sz w:val="18"/>
          <w:szCs w:val="18"/>
        </w:rPr>
        <w:t xml:space="preserve">je </w:t>
      </w:r>
      <w:r w:rsidRPr="00CC2035">
        <w:rPr>
          <w:rFonts w:ascii="Arial" w:hAnsi="Arial" w:cs="Arial"/>
          <w:position w:val="-2"/>
          <w:sz w:val="18"/>
          <w:szCs w:val="18"/>
        </w:rPr>
        <w:t xml:space="preserve">največ </w:t>
      </w:r>
      <w:r w:rsidR="00197B90">
        <w:rPr>
          <w:rFonts w:ascii="Arial" w:hAnsi="Arial" w:cs="Arial"/>
          <w:position w:val="-2"/>
          <w:sz w:val="18"/>
          <w:szCs w:val="18"/>
        </w:rPr>
        <w:t>4</w:t>
      </w:r>
      <w:r w:rsidRPr="00CC2035">
        <w:rPr>
          <w:rFonts w:ascii="Arial" w:hAnsi="Arial" w:cs="Arial"/>
          <w:position w:val="-2"/>
          <w:sz w:val="18"/>
          <w:szCs w:val="18"/>
        </w:rPr>
        <w:t xml:space="preserve"> ur</w:t>
      </w:r>
      <w:r w:rsidR="00197B90">
        <w:rPr>
          <w:rFonts w:ascii="Arial" w:hAnsi="Arial" w:cs="Arial"/>
          <w:position w:val="-2"/>
          <w:sz w:val="18"/>
          <w:szCs w:val="18"/>
        </w:rPr>
        <w:t>e</w:t>
      </w:r>
      <w:r w:rsidRPr="00CC2035">
        <w:rPr>
          <w:rFonts w:ascii="Arial" w:hAnsi="Arial" w:cs="Arial"/>
          <w:position w:val="-2"/>
          <w:sz w:val="18"/>
          <w:szCs w:val="18"/>
        </w:rPr>
        <w:t xml:space="preserve"> po prijavi okvare s strani pooblaščene osebe naročnika po e-pošti, v nujnih primerih tudi po telefonu. Odzivni čas pomeni, da se servis javi in se z naročnikom dogovorita o vsebini in času odprave okvare.</w:t>
      </w:r>
    </w:p>
    <w:p w14:paraId="47A78EE9" w14:textId="6119BEA7" w:rsidR="005C3A3D" w:rsidRPr="00CC2035" w:rsidRDefault="005C3A3D" w:rsidP="005C3A3D">
      <w:pPr>
        <w:spacing w:after="0" w:line="240" w:lineRule="auto"/>
        <w:ind w:left="-142"/>
        <w:jc w:val="both"/>
        <w:rPr>
          <w:rFonts w:ascii="Arial" w:hAnsi="Arial" w:cs="Arial"/>
          <w:position w:val="-2"/>
          <w:sz w:val="18"/>
          <w:szCs w:val="18"/>
        </w:rPr>
      </w:pPr>
      <w:r w:rsidRPr="00CC2035">
        <w:rPr>
          <w:rFonts w:ascii="Arial" w:hAnsi="Arial" w:cs="Arial"/>
          <w:position w:val="-2"/>
          <w:sz w:val="18"/>
          <w:szCs w:val="18"/>
        </w:rPr>
        <w:t xml:space="preserve">Odprava okvare </w:t>
      </w:r>
      <w:r w:rsidR="000E0EDD">
        <w:rPr>
          <w:rFonts w:ascii="Arial" w:hAnsi="Arial" w:cs="Arial"/>
          <w:position w:val="-2"/>
          <w:sz w:val="18"/>
          <w:szCs w:val="18"/>
        </w:rPr>
        <w:t xml:space="preserve">je </w:t>
      </w:r>
      <w:r w:rsidRPr="00CC2035">
        <w:rPr>
          <w:rFonts w:ascii="Arial" w:hAnsi="Arial" w:cs="Arial"/>
          <w:position w:val="-2"/>
          <w:sz w:val="18"/>
          <w:szCs w:val="18"/>
        </w:rPr>
        <w:t xml:space="preserve">nato v 48-ih urah po odzivu serviserja oz. izjemoma več po dogovoru z naročnikom (če je npr. potrebno rezervni del pridobiti iz tujine), vendar je izvajalec v tem primeru dolžan naročnika pisno obvestiti o dejanskem času odprave napake. </w:t>
      </w:r>
    </w:p>
    <w:p w14:paraId="02226820" w14:textId="77777777" w:rsidR="005C3A3D" w:rsidRDefault="005C3A3D" w:rsidP="005C3A3D">
      <w:pPr>
        <w:spacing w:after="0" w:line="240" w:lineRule="auto"/>
        <w:ind w:left="-142"/>
        <w:jc w:val="both"/>
        <w:rPr>
          <w:rFonts w:ascii="Arial" w:hAnsi="Arial" w:cs="Arial"/>
          <w:position w:val="-2"/>
          <w:sz w:val="18"/>
          <w:szCs w:val="18"/>
        </w:rPr>
      </w:pPr>
    </w:p>
    <w:p w14:paraId="7D01412E" w14:textId="2407D455" w:rsidR="005C3A3D" w:rsidRDefault="005C3A3D" w:rsidP="005C3A3D">
      <w:pPr>
        <w:spacing w:after="0" w:line="240" w:lineRule="auto"/>
        <w:ind w:left="-142"/>
        <w:jc w:val="both"/>
        <w:rPr>
          <w:rFonts w:ascii="Arial" w:hAnsi="Arial" w:cs="Arial"/>
          <w:color w:val="000000"/>
          <w:position w:val="-2"/>
          <w:sz w:val="18"/>
          <w:szCs w:val="18"/>
        </w:rPr>
      </w:pPr>
      <w:r>
        <w:rPr>
          <w:rFonts w:ascii="Arial" w:hAnsi="Arial" w:cs="Arial"/>
          <w:position w:val="-2"/>
          <w:sz w:val="18"/>
          <w:szCs w:val="18"/>
        </w:rPr>
        <w:t xml:space="preserve">Odzivni čas servisa </w:t>
      </w:r>
      <w:r w:rsidR="000E0EDD">
        <w:rPr>
          <w:rFonts w:ascii="Arial" w:hAnsi="Arial" w:cs="Arial"/>
          <w:position w:val="-2"/>
          <w:sz w:val="18"/>
          <w:szCs w:val="18"/>
        </w:rPr>
        <w:t xml:space="preserve">je </w:t>
      </w:r>
      <w:r>
        <w:rPr>
          <w:rFonts w:ascii="Arial" w:hAnsi="Arial" w:cs="Arial"/>
          <w:position w:val="-2"/>
          <w:sz w:val="18"/>
          <w:szCs w:val="18"/>
        </w:rPr>
        <w:t xml:space="preserve">največ 1 mesec v primeru preventivnega vzdrževanja po navodilu proizvajalca opreme. </w:t>
      </w:r>
    </w:p>
    <w:p w14:paraId="342E6C56" w14:textId="77777777" w:rsidR="005C3A3D" w:rsidRDefault="005C3A3D" w:rsidP="005C3A3D">
      <w:pPr>
        <w:spacing w:after="0" w:line="240" w:lineRule="auto"/>
        <w:ind w:left="-142"/>
        <w:jc w:val="both"/>
        <w:rPr>
          <w:rFonts w:ascii="Arial" w:hAnsi="Arial" w:cs="Arial"/>
          <w:color w:val="000000"/>
          <w:position w:val="-2"/>
          <w:sz w:val="18"/>
          <w:szCs w:val="18"/>
        </w:rPr>
      </w:pPr>
    </w:p>
    <w:p w14:paraId="73FEFBED" w14:textId="77777777" w:rsidR="005C3A3D" w:rsidRPr="000116DA" w:rsidRDefault="005C3A3D" w:rsidP="005C3A3D">
      <w:pPr>
        <w:spacing w:after="0" w:line="240" w:lineRule="auto"/>
        <w:ind w:left="-142"/>
        <w:jc w:val="both"/>
        <w:rPr>
          <w:rFonts w:ascii="Arial" w:hAnsi="Arial" w:cs="Arial"/>
          <w:color w:val="000000"/>
          <w:position w:val="-2"/>
          <w:sz w:val="18"/>
          <w:szCs w:val="18"/>
        </w:rPr>
      </w:pPr>
      <w:r>
        <w:rPr>
          <w:rFonts w:ascii="Arial" w:eastAsia="Times New Roman" w:hAnsi="Arial" w:cs="Arial"/>
          <w:sz w:val="18"/>
          <w:szCs w:val="18"/>
          <w:lang w:eastAsia="sl-SI"/>
        </w:rPr>
        <w:t>Izvajalec zagotavlja dosegljivost servisne službe na:</w:t>
      </w:r>
    </w:p>
    <w:p w14:paraId="1813A764" w14:textId="77777777" w:rsidR="005C3A3D" w:rsidRDefault="005C3A3D" w:rsidP="005C3A3D">
      <w:pPr>
        <w:spacing w:after="0" w:line="240" w:lineRule="auto"/>
        <w:ind w:left="-142"/>
        <w:rPr>
          <w:rFonts w:ascii="Arial" w:eastAsia="Times New Roman" w:hAnsi="Arial" w:cs="Arial"/>
          <w:sz w:val="18"/>
          <w:szCs w:val="18"/>
        </w:rPr>
      </w:pPr>
    </w:p>
    <w:p w14:paraId="45095735" w14:textId="77777777" w:rsidR="005C3A3D" w:rsidRDefault="005C3A3D" w:rsidP="005C3A3D">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lastRenderedPageBreak/>
        <w:t>telefonski številki _____________________________</w:t>
      </w:r>
    </w:p>
    <w:p w14:paraId="126368B8" w14:textId="77777777" w:rsidR="005C3A3D" w:rsidRDefault="005C3A3D" w:rsidP="005C3A3D">
      <w:pPr>
        <w:spacing w:after="0" w:line="240" w:lineRule="auto"/>
        <w:ind w:left="-142"/>
        <w:rPr>
          <w:rFonts w:ascii="Arial" w:eastAsia="Times New Roman" w:hAnsi="Arial" w:cs="Arial"/>
          <w:sz w:val="18"/>
          <w:szCs w:val="18"/>
        </w:rPr>
      </w:pPr>
    </w:p>
    <w:p w14:paraId="0AB513DE"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gsm_________________________________________</w:t>
      </w:r>
    </w:p>
    <w:p w14:paraId="5FC7E7E4" w14:textId="77777777" w:rsidR="005C3A3D" w:rsidRDefault="005C3A3D" w:rsidP="005C3A3D">
      <w:pPr>
        <w:spacing w:after="0" w:line="240" w:lineRule="auto"/>
        <w:ind w:left="-142"/>
        <w:rPr>
          <w:rFonts w:ascii="Arial" w:eastAsia="Times New Roman" w:hAnsi="Arial" w:cs="Arial"/>
          <w:sz w:val="18"/>
          <w:szCs w:val="18"/>
          <w:lang w:eastAsia="sl-SI"/>
        </w:rPr>
      </w:pPr>
    </w:p>
    <w:p w14:paraId="1317F12B" w14:textId="77777777" w:rsidR="005C3A3D" w:rsidRDefault="005C3A3D" w:rsidP="005C3A3D">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e-mail_______________________________________</w:t>
      </w:r>
    </w:p>
    <w:p w14:paraId="188BC236"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44A63EF3"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Kontaktna oseba ______________________________</w:t>
      </w:r>
    </w:p>
    <w:p w14:paraId="38C9C5FF" w14:textId="77777777" w:rsidR="005C3A3D" w:rsidRDefault="005C3A3D" w:rsidP="005C3A3D">
      <w:pPr>
        <w:spacing w:after="0" w:line="240" w:lineRule="auto"/>
        <w:ind w:left="-142"/>
        <w:rPr>
          <w:rFonts w:ascii="Arial" w:eastAsia="Times New Roman" w:hAnsi="Arial" w:cs="Arial"/>
          <w:b/>
          <w:iCs/>
          <w:sz w:val="18"/>
          <w:szCs w:val="18"/>
          <w:lang w:eastAsia="sl-SI"/>
        </w:rPr>
      </w:pPr>
    </w:p>
    <w:p w14:paraId="2FBD99AF" w14:textId="77777777" w:rsidR="005C3A3D" w:rsidRDefault="005C3A3D" w:rsidP="005C3A3D">
      <w:pPr>
        <w:spacing w:after="0" w:line="240" w:lineRule="auto"/>
        <w:ind w:left="-142"/>
        <w:rPr>
          <w:rFonts w:ascii="Arial" w:eastAsia="Times New Roman" w:hAnsi="Arial" w:cs="Arial"/>
          <w:b/>
          <w:iCs/>
          <w:sz w:val="18"/>
          <w:szCs w:val="18"/>
          <w:lang w:eastAsia="sl-SI"/>
        </w:rPr>
      </w:pPr>
    </w:p>
    <w:p w14:paraId="17BDA472"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9. člen</w:t>
      </w:r>
    </w:p>
    <w:p w14:paraId="615A6308" w14:textId="77777777" w:rsidR="005C3A3D" w:rsidRDefault="005C3A3D" w:rsidP="005C3A3D">
      <w:pPr>
        <w:spacing w:after="0" w:line="240" w:lineRule="auto"/>
        <w:ind w:left="-142"/>
        <w:rPr>
          <w:rFonts w:ascii="Arial" w:eastAsia="Times New Roman" w:hAnsi="Arial" w:cs="Arial"/>
          <w:sz w:val="18"/>
          <w:szCs w:val="18"/>
          <w:lang w:eastAsia="sl-SI"/>
        </w:rPr>
      </w:pPr>
    </w:p>
    <w:p w14:paraId="63961DE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1105BAED" w14:textId="77777777" w:rsidR="005C3A3D" w:rsidRDefault="005C3A3D" w:rsidP="005C3A3D">
      <w:pPr>
        <w:spacing w:after="0" w:line="240" w:lineRule="auto"/>
        <w:ind w:left="-142"/>
        <w:rPr>
          <w:rFonts w:ascii="Arial" w:eastAsia="Times New Roman" w:hAnsi="Arial" w:cs="Arial"/>
          <w:b/>
          <w:sz w:val="18"/>
          <w:szCs w:val="18"/>
          <w:lang w:eastAsia="sl-SI"/>
        </w:rPr>
      </w:pPr>
    </w:p>
    <w:p w14:paraId="23E0DCAF"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047EDD1A" w14:textId="77777777" w:rsidR="005C3A3D" w:rsidRDefault="005C3A3D" w:rsidP="005C3A3D">
      <w:pPr>
        <w:spacing w:after="0" w:line="240" w:lineRule="auto"/>
        <w:ind w:left="-142"/>
        <w:jc w:val="both"/>
        <w:rPr>
          <w:rFonts w:ascii="Arial" w:eastAsia="Times New Roman" w:hAnsi="Arial" w:cs="Arial"/>
          <w:bCs/>
          <w:sz w:val="18"/>
          <w:szCs w:val="18"/>
          <w:lang w:eastAsia="sl-SI"/>
        </w:rPr>
      </w:pPr>
    </w:p>
    <w:p w14:paraId="11F4D26A"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sz w:val="18"/>
          <w:szCs w:val="18"/>
          <w:lang w:eastAsia="sl-SI"/>
        </w:rPr>
        <w:t xml:space="preserve">   </w:t>
      </w:r>
      <w:r>
        <w:rPr>
          <w:rFonts w:ascii="Arial" w:eastAsia="Times New Roman" w:hAnsi="Arial" w:cs="Arial"/>
          <w:bCs/>
          <w:iCs/>
          <w:sz w:val="18"/>
          <w:szCs w:val="18"/>
          <w:lang w:eastAsia="sl-SI"/>
        </w:rPr>
        <w:t xml:space="preserve"> 10. člen</w:t>
      </w:r>
    </w:p>
    <w:p w14:paraId="7838E72C" w14:textId="77777777" w:rsidR="005C3A3D" w:rsidRDefault="005C3A3D" w:rsidP="005C3A3D">
      <w:pPr>
        <w:spacing w:after="0" w:line="240" w:lineRule="auto"/>
        <w:ind w:left="-142"/>
        <w:jc w:val="center"/>
        <w:rPr>
          <w:rFonts w:ascii="Arial" w:eastAsia="Times New Roman" w:hAnsi="Arial" w:cs="Arial"/>
          <w:bCs/>
          <w:iCs/>
          <w:sz w:val="18"/>
          <w:szCs w:val="18"/>
          <w:lang w:eastAsia="sl-SI"/>
        </w:rPr>
      </w:pPr>
    </w:p>
    <w:p w14:paraId="3A098BCE"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oddelka za patologijo in citologijo, en izvod pa skrbnik medicinske opreme naročnika. </w:t>
      </w:r>
      <w:r w:rsidRPr="000116DA">
        <w:rPr>
          <w:rFonts w:ascii="Arial" w:eastAsia="Times New Roman" w:hAnsi="Arial" w:cs="Arial"/>
          <w:bCs/>
          <w:sz w:val="18"/>
          <w:szCs w:val="18"/>
          <w:lang w:eastAsia="sl-SI"/>
        </w:rPr>
        <w:t>Ob izvajanju preventivnih servisnih pregledov mora izvajalec poskrbeti, da bo na aparatu nameščena nalepka</w:t>
      </w:r>
      <w:r>
        <w:rPr>
          <w:rFonts w:ascii="Arial" w:eastAsia="Times New Roman" w:hAnsi="Arial" w:cs="Arial"/>
          <w:bCs/>
          <w:sz w:val="18"/>
          <w:szCs w:val="18"/>
          <w:lang w:eastAsia="sl-SI"/>
        </w:rPr>
        <w:t>,</w:t>
      </w:r>
      <w:r w:rsidRPr="000116DA">
        <w:rPr>
          <w:rFonts w:ascii="Arial" w:eastAsia="Times New Roman" w:hAnsi="Arial" w:cs="Arial"/>
          <w:bCs/>
          <w:sz w:val="18"/>
          <w:szCs w:val="18"/>
          <w:lang w:eastAsia="sl-SI"/>
        </w:rPr>
        <w:t xml:space="preserve"> iz katere je razviden termin naslednjega preventivnega servisa</w:t>
      </w:r>
      <w:r>
        <w:rPr>
          <w:rFonts w:ascii="Arial" w:eastAsia="Times New Roman" w:hAnsi="Arial" w:cs="Arial"/>
          <w:bCs/>
          <w:sz w:val="18"/>
          <w:szCs w:val="18"/>
          <w:lang w:eastAsia="sl-SI"/>
        </w:rPr>
        <w:t>.</w:t>
      </w:r>
    </w:p>
    <w:p w14:paraId="1B452B64" w14:textId="77777777" w:rsidR="005C3A3D" w:rsidRDefault="005C3A3D" w:rsidP="005C3A3D">
      <w:pPr>
        <w:spacing w:after="0" w:line="240" w:lineRule="auto"/>
        <w:ind w:left="-142"/>
        <w:rPr>
          <w:rFonts w:ascii="Arial" w:eastAsia="Times New Roman" w:hAnsi="Arial" w:cs="Arial"/>
          <w:b/>
          <w:iCs/>
          <w:sz w:val="18"/>
          <w:szCs w:val="18"/>
          <w:lang w:eastAsia="sl-SI"/>
        </w:rPr>
      </w:pPr>
    </w:p>
    <w:p w14:paraId="479E4EBB"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11. člen</w:t>
      </w:r>
    </w:p>
    <w:p w14:paraId="1F3F26A4" w14:textId="77777777" w:rsidR="005C3A3D" w:rsidRDefault="005C3A3D" w:rsidP="005C3A3D">
      <w:pPr>
        <w:tabs>
          <w:tab w:val="left" w:pos="4320"/>
        </w:tabs>
        <w:spacing w:after="0" w:line="240" w:lineRule="auto"/>
        <w:ind w:left="-142"/>
        <w:rPr>
          <w:rFonts w:ascii="Arial" w:eastAsia="Times New Roman" w:hAnsi="Arial" w:cs="Arial"/>
          <w:sz w:val="18"/>
          <w:szCs w:val="18"/>
          <w:lang w:eastAsia="sl-SI"/>
        </w:rPr>
      </w:pPr>
    </w:p>
    <w:p w14:paraId="54BA18B9" w14:textId="09B15DA2"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za  storitve vzdrževanja in vse novo vgrajene dele zagotavljati garancijo ……………………. </w:t>
      </w:r>
      <w:r>
        <w:rPr>
          <w:rFonts w:ascii="Arial" w:eastAsia="Times New Roman" w:hAnsi="Arial" w:cs="Arial"/>
          <w:i/>
          <w:iCs/>
          <w:sz w:val="18"/>
          <w:szCs w:val="18"/>
          <w:lang w:eastAsia="sl-SI"/>
        </w:rPr>
        <w:t xml:space="preserve">(najmanj </w:t>
      </w:r>
      <w:r w:rsidR="008640C8">
        <w:rPr>
          <w:rFonts w:ascii="Arial" w:eastAsia="Times New Roman" w:hAnsi="Arial" w:cs="Arial"/>
          <w:i/>
          <w:iCs/>
          <w:sz w:val="18"/>
          <w:szCs w:val="18"/>
          <w:lang w:eastAsia="sl-SI"/>
        </w:rPr>
        <w:t>12</w:t>
      </w:r>
      <w:r>
        <w:rPr>
          <w:rFonts w:ascii="Arial" w:eastAsia="Times New Roman" w:hAnsi="Arial" w:cs="Arial"/>
          <w:i/>
          <w:iCs/>
          <w:sz w:val="18"/>
          <w:szCs w:val="18"/>
          <w:lang w:eastAsia="sl-SI"/>
        </w:rPr>
        <w:t>)</w:t>
      </w:r>
      <w:r>
        <w:rPr>
          <w:rFonts w:ascii="Arial" w:eastAsia="Times New Roman" w:hAnsi="Arial" w:cs="Arial"/>
          <w:sz w:val="18"/>
          <w:szCs w:val="18"/>
          <w:lang w:eastAsia="sl-SI"/>
        </w:rPr>
        <w:t xml:space="preserve"> mesecev.  </w:t>
      </w:r>
    </w:p>
    <w:p w14:paraId="0253656D" w14:textId="77777777" w:rsidR="005C3A3D" w:rsidRDefault="005C3A3D" w:rsidP="005C3A3D">
      <w:pPr>
        <w:spacing w:after="0" w:line="240" w:lineRule="auto"/>
        <w:ind w:left="-142"/>
        <w:rPr>
          <w:rFonts w:ascii="Arial" w:eastAsia="Times New Roman" w:hAnsi="Arial" w:cs="Arial"/>
          <w:b/>
          <w:sz w:val="18"/>
          <w:szCs w:val="18"/>
          <w:lang w:eastAsia="sl-SI"/>
        </w:rPr>
      </w:pPr>
    </w:p>
    <w:p w14:paraId="5466AF82" w14:textId="4BFCB520"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Naročnik izgubi pravico do garancije v primeru</w:t>
      </w:r>
      <w:r w:rsidR="000E0EDD">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da sam ali po tretji osebi brez dovoljenja izvajalca izvaja vzdrževalna dela na opremi navedeni v Prilogi 1: Specifikacija zahtev naročnika.</w:t>
      </w:r>
    </w:p>
    <w:p w14:paraId="0267EED1" w14:textId="77777777" w:rsidR="005C3A3D" w:rsidRDefault="005C3A3D" w:rsidP="005C3A3D">
      <w:pPr>
        <w:spacing w:after="0" w:line="240" w:lineRule="auto"/>
        <w:ind w:left="-142"/>
        <w:rPr>
          <w:rFonts w:ascii="Arial" w:eastAsia="Times New Roman" w:hAnsi="Arial" w:cs="Arial"/>
          <w:bCs/>
          <w:sz w:val="18"/>
          <w:szCs w:val="18"/>
          <w:lang w:eastAsia="sl-SI"/>
        </w:rPr>
      </w:pPr>
    </w:p>
    <w:p w14:paraId="68417136" w14:textId="77777777" w:rsidR="005C3A3D" w:rsidRDefault="005C3A3D" w:rsidP="005C3A3D">
      <w:pPr>
        <w:spacing w:after="0" w:line="240" w:lineRule="auto"/>
        <w:ind w:left="-142"/>
        <w:rPr>
          <w:rFonts w:ascii="Arial" w:eastAsia="Times New Roman" w:hAnsi="Arial" w:cs="Arial"/>
          <w:bCs/>
          <w:sz w:val="18"/>
          <w:szCs w:val="18"/>
          <w:lang w:eastAsia="sl-SI"/>
        </w:rPr>
      </w:pPr>
    </w:p>
    <w:p w14:paraId="31A101AF"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12. člen</w:t>
      </w:r>
    </w:p>
    <w:p w14:paraId="08CA519F"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p>
    <w:p w14:paraId="54A9F955" w14:textId="0496BA9D"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ob podpisu pogodbe podpisati tudi</w:t>
      </w:r>
      <w:r w:rsidR="000E0EDD">
        <w:rPr>
          <w:rFonts w:ascii="Arial" w:eastAsia="Times New Roman" w:hAnsi="Arial" w:cs="Arial"/>
          <w:bCs/>
          <w:sz w:val="18"/>
          <w:szCs w:val="18"/>
          <w:lang w:eastAsia="sl-SI"/>
        </w:rPr>
        <w:t xml:space="preserve"> pisni sporazum  o skupnih deloviščih </w:t>
      </w:r>
      <w:r>
        <w:rPr>
          <w:rFonts w:ascii="Arial" w:eastAsia="Times New Roman" w:hAnsi="Arial" w:cs="Arial"/>
          <w:bCs/>
          <w:sz w:val="18"/>
          <w:szCs w:val="18"/>
          <w:lang w:eastAsia="sl-SI"/>
        </w:rPr>
        <w:t xml:space="preserve"> ki je v prilogi in je sestavni del te pogodbe. </w:t>
      </w:r>
    </w:p>
    <w:p w14:paraId="17CF110A" w14:textId="77777777" w:rsidR="005C3A3D" w:rsidRDefault="005C3A3D" w:rsidP="005C3A3D">
      <w:pPr>
        <w:spacing w:after="0" w:line="240" w:lineRule="auto"/>
        <w:ind w:left="-142"/>
        <w:jc w:val="both"/>
        <w:rPr>
          <w:rFonts w:ascii="Arial" w:eastAsia="Times New Roman" w:hAnsi="Arial" w:cs="Arial"/>
          <w:bCs/>
          <w:sz w:val="18"/>
          <w:szCs w:val="18"/>
          <w:lang w:eastAsia="sl-SI"/>
        </w:rPr>
      </w:pPr>
    </w:p>
    <w:p w14:paraId="7DCD7A54" w14:textId="77777777" w:rsidR="005C3A3D" w:rsidRDefault="005C3A3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14:paraId="4EDAF694" w14:textId="77777777" w:rsidR="005C3A3D" w:rsidRDefault="005C3A3D" w:rsidP="005C3A3D">
      <w:pPr>
        <w:spacing w:after="0" w:line="240" w:lineRule="auto"/>
        <w:rPr>
          <w:rFonts w:ascii="Arial" w:eastAsia="Times New Roman" w:hAnsi="Arial" w:cs="Arial"/>
          <w:bCs/>
          <w:sz w:val="18"/>
          <w:szCs w:val="18"/>
          <w:lang w:eastAsia="sl-SI"/>
        </w:rPr>
      </w:pPr>
    </w:p>
    <w:p w14:paraId="41327497" w14:textId="77777777" w:rsidR="005C3A3D" w:rsidRDefault="005C3A3D" w:rsidP="005C3A3D">
      <w:pPr>
        <w:spacing w:after="0" w:line="240" w:lineRule="auto"/>
        <w:ind w:left="-142"/>
        <w:rPr>
          <w:rFonts w:ascii="Arial" w:eastAsia="Times New Roman" w:hAnsi="Arial" w:cs="Arial"/>
          <w:bCs/>
          <w:sz w:val="18"/>
          <w:szCs w:val="18"/>
          <w:lang w:eastAsia="sl-SI"/>
        </w:rPr>
      </w:pPr>
    </w:p>
    <w:p w14:paraId="47AFA31D"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13. člen</w:t>
      </w:r>
    </w:p>
    <w:p w14:paraId="38117CB5" w14:textId="77777777" w:rsidR="005C3A3D" w:rsidRDefault="005C3A3D" w:rsidP="005C3A3D">
      <w:pPr>
        <w:tabs>
          <w:tab w:val="left" w:pos="4320"/>
        </w:tabs>
        <w:spacing w:after="0" w:line="240" w:lineRule="auto"/>
        <w:ind w:left="-142"/>
        <w:rPr>
          <w:rFonts w:ascii="Arial" w:eastAsia="Times New Roman" w:hAnsi="Arial" w:cs="Arial"/>
          <w:sz w:val="18"/>
          <w:szCs w:val="18"/>
          <w:lang w:eastAsia="sl-SI"/>
        </w:rPr>
      </w:pPr>
    </w:p>
    <w:p w14:paraId="11E9F82F" w14:textId="77777777" w:rsidR="005C3A3D" w:rsidRDefault="005C3A3D" w:rsidP="00201B75">
      <w:pPr>
        <w:tabs>
          <w:tab w:val="left" w:pos="4320"/>
        </w:tabs>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se obvezuje izvajalcu omogočiti nemoten dostop do opreme, ki je predmet servisiranja za namen izvajanja pogodbenih storitev.</w:t>
      </w:r>
    </w:p>
    <w:p w14:paraId="57E2E10A" w14:textId="77777777" w:rsidR="005C3A3D" w:rsidRDefault="005C3A3D" w:rsidP="005C3A3D">
      <w:pPr>
        <w:tabs>
          <w:tab w:val="left" w:pos="4320"/>
        </w:tabs>
        <w:spacing w:after="0" w:line="240" w:lineRule="auto"/>
        <w:ind w:left="-142"/>
        <w:rPr>
          <w:rFonts w:ascii="Arial" w:eastAsia="Times New Roman" w:hAnsi="Arial" w:cs="Arial"/>
          <w:sz w:val="18"/>
          <w:szCs w:val="18"/>
          <w:lang w:eastAsia="sl-SI"/>
        </w:rPr>
      </w:pPr>
    </w:p>
    <w:p w14:paraId="35E01ECA"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14. člen</w:t>
      </w:r>
    </w:p>
    <w:p w14:paraId="720A0345" w14:textId="77777777" w:rsidR="005C3A3D" w:rsidRDefault="005C3A3D" w:rsidP="005C3A3D">
      <w:pPr>
        <w:spacing w:after="0" w:line="240" w:lineRule="auto"/>
        <w:ind w:left="-142"/>
        <w:rPr>
          <w:rFonts w:ascii="Arial" w:eastAsia="Times New Roman" w:hAnsi="Arial" w:cs="Arial"/>
          <w:b/>
          <w:iCs/>
          <w:sz w:val="18"/>
          <w:szCs w:val="18"/>
          <w:lang w:eastAsia="sl-SI"/>
        </w:rPr>
      </w:pPr>
    </w:p>
    <w:p w14:paraId="64FB1EB0" w14:textId="660DEF2C" w:rsidR="000E0EDD" w:rsidRDefault="005C3A3D" w:rsidP="005C3A3D">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Naročnik se obveže plačevati storitve </w:t>
      </w:r>
      <w:r>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30 dni po prejemu posameznega računa, ki se izstavi po opravljenih storitvah</w:t>
      </w:r>
      <w:r>
        <w:rPr>
          <w:rFonts w:ascii="Arial" w:eastAsia="Times New Roman" w:hAnsi="Arial" w:cs="Arial"/>
          <w:bCs/>
          <w:sz w:val="18"/>
          <w:szCs w:val="18"/>
          <w:lang w:eastAsia="ar-SA"/>
        </w:rPr>
        <w:t>,</w:t>
      </w:r>
      <w:r>
        <w:rPr>
          <w:rFonts w:ascii="Arial" w:eastAsia="Times New Roman" w:hAnsi="Arial" w:cs="Arial"/>
          <w:bCs/>
          <w:sz w:val="18"/>
          <w:szCs w:val="18"/>
          <w:lang w:eastAsia="sl-SI"/>
        </w:rPr>
        <w:t xml:space="preserve"> na osnovi s strani naročnika potrjenih poročil o opravljenih storitvah in zamenjanih rezervnih delih</w:t>
      </w:r>
      <w:r w:rsidR="00962F6F">
        <w:rPr>
          <w:rFonts w:ascii="Arial" w:eastAsia="Times New Roman" w:hAnsi="Arial" w:cs="Arial"/>
          <w:bCs/>
          <w:sz w:val="18"/>
          <w:szCs w:val="18"/>
          <w:lang w:eastAsia="sl-SI"/>
        </w:rPr>
        <w:t xml:space="preserve"> na transakcijski račun izvajalca.</w:t>
      </w:r>
    </w:p>
    <w:p w14:paraId="052EB744" w14:textId="70D0CFC2" w:rsidR="006D4775" w:rsidRDefault="000E0EDD" w:rsidP="005C3A3D">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iCs/>
          <w:sz w:val="18"/>
          <w:szCs w:val="18"/>
          <w:lang w:eastAsia="sl-SI"/>
        </w:rPr>
        <w:t>S</w:t>
      </w:r>
      <w:r w:rsidR="005C3A3D">
        <w:rPr>
          <w:rFonts w:ascii="Arial" w:eastAsia="Times New Roman" w:hAnsi="Arial" w:cs="Arial"/>
          <w:bCs/>
          <w:iCs/>
          <w:sz w:val="18"/>
          <w:szCs w:val="18"/>
          <w:lang w:eastAsia="sl-SI"/>
        </w:rPr>
        <w:t xml:space="preserve">toritve </w:t>
      </w:r>
      <w:r w:rsidR="005C3A3D">
        <w:rPr>
          <w:rFonts w:ascii="Arial" w:eastAsia="Times New Roman" w:hAnsi="Arial" w:cs="Arial"/>
          <w:bCs/>
          <w:sz w:val="18"/>
          <w:szCs w:val="18"/>
          <w:lang w:eastAsia="sl-SI"/>
        </w:rPr>
        <w:t xml:space="preserve"> Izrednega vzdrževanja – odprave napak, okvar se naročnik obvezuje plačati po dejansko </w:t>
      </w:r>
      <w:r w:rsidR="005C3A3D">
        <w:rPr>
          <w:rFonts w:ascii="Arial" w:eastAsia="Times New Roman" w:hAnsi="Arial" w:cs="Arial"/>
          <w:bCs/>
          <w:sz w:val="18"/>
          <w:szCs w:val="18"/>
          <w:lang w:eastAsia="ar-SA"/>
        </w:rPr>
        <w:t>nastalih stroških,</w:t>
      </w:r>
      <w:r w:rsidR="005C3A3D">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w:t>
      </w:r>
      <w:r w:rsidR="006D4775">
        <w:rPr>
          <w:rFonts w:ascii="Arial" w:eastAsia="Times New Roman" w:hAnsi="Arial" w:cs="Arial"/>
          <w:bCs/>
          <w:sz w:val="18"/>
          <w:szCs w:val="18"/>
          <w:lang w:eastAsia="sl-SI"/>
        </w:rPr>
        <w:t>.</w:t>
      </w:r>
    </w:p>
    <w:p w14:paraId="14EDFA79"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p>
    <w:p w14:paraId="15A1F910" w14:textId="77777777" w:rsidR="00962F6F" w:rsidRDefault="00962F6F" w:rsidP="005C3A3D">
      <w:pPr>
        <w:tabs>
          <w:tab w:val="left" w:pos="4320"/>
        </w:tabs>
        <w:spacing w:after="0" w:line="240" w:lineRule="auto"/>
        <w:ind w:left="-142"/>
        <w:jc w:val="center"/>
        <w:rPr>
          <w:rFonts w:ascii="Arial" w:eastAsia="Times New Roman" w:hAnsi="Arial" w:cs="Arial"/>
          <w:sz w:val="18"/>
          <w:szCs w:val="18"/>
          <w:lang w:eastAsia="sl-SI"/>
        </w:rPr>
      </w:pPr>
    </w:p>
    <w:p w14:paraId="08AEB872" w14:textId="77777777"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p>
    <w:p w14:paraId="2B8AD202" w14:textId="77777777" w:rsidR="009159D5" w:rsidRDefault="009159D5" w:rsidP="005C3A3D">
      <w:pPr>
        <w:tabs>
          <w:tab w:val="left" w:pos="4320"/>
        </w:tabs>
        <w:spacing w:after="0" w:line="240" w:lineRule="auto"/>
        <w:ind w:left="-142"/>
        <w:jc w:val="center"/>
        <w:rPr>
          <w:rFonts w:ascii="Arial" w:eastAsia="Times New Roman" w:hAnsi="Arial" w:cs="Arial"/>
          <w:sz w:val="18"/>
          <w:szCs w:val="18"/>
          <w:lang w:eastAsia="sl-SI"/>
        </w:rPr>
      </w:pPr>
    </w:p>
    <w:p w14:paraId="3BF29ABB" w14:textId="77777777" w:rsidR="009159D5" w:rsidRDefault="009159D5" w:rsidP="005C3A3D">
      <w:pPr>
        <w:tabs>
          <w:tab w:val="left" w:pos="4320"/>
        </w:tabs>
        <w:spacing w:after="0" w:line="240" w:lineRule="auto"/>
        <w:ind w:left="-142"/>
        <w:jc w:val="center"/>
        <w:rPr>
          <w:rFonts w:ascii="Arial" w:eastAsia="Times New Roman" w:hAnsi="Arial" w:cs="Arial"/>
          <w:sz w:val="18"/>
          <w:szCs w:val="18"/>
          <w:lang w:eastAsia="sl-SI"/>
        </w:rPr>
      </w:pPr>
    </w:p>
    <w:p w14:paraId="1D997716" w14:textId="77777777" w:rsidR="009159D5" w:rsidRDefault="009159D5" w:rsidP="005C3A3D">
      <w:pPr>
        <w:tabs>
          <w:tab w:val="left" w:pos="4320"/>
        </w:tabs>
        <w:spacing w:after="0" w:line="240" w:lineRule="auto"/>
        <w:ind w:left="-142"/>
        <w:jc w:val="center"/>
        <w:rPr>
          <w:rFonts w:ascii="Arial" w:eastAsia="Times New Roman" w:hAnsi="Arial" w:cs="Arial"/>
          <w:sz w:val="18"/>
          <w:szCs w:val="18"/>
          <w:lang w:eastAsia="sl-SI"/>
        </w:rPr>
      </w:pPr>
    </w:p>
    <w:p w14:paraId="31E6A1A4" w14:textId="6526D3D5"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 15. člen</w:t>
      </w:r>
    </w:p>
    <w:p w14:paraId="77D3DB34" w14:textId="77777777" w:rsidR="005C3A3D" w:rsidRDefault="005C3A3D" w:rsidP="005C3A3D">
      <w:pPr>
        <w:spacing w:after="0" w:line="240" w:lineRule="auto"/>
        <w:ind w:left="-142"/>
        <w:rPr>
          <w:rFonts w:ascii="Arial" w:eastAsia="Times New Roman" w:hAnsi="Arial" w:cs="Arial"/>
          <w:sz w:val="18"/>
          <w:szCs w:val="18"/>
          <w:lang w:eastAsia="sl-SI"/>
        </w:rPr>
      </w:pPr>
    </w:p>
    <w:p w14:paraId="158D56CD" w14:textId="77777777" w:rsidR="005C3A3D" w:rsidRDefault="005C3A3D" w:rsidP="00201B75">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6A47A227" w14:textId="77777777" w:rsidR="005C3A3D" w:rsidRDefault="005C3A3D" w:rsidP="005C3A3D">
      <w:pPr>
        <w:spacing w:after="0" w:line="240" w:lineRule="auto"/>
        <w:ind w:left="-142"/>
        <w:rPr>
          <w:rFonts w:ascii="Arial" w:eastAsia="Times New Roman" w:hAnsi="Arial" w:cs="Arial"/>
          <w:sz w:val="18"/>
          <w:szCs w:val="18"/>
          <w:lang w:eastAsia="sl-SI"/>
        </w:rPr>
      </w:pPr>
    </w:p>
    <w:p w14:paraId="5924AE66" w14:textId="77777777"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16. člen</w:t>
      </w:r>
    </w:p>
    <w:p w14:paraId="6F435F09"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06A1D043" w14:textId="77777777" w:rsidR="005C3A3D" w:rsidRDefault="005C3A3D" w:rsidP="005C3A3D">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Pooblaščeni predstavnik naročnika za nadzor nad izvajanjem pogodbe je: Božidar PODOBNIK (tel.: 07 39 16 141, gsm: 041 604 339).</w:t>
      </w:r>
    </w:p>
    <w:p w14:paraId="08BF54B6" w14:textId="77777777" w:rsidR="005C3A3D" w:rsidRDefault="005C3A3D" w:rsidP="005C3A3D">
      <w:pPr>
        <w:spacing w:after="0" w:line="240" w:lineRule="auto"/>
        <w:ind w:left="-142"/>
        <w:rPr>
          <w:rFonts w:ascii="Arial" w:eastAsia="Times New Roman" w:hAnsi="Arial" w:cs="Arial"/>
          <w:bCs/>
          <w:iCs/>
          <w:sz w:val="18"/>
          <w:szCs w:val="18"/>
          <w:lang w:eastAsia="sl-SI"/>
        </w:rPr>
      </w:pPr>
    </w:p>
    <w:p w14:paraId="2F2190B3" w14:textId="77777777" w:rsidR="005C3A3D" w:rsidRDefault="005C3A3D" w:rsidP="005C3A3D">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Skrbnik  pogodbe s strani naročnika je Barbara Slak Turk.</w:t>
      </w:r>
    </w:p>
    <w:p w14:paraId="35B900EA"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1564DB57" w14:textId="77777777" w:rsidR="005C3A3D" w:rsidRDefault="005C3A3D" w:rsidP="005C3A3D">
      <w:pPr>
        <w:spacing w:after="0" w:line="240" w:lineRule="auto"/>
        <w:ind w:left="-142"/>
        <w:rPr>
          <w:rFonts w:ascii="Arial" w:eastAsia="Times New Roman" w:hAnsi="Arial" w:cs="Arial"/>
          <w:iCs/>
          <w:sz w:val="18"/>
          <w:szCs w:val="18"/>
          <w:lang w:eastAsia="sl-SI"/>
        </w:rPr>
      </w:pPr>
      <w:r>
        <w:rPr>
          <w:rFonts w:ascii="Arial" w:eastAsia="Times New Roman" w:hAnsi="Arial" w:cs="Arial"/>
          <w:iCs/>
          <w:sz w:val="18"/>
          <w:szCs w:val="18"/>
          <w:lang w:eastAsia="sl-SI"/>
        </w:rPr>
        <w:t>Skrbnik  pogodbe s strani izvajalca je ______________________________.</w:t>
      </w:r>
    </w:p>
    <w:p w14:paraId="593F5346" w14:textId="77777777" w:rsidR="005C3A3D" w:rsidRDefault="005C3A3D" w:rsidP="005C3A3D">
      <w:pPr>
        <w:spacing w:after="0" w:line="240" w:lineRule="auto"/>
        <w:ind w:left="-142"/>
        <w:rPr>
          <w:rFonts w:ascii="Arial" w:eastAsia="Times New Roman" w:hAnsi="Arial" w:cs="Arial"/>
          <w:iCs/>
          <w:sz w:val="18"/>
          <w:szCs w:val="18"/>
          <w:lang w:eastAsia="sl-SI"/>
        </w:rPr>
      </w:pPr>
    </w:p>
    <w:p w14:paraId="6D6A86E2" w14:textId="77777777" w:rsidR="005C3A3D" w:rsidRDefault="005C3A3D" w:rsidP="005C3A3D">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17. člen</w:t>
      </w:r>
    </w:p>
    <w:p w14:paraId="2AC57FDE"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75C7338C"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76118222"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18BA515C" w14:textId="2ABBE1E6"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w:t>
      </w:r>
      <w:r w:rsidR="00AA64B4">
        <w:rPr>
          <w:rFonts w:ascii="Arial" w:eastAsia="Times New Roman" w:hAnsi="Arial" w:cs="Arial"/>
          <w:sz w:val="18"/>
          <w:szCs w:val="18"/>
          <w:lang w:eastAsia="sl-SI"/>
        </w:rPr>
        <w:t>,</w:t>
      </w:r>
      <w:r>
        <w:rPr>
          <w:rFonts w:ascii="Arial" w:eastAsia="Times New Roman" w:hAnsi="Arial" w:cs="Arial"/>
          <w:sz w:val="18"/>
          <w:szCs w:val="18"/>
          <w:lang w:eastAsia="sl-SI"/>
        </w:rPr>
        <w:t xml:space="preserve"> za katere zaupnost ni potrebna.  </w:t>
      </w:r>
    </w:p>
    <w:p w14:paraId="3ECFE567"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48A075FC"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4EDB2F05"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413B5355"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1BF8B88D" w14:textId="77777777" w:rsidR="005C3A3D" w:rsidRDefault="005C3A3D" w:rsidP="005C3A3D">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18. člen</w:t>
      </w:r>
    </w:p>
    <w:p w14:paraId="2FCCB671" w14:textId="77777777" w:rsidR="005C3A3D" w:rsidRDefault="005C3A3D" w:rsidP="005C3A3D">
      <w:pPr>
        <w:spacing w:after="0" w:line="240" w:lineRule="auto"/>
        <w:ind w:left="-142"/>
        <w:rPr>
          <w:rFonts w:ascii="Arial" w:eastAsia="Times New Roman" w:hAnsi="Arial" w:cs="Arial"/>
          <w:iCs/>
          <w:sz w:val="18"/>
          <w:szCs w:val="18"/>
          <w:lang w:eastAsia="sl-SI"/>
        </w:rPr>
      </w:pPr>
    </w:p>
    <w:p w14:paraId="5B7FCFE3"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51571234" w14:textId="77777777" w:rsidR="005C3A3D" w:rsidRDefault="005C3A3D" w:rsidP="005C3A3D">
      <w:pPr>
        <w:spacing w:after="0" w:line="240" w:lineRule="auto"/>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14622D7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1576AFCF" w14:textId="77777777" w:rsidR="005C3A3D" w:rsidRDefault="005C3A3D" w:rsidP="005C3A3D">
      <w:pPr>
        <w:spacing w:after="0" w:line="240" w:lineRule="auto"/>
        <w:ind w:left="-142"/>
        <w:rPr>
          <w:rFonts w:ascii="Arial" w:eastAsia="Times New Roman" w:hAnsi="Arial" w:cs="Arial"/>
          <w:b/>
          <w:bCs/>
          <w:sz w:val="18"/>
          <w:szCs w:val="18"/>
          <w:lang w:eastAsia="sl-SI"/>
        </w:rPr>
      </w:pPr>
    </w:p>
    <w:p w14:paraId="05434490" w14:textId="77777777"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19. člen</w:t>
      </w:r>
    </w:p>
    <w:p w14:paraId="00A9E9CF" w14:textId="77777777" w:rsidR="005C3A3D" w:rsidRDefault="005C3A3D" w:rsidP="005C3A3D">
      <w:pPr>
        <w:spacing w:after="0" w:line="240" w:lineRule="auto"/>
        <w:ind w:left="-142"/>
        <w:jc w:val="center"/>
        <w:rPr>
          <w:rFonts w:ascii="Arial" w:eastAsia="Times New Roman" w:hAnsi="Arial" w:cs="Arial"/>
          <w:sz w:val="18"/>
          <w:szCs w:val="18"/>
          <w:lang w:eastAsia="sl-SI"/>
        </w:rPr>
      </w:pPr>
    </w:p>
    <w:p w14:paraId="117B6519"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45E21AB8" w14:textId="77777777" w:rsidR="005C3A3D" w:rsidRDefault="005C3A3D" w:rsidP="005C3A3D">
      <w:pPr>
        <w:spacing w:after="0" w:line="240" w:lineRule="auto"/>
        <w:ind w:left="-142"/>
        <w:rPr>
          <w:rFonts w:ascii="Arial" w:eastAsia="Times New Roman" w:hAnsi="Arial" w:cs="Arial"/>
          <w:sz w:val="18"/>
          <w:szCs w:val="18"/>
          <w:lang w:eastAsia="sl-SI"/>
        </w:rPr>
      </w:pPr>
    </w:p>
    <w:p w14:paraId="0E27D163"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2898782A" w14:textId="77777777" w:rsidR="005C3A3D" w:rsidRDefault="005C3A3D" w:rsidP="005C3A3D">
      <w:pPr>
        <w:spacing w:after="0" w:line="240" w:lineRule="auto"/>
        <w:ind w:left="-142"/>
        <w:rPr>
          <w:rFonts w:ascii="Arial" w:eastAsia="Times New Roman" w:hAnsi="Arial" w:cs="Arial"/>
          <w:sz w:val="18"/>
          <w:szCs w:val="18"/>
          <w:lang w:eastAsia="sl-SI"/>
        </w:rPr>
      </w:pPr>
    </w:p>
    <w:p w14:paraId="7C46BBBF"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odstopiti od pogodbe kadarkoli, brez posledic za naročnika, če:</w:t>
      </w:r>
    </w:p>
    <w:p w14:paraId="409D7C15"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pride izvajalec v takšno finančno situacijo, ki bi mu onemogočila izvedbo pogodbenih obveznosti;</w:t>
      </w:r>
    </w:p>
    <w:p w14:paraId="5387D170"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1C7A9A9E" w14:textId="77777777" w:rsidR="005C3A3D" w:rsidRDefault="005C3A3D" w:rsidP="005C3A3D">
      <w:pPr>
        <w:spacing w:after="0" w:line="240" w:lineRule="auto"/>
        <w:ind w:left="-142"/>
        <w:rPr>
          <w:rFonts w:ascii="Arial" w:eastAsia="Times New Roman" w:hAnsi="Arial" w:cs="Arial"/>
          <w:sz w:val="18"/>
          <w:szCs w:val="18"/>
          <w:lang w:eastAsia="sl-SI"/>
        </w:rPr>
      </w:pPr>
    </w:p>
    <w:p w14:paraId="268A6C94"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277420B1"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javno naročilo je bilo bistveno spremenjeno, kar terja nov postopek javnega naročanja;</w:t>
      </w:r>
    </w:p>
    <w:p w14:paraId="2D16DF3F"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617F4F86" w14:textId="77777777" w:rsidR="005C3A3D" w:rsidRDefault="005C3A3D" w:rsidP="00F838F3">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6C1AA723" w14:textId="77777777" w:rsidR="005C3A3D" w:rsidRDefault="005C3A3D" w:rsidP="005C3A3D">
      <w:pPr>
        <w:spacing w:after="0" w:line="240" w:lineRule="auto"/>
        <w:ind w:left="-142"/>
        <w:rPr>
          <w:rFonts w:ascii="Arial" w:eastAsia="Times New Roman" w:hAnsi="Arial" w:cs="Arial"/>
          <w:sz w:val="18"/>
          <w:szCs w:val="18"/>
          <w:lang w:eastAsia="sl-SI"/>
        </w:rPr>
      </w:pPr>
    </w:p>
    <w:p w14:paraId="558AD34A" w14:textId="77777777" w:rsidR="005C3A3D" w:rsidRDefault="005C3A3D" w:rsidP="00201B75">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Odstop od pogodbe v zgoraj navedenih primerih učinkuje z dnem, ko izvajalec prejme pisno izjavo naročnika o odstopu.</w:t>
      </w:r>
    </w:p>
    <w:p w14:paraId="49D8952D" w14:textId="77777777" w:rsidR="005C3A3D" w:rsidRDefault="005C3A3D" w:rsidP="005C3A3D">
      <w:pPr>
        <w:spacing w:after="0" w:line="240" w:lineRule="auto"/>
        <w:ind w:left="-142"/>
        <w:rPr>
          <w:rFonts w:ascii="Arial" w:eastAsia="Times New Roman" w:hAnsi="Arial" w:cs="Arial"/>
          <w:sz w:val="18"/>
          <w:szCs w:val="18"/>
          <w:lang w:eastAsia="sl-SI"/>
        </w:rPr>
      </w:pPr>
    </w:p>
    <w:p w14:paraId="14DFAA47"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39431D8" w14:textId="77777777" w:rsidR="005C3A3D" w:rsidRDefault="005C3A3D" w:rsidP="005C3A3D">
      <w:pPr>
        <w:spacing w:after="0" w:line="240" w:lineRule="auto"/>
        <w:ind w:left="-142"/>
        <w:rPr>
          <w:rFonts w:ascii="Arial" w:eastAsia="Times New Roman" w:hAnsi="Arial" w:cs="Arial"/>
          <w:sz w:val="18"/>
          <w:szCs w:val="18"/>
          <w:lang w:eastAsia="sl-SI"/>
        </w:rPr>
      </w:pPr>
    </w:p>
    <w:p w14:paraId="45756475" w14:textId="77777777" w:rsidR="005C3A3D" w:rsidRDefault="005C3A3D" w:rsidP="005C3A3D">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439BA40F" w14:textId="77777777" w:rsidR="005C3A3D" w:rsidRDefault="005C3A3D" w:rsidP="005C3A3D">
      <w:pPr>
        <w:spacing w:after="0" w:line="240" w:lineRule="auto"/>
        <w:ind w:left="-142"/>
        <w:jc w:val="both"/>
        <w:rPr>
          <w:rFonts w:ascii="Arial" w:eastAsia="Times New Roman" w:hAnsi="Arial" w:cs="Arial"/>
          <w:sz w:val="18"/>
          <w:szCs w:val="18"/>
          <w:lang w:eastAsia="sl-SI"/>
        </w:rPr>
      </w:pPr>
    </w:p>
    <w:p w14:paraId="44F1BF32"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učinkuje z dnem, ko izvajalec prejme pisno izjavo naročnika o odstopu.</w:t>
      </w:r>
    </w:p>
    <w:p w14:paraId="0940C2A6" w14:textId="77777777" w:rsidR="005C3A3D" w:rsidRDefault="005C3A3D" w:rsidP="005C3A3D">
      <w:pPr>
        <w:spacing w:after="0" w:line="240" w:lineRule="auto"/>
        <w:ind w:left="-142"/>
        <w:rPr>
          <w:rFonts w:ascii="Arial" w:eastAsia="Times New Roman" w:hAnsi="Arial" w:cs="Arial"/>
          <w:sz w:val="18"/>
          <w:szCs w:val="18"/>
          <w:lang w:eastAsia="sl-SI"/>
        </w:rPr>
      </w:pPr>
    </w:p>
    <w:p w14:paraId="147819D9"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7A463F5C" w14:textId="77777777" w:rsidR="00005390" w:rsidRDefault="00005390" w:rsidP="005C3A3D">
      <w:pPr>
        <w:spacing w:after="0" w:line="240" w:lineRule="auto"/>
        <w:ind w:left="-142"/>
        <w:rPr>
          <w:rFonts w:ascii="Arial" w:eastAsia="Times New Roman" w:hAnsi="Arial" w:cs="Arial"/>
          <w:sz w:val="18"/>
          <w:szCs w:val="18"/>
          <w:lang w:eastAsia="sl-SI"/>
        </w:rPr>
      </w:pPr>
    </w:p>
    <w:p w14:paraId="767C651F" w14:textId="7EA60B54" w:rsidR="00005390" w:rsidRPr="00962F6F" w:rsidRDefault="00005390" w:rsidP="00005390">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20</w:t>
      </w:r>
      <w:r w:rsidRPr="00005390">
        <w:rPr>
          <w:rFonts w:ascii="Arial" w:eastAsia="Times New Roman" w:hAnsi="Arial" w:cs="Arial"/>
          <w:sz w:val="18"/>
          <w:szCs w:val="18"/>
          <w:lang w:eastAsia="sl-SI"/>
        </w:rPr>
        <w:t xml:space="preserve">. </w:t>
      </w:r>
      <w:r w:rsidRPr="00962F6F">
        <w:rPr>
          <w:rFonts w:ascii="Arial" w:eastAsia="Times New Roman" w:hAnsi="Arial" w:cs="Arial"/>
          <w:sz w:val="18"/>
          <w:szCs w:val="18"/>
          <w:lang w:eastAsia="sl-SI"/>
        </w:rPr>
        <w:t>člen</w:t>
      </w:r>
    </w:p>
    <w:p w14:paraId="5B590248" w14:textId="77777777" w:rsidR="00005390" w:rsidRPr="00962F6F" w:rsidRDefault="00005390" w:rsidP="00005390">
      <w:pPr>
        <w:spacing w:after="0" w:line="240" w:lineRule="auto"/>
        <w:ind w:left="-142"/>
        <w:rPr>
          <w:rFonts w:ascii="Arial" w:eastAsia="Times New Roman" w:hAnsi="Arial" w:cs="Arial"/>
          <w:sz w:val="18"/>
          <w:szCs w:val="18"/>
          <w:lang w:eastAsia="sl-SI"/>
        </w:rPr>
      </w:pPr>
    </w:p>
    <w:p w14:paraId="1D404C0D" w14:textId="78C8A186" w:rsidR="00005390" w:rsidRPr="00005390" w:rsidRDefault="00005390" w:rsidP="00005390">
      <w:pPr>
        <w:spacing w:after="0" w:line="240" w:lineRule="auto"/>
        <w:ind w:left="-142"/>
        <w:rPr>
          <w:rFonts w:ascii="Arial" w:eastAsia="Times New Roman" w:hAnsi="Arial" w:cs="Arial"/>
          <w:sz w:val="18"/>
          <w:szCs w:val="18"/>
          <w:lang w:eastAsia="sl-SI"/>
        </w:rPr>
      </w:pPr>
      <w:r w:rsidRPr="00962F6F">
        <w:rPr>
          <w:rFonts w:ascii="Arial" w:eastAsia="Times New Roman" w:hAnsi="Arial" w:cs="Arial"/>
          <w:sz w:val="18"/>
          <w:szCs w:val="18"/>
          <w:lang w:eastAsia="sl-SI"/>
        </w:rPr>
        <w:t>Izjemoma lahko pogodba preneha predčasno, torej pred iztekom obdobja 9 let, če naprava preide v status »konec podpore (end of support - EOS)«, kar pomeni, da je proizvajalec ni zmožen več popraviti oziroma zagotoviti ustreznega rezervnega dela. O statusu EOS je izvajalec dolžan naročnika obvestiti pisno najmanj 1 leto pred nastopom EOS. Z nastopom EOS se proizvajalec ne zavezuje več, da bo lahko napravo popravil oziroma zanjo zagotovil rezervne dele, zato se po nastopu EOS odzivni časi in časi za odpravo napake ne upoštevajo več. Če se po nastopu EOS na napravi pojavi napaka, ki je proizvajalec ni</w:t>
      </w:r>
      <w:r w:rsidRPr="00005390">
        <w:rPr>
          <w:rFonts w:ascii="Arial" w:eastAsia="Times New Roman" w:hAnsi="Arial" w:cs="Arial"/>
          <w:sz w:val="18"/>
          <w:szCs w:val="18"/>
          <w:lang w:eastAsia="sl-SI"/>
        </w:rPr>
        <w:t xml:space="preserve"> zmožen več popraviti oziroma zagotoviti ustreznega rezervnega dela, kar izvajalec potrdi z zapisnikom, z dnem potrditve pogodba preneha veljati. </w:t>
      </w:r>
    </w:p>
    <w:p w14:paraId="4A8E9CD2" w14:textId="77777777" w:rsidR="00005390" w:rsidRDefault="00005390" w:rsidP="005C3A3D">
      <w:pPr>
        <w:spacing w:after="0" w:line="240" w:lineRule="auto"/>
        <w:ind w:left="-142"/>
        <w:rPr>
          <w:rFonts w:ascii="Arial" w:eastAsia="Times New Roman" w:hAnsi="Arial" w:cs="Arial"/>
          <w:sz w:val="18"/>
          <w:szCs w:val="18"/>
          <w:lang w:eastAsia="sl-SI"/>
        </w:rPr>
      </w:pPr>
    </w:p>
    <w:p w14:paraId="5E844E81" w14:textId="77777777" w:rsidR="005C3A3D" w:rsidRDefault="005C3A3D" w:rsidP="005C3A3D">
      <w:pPr>
        <w:spacing w:after="0" w:line="240" w:lineRule="auto"/>
        <w:ind w:left="-142"/>
        <w:rPr>
          <w:rFonts w:ascii="Arial" w:eastAsia="Times New Roman" w:hAnsi="Arial" w:cs="Arial"/>
          <w:sz w:val="18"/>
          <w:szCs w:val="18"/>
          <w:lang w:eastAsia="sl-SI"/>
        </w:rPr>
      </w:pPr>
    </w:p>
    <w:p w14:paraId="14C49F4E" w14:textId="6EF3A66F"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005390">
        <w:rPr>
          <w:rFonts w:ascii="Arial" w:eastAsia="Times New Roman" w:hAnsi="Arial" w:cs="Arial"/>
          <w:sz w:val="18"/>
          <w:szCs w:val="18"/>
          <w:lang w:eastAsia="sl-SI"/>
        </w:rPr>
        <w:t>1</w:t>
      </w:r>
      <w:r>
        <w:rPr>
          <w:rFonts w:ascii="Arial" w:eastAsia="Times New Roman" w:hAnsi="Arial" w:cs="Arial"/>
          <w:sz w:val="18"/>
          <w:szCs w:val="18"/>
          <w:lang w:eastAsia="sl-SI"/>
        </w:rPr>
        <w:t>. člen</w:t>
      </w:r>
    </w:p>
    <w:p w14:paraId="56203127" w14:textId="77777777" w:rsidR="005C3A3D" w:rsidRDefault="005C3A3D" w:rsidP="005C3A3D">
      <w:pPr>
        <w:spacing w:after="0" w:line="240" w:lineRule="auto"/>
        <w:ind w:left="-142"/>
        <w:jc w:val="center"/>
        <w:rPr>
          <w:rFonts w:ascii="Arial" w:eastAsia="Times New Roman" w:hAnsi="Arial" w:cs="Arial"/>
          <w:sz w:val="18"/>
          <w:szCs w:val="18"/>
          <w:lang w:eastAsia="sl-SI"/>
        </w:rPr>
      </w:pPr>
    </w:p>
    <w:p w14:paraId="2C0A7964" w14:textId="77777777" w:rsidR="005C3A3D" w:rsidRDefault="005C3A3D" w:rsidP="005C3A3D">
      <w:pPr>
        <w:spacing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Ta pogodba je sklenjena pod razveznim pogojem, ki se uresniči v primeru izpolnitve ene od naslednjih okoliščin:</w:t>
      </w:r>
    </w:p>
    <w:p w14:paraId="28DFAB19" w14:textId="77777777" w:rsidR="005C3A3D" w:rsidRDefault="005C3A3D" w:rsidP="00F838F3">
      <w:pPr>
        <w:numPr>
          <w:ilvl w:val="0"/>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sodišče s pravnomočno odločitvijo ugotovilo kršitev obveznosti delovne, okoljske ali socialne zakonodaje s strani izvajalca ali podizvajalca ali</w:t>
      </w:r>
    </w:p>
    <w:p w14:paraId="27B3B9A5" w14:textId="77777777" w:rsidR="005C3A3D" w:rsidRDefault="005C3A3D" w:rsidP="00F838F3">
      <w:pPr>
        <w:numPr>
          <w:ilvl w:val="0"/>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34E5C76F" w14:textId="77777777" w:rsidR="005C3A3D" w:rsidRDefault="005C3A3D" w:rsidP="00F838F3">
      <w:pPr>
        <w:numPr>
          <w:ilvl w:val="1"/>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plačilom za delo,</w:t>
      </w:r>
    </w:p>
    <w:p w14:paraId="6E20B4A7" w14:textId="77777777" w:rsidR="005C3A3D" w:rsidRDefault="005C3A3D" w:rsidP="00F838F3">
      <w:pPr>
        <w:numPr>
          <w:ilvl w:val="1"/>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delovnim časom,</w:t>
      </w:r>
    </w:p>
    <w:p w14:paraId="77BF67DF" w14:textId="77777777" w:rsidR="005C3A3D" w:rsidRDefault="005C3A3D" w:rsidP="00F838F3">
      <w:pPr>
        <w:numPr>
          <w:ilvl w:val="1"/>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počitki,</w:t>
      </w:r>
    </w:p>
    <w:p w14:paraId="0500C3EF" w14:textId="77777777" w:rsidR="005C3A3D" w:rsidRDefault="005C3A3D" w:rsidP="00F838F3">
      <w:pPr>
        <w:numPr>
          <w:ilvl w:val="1"/>
          <w:numId w:val="38"/>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opravljanjem dela na podlagi pogodb civilnega prava kljub obstoju elementov delovnega razmerja ali v zvezi z zaposlovanjem na črno</w:t>
      </w:r>
    </w:p>
    <w:p w14:paraId="09696D49" w14:textId="77777777" w:rsidR="005C3A3D" w:rsidRDefault="005C3A3D" w:rsidP="005C3A3D">
      <w:pPr>
        <w:spacing w:before="100" w:beforeAutospacing="1" w:after="100" w:afterAutospacing="1" w:line="240" w:lineRule="auto"/>
        <w:ind w:left="708"/>
        <w:jc w:val="both"/>
        <w:rPr>
          <w:rFonts w:ascii="Arial" w:eastAsia="Times New Roman" w:hAnsi="Arial" w:cs="Arial"/>
          <w:sz w:val="18"/>
          <w:szCs w:val="18"/>
          <w:lang w:eastAsia="sl-SI"/>
        </w:rPr>
      </w:pPr>
      <w:r>
        <w:rPr>
          <w:rFonts w:ascii="Arial" w:eastAsia="Times New Roman" w:hAnsi="Arial" w:cs="Arial"/>
          <w:sz w:val="18"/>
          <w:szCs w:val="18"/>
          <w:lang w:eastAsia="sl-SI"/>
        </w:rPr>
        <w:t>in za kateri mu je bila s pravnomočno odločitvijo ali več pravnomočnimi odločitvami izrečena globa za prekršek,</w:t>
      </w:r>
    </w:p>
    <w:p w14:paraId="2C924B9C" w14:textId="77777777" w:rsidR="005C3A3D" w:rsidRDefault="005C3A3D" w:rsidP="005C3A3D">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036B5B18" w14:textId="77777777" w:rsidR="005C3A3D" w:rsidRDefault="005C3A3D" w:rsidP="005C3A3D">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8925CC5" w14:textId="77777777" w:rsidR="005C3A3D" w:rsidRDefault="005C3A3D" w:rsidP="005C3A3D">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14:paraId="31FDBC1F" w14:textId="32D7E7DC" w:rsidR="005C3A3D" w:rsidRDefault="005C3A3D" w:rsidP="005C3A3D">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005390">
        <w:rPr>
          <w:rFonts w:ascii="Arial" w:eastAsia="Times New Roman" w:hAnsi="Arial" w:cs="Arial"/>
          <w:sz w:val="18"/>
          <w:szCs w:val="18"/>
          <w:lang w:eastAsia="sl-SI"/>
        </w:rPr>
        <w:t>2</w:t>
      </w:r>
      <w:r>
        <w:rPr>
          <w:rFonts w:ascii="Arial" w:eastAsia="Times New Roman" w:hAnsi="Arial" w:cs="Arial"/>
          <w:sz w:val="18"/>
          <w:szCs w:val="18"/>
          <w:lang w:eastAsia="sl-SI"/>
        </w:rPr>
        <w:t>. člen</w:t>
      </w:r>
    </w:p>
    <w:p w14:paraId="6E26C0D5" w14:textId="77777777" w:rsidR="005C3A3D" w:rsidRDefault="005C3A3D" w:rsidP="005C3A3D">
      <w:pPr>
        <w:spacing w:after="0" w:line="240" w:lineRule="auto"/>
        <w:ind w:left="-142"/>
        <w:rPr>
          <w:rFonts w:ascii="Arial" w:eastAsia="Times New Roman" w:hAnsi="Arial" w:cs="Arial"/>
          <w:sz w:val="18"/>
          <w:szCs w:val="18"/>
          <w:lang w:eastAsia="sl-SI"/>
        </w:rPr>
      </w:pPr>
    </w:p>
    <w:p w14:paraId="5FC0A7D5" w14:textId="77777777" w:rsidR="005C3A3D" w:rsidRDefault="005C3A3D" w:rsidP="00201B75">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Morebitne spore iz te pogodbe, ki jih pogodbeni stranki ne bi mogli rešiti sporazumno, rešuje stvarno pristojno sodišče v  Novem mestu.</w:t>
      </w:r>
    </w:p>
    <w:p w14:paraId="7CF38B57" w14:textId="77777777" w:rsidR="005C3A3D" w:rsidRDefault="005C3A3D" w:rsidP="00201B75">
      <w:pPr>
        <w:spacing w:after="0" w:line="240" w:lineRule="auto"/>
        <w:ind w:left="-142"/>
        <w:jc w:val="both"/>
        <w:rPr>
          <w:rFonts w:ascii="Arial" w:eastAsia="Times New Roman" w:hAnsi="Arial" w:cs="Arial"/>
          <w:sz w:val="18"/>
          <w:szCs w:val="18"/>
          <w:lang w:eastAsia="sl-SI"/>
        </w:rPr>
      </w:pPr>
    </w:p>
    <w:p w14:paraId="26357734" w14:textId="77777777" w:rsidR="005C3A3D" w:rsidRDefault="005C3A3D" w:rsidP="00201B75">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6C2ABD43" w14:textId="77777777" w:rsidR="005C3A3D" w:rsidRDefault="005C3A3D" w:rsidP="005C3A3D">
      <w:pPr>
        <w:spacing w:after="0" w:line="240" w:lineRule="auto"/>
        <w:ind w:left="-142"/>
        <w:rPr>
          <w:rFonts w:ascii="Arial" w:eastAsia="Times New Roman" w:hAnsi="Arial" w:cs="Arial"/>
          <w:sz w:val="18"/>
          <w:szCs w:val="18"/>
          <w:lang w:eastAsia="sl-SI"/>
        </w:rPr>
      </w:pPr>
    </w:p>
    <w:p w14:paraId="3EAB9619" w14:textId="6EEA98C8"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lastRenderedPageBreak/>
        <w:t>2</w:t>
      </w:r>
      <w:r w:rsidR="00005390">
        <w:rPr>
          <w:rFonts w:ascii="Arial" w:eastAsia="Times New Roman" w:hAnsi="Arial" w:cs="Arial"/>
          <w:sz w:val="18"/>
          <w:szCs w:val="18"/>
          <w:lang w:eastAsia="sl-SI"/>
        </w:rPr>
        <w:t>3</w:t>
      </w:r>
      <w:r>
        <w:rPr>
          <w:rFonts w:ascii="Arial" w:eastAsia="Times New Roman" w:hAnsi="Arial" w:cs="Arial"/>
          <w:sz w:val="18"/>
          <w:szCs w:val="18"/>
          <w:lang w:eastAsia="sl-SI"/>
        </w:rPr>
        <w:t>. člen</w:t>
      </w:r>
    </w:p>
    <w:p w14:paraId="57AA0024" w14:textId="77777777" w:rsidR="005C3A3D" w:rsidRDefault="005C3A3D" w:rsidP="005C3A3D">
      <w:pPr>
        <w:spacing w:after="0" w:line="240" w:lineRule="auto"/>
        <w:ind w:left="-142"/>
        <w:rPr>
          <w:rFonts w:ascii="Arial" w:eastAsia="Times New Roman" w:hAnsi="Arial" w:cs="Arial"/>
          <w:b/>
          <w:bCs/>
          <w:sz w:val="18"/>
          <w:szCs w:val="18"/>
          <w:lang w:eastAsia="sl-SI"/>
        </w:rPr>
      </w:pPr>
    </w:p>
    <w:p w14:paraId="2FD454B9" w14:textId="63D4931A" w:rsidR="005C3A3D" w:rsidRDefault="005C3A3D" w:rsidP="005C3A3D">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Ta pogodba prične veljati z dnem obojestranskega podpisa in ko izvajalec izroči naročniku zavarovanje za dobro izvedbo po vzdrževalni pogodbi, uporablja pa se za obdo</w:t>
      </w:r>
      <w:r w:rsidRPr="009159D5">
        <w:rPr>
          <w:rFonts w:ascii="Arial" w:eastAsia="Times New Roman" w:hAnsi="Arial" w:cs="Arial"/>
          <w:bCs/>
          <w:sz w:val="18"/>
          <w:szCs w:val="18"/>
          <w:lang w:eastAsia="sl-SI"/>
        </w:rPr>
        <w:t xml:space="preserve">bje </w:t>
      </w:r>
      <w:r w:rsidR="008640C8">
        <w:rPr>
          <w:rFonts w:ascii="Arial" w:eastAsia="Times New Roman" w:hAnsi="Arial" w:cs="Arial"/>
          <w:bCs/>
          <w:sz w:val="18"/>
          <w:szCs w:val="18"/>
          <w:lang w:eastAsia="sl-SI"/>
        </w:rPr>
        <w:t>9</w:t>
      </w:r>
      <w:r w:rsidRPr="009159D5">
        <w:rPr>
          <w:rFonts w:ascii="Arial" w:eastAsia="Times New Roman" w:hAnsi="Arial" w:cs="Arial"/>
          <w:bCs/>
          <w:sz w:val="18"/>
          <w:szCs w:val="18"/>
          <w:lang w:eastAsia="sl-SI"/>
        </w:rPr>
        <w:t xml:space="preserve"> let</w:t>
      </w:r>
      <w:r>
        <w:rPr>
          <w:rFonts w:ascii="Arial" w:eastAsia="Times New Roman" w:hAnsi="Arial" w:cs="Arial"/>
          <w:bCs/>
          <w:sz w:val="18"/>
          <w:szCs w:val="18"/>
          <w:lang w:eastAsia="sl-SI"/>
        </w:rPr>
        <w:t xml:space="preserve"> po poteku garancijskega roka za opremo, to je od_____________ do_____________. </w:t>
      </w:r>
    </w:p>
    <w:p w14:paraId="7FC30968" w14:textId="77777777" w:rsidR="005C3A3D" w:rsidRDefault="005C3A3D" w:rsidP="005C3A3D">
      <w:pPr>
        <w:spacing w:after="0" w:line="240" w:lineRule="auto"/>
        <w:jc w:val="both"/>
        <w:rPr>
          <w:rFonts w:ascii="Arial" w:eastAsia="Times New Roman" w:hAnsi="Arial" w:cs="Arial"/>
          <w:bCs/>
          <w:sz w:val="18"/>
          <w:szCs w:val="18"/>
          <w:lang w:eastAsia="sl-SI"/>
        </w:rPr>
      </w:pPr>
    </w:p>
    <w:p w14:paraId="784CD091" w14:textId="77777777" w:rsidR="005C3A3D" w:rsidRDefault="005C3A3D" w:rsidP="005C3A3D">
      <w:pPr>
        <w:spacing w:after="0" w:line="240" w:lineRule="auto"/>
        <w:jc w:val="both"/>
        <w:rPr>
          <w:rFonts w:ascii="Arial" w:eastAsia="Times New Roman" w:hAnsi="Arial" w:cs="Arial"/>
          <w:bCs/>
          <w:sz w:val="18"/>
          <w:szCs w:val="18"/>
          <w:lang w:eastAsia="sl-SI"/>
        </w:rPr>
      </w:pPr>
    </w:p>
    <w:p w14:paraId="62A6C5E7" w14:textId="38F41BF4"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330319D7" w14:textId="6707EE1C" w:rsidR="005C3A3D" w:rsidRDefault="005C3A3D" w:rsidP="005C3A3D">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2</w:t>
      </w:r>
      <w:r w:rsidR="00005390">
        <w:rPr>
          <w:rFonts w:ascii="Arial" w:eastAsia="Times New Roman" w:hAnsi="Arial" w:cs="Arial"/>
          <w:sz w:val="18"/>
          <w:szCs w:val="18"/>
          <w:lang w:eastAsia="sl-SI"/>
        </w:rPr>
        <w:t>4</w:t>
      </w:r>
      <w:r>
        <w:rPr>
          <w:rFonts w:ascii="Arial" w:eastAsia="Times New Roman" w:hAnsi="Arial" w:cs="Arial"/>
          <w:sz w:val="18"/>
          <w:szCs w:val="18"/>
          <w:lang w:eastAsia="sl-SI"/>
        </w:rPr>
        <w:t>. člen</w:t>
      </w:r>
    </w:p>
    <w:p w14:paraId="19032EAA" w14:textId="77777777" w:rsidR="005C3A3D" w:rsidRDefault="005C3A3D" w:rsidP="005C3A3D">
      <w:pPr>
        <w:spacing w:after="0" w:line="240" w:lineRule="auto"/>
        <w:ind w:left="-142"/>
        <w:rPr>
          <w:rFonts w:ascii="Arial" w:eastAsia="Times New Roman" w:hAnsi="Arial" w:cs="Arial"/>
          <w:sz w:val="18"/>
          <w:szCs w:val="18"/>
          <w:lang w:eastAsia="sl-SI"/>
        </w:rPr>
      </w:pPr>
    </w:p>
    <w:p w14:paraId="2A21F644"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Pogodba je sestavljena v  2 enakih izvodih, od katerih prejme vsaka od pogodbenih strank po 1 izvod.</w:t>
      </w:r>
    </w:p>
    <w:p w14:paraId="73F1659E" w14:textId="77777777" w:rsidR="005C3A3D" w:rsidRDefault="005C3A3D" w:rsidP="005C3A3D">
      <w:pPr>
        <w:spacing w:after="0" w:line="240" w:lineRule="auto"/>
        <w:ind w:left="-142"/>
        <w:rPr>
          <w:rFonts w:ascii="Arial" w:eastAsia="Times New Roman" w:hAnsi="Arial" w:cs="Arial"/>
          <w:sz w:val="18"/>
          <w:szCs w:val="18"/>
          <w:lang w:eastAsia="sl-SI"/>
        </w:rPr>
      </w:pPr>
    </w:p>
    <w:p w14:paraId="0ED45337" w14:textId="77777777" w:rsidR="005C3A3D" w:rsidRDefault="005C3A3D" w:rsidP="005C3A3D">
      <w:pPr>
        <w:spacing w:after="0" w:line="240" w:lineRule="auto"/>
        <w:ind w:left="-142"/>
        <w:rPr>
          <w:rFonts w:ascii="Arial" w:eastAsia="Times New Roman" w:hAnsi="Arial" w:cs="Arial"/>
          <w:sz w:val="18"/>
          <w:szCs w:val="18"/>
          <w:lang w:eastAsia="sl-SI"/>
        </w:rPr>
      </w:pPr>
    </w:p>
    <w:p w14:paraId="02891F5B" w14:textId="077031F7" w:rsidR="005C3A3D" w:rsidRDefault="005621FC"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PRILOGE:</w:t>
      </w:r>
    </w:p>
    <w:p w14:paraId="119F4AB9" w14:textId="43ED6670" w:rsidR="00962F6F" w:rsidRDefault="005621FC" w:rsidP="00F838F3">
      <w:pPr>
        <w:pStyle w:val="Odstavekseznama"/>
        <w:numPr>
          <w:ilvl w:val="0"/>
          <w:numId w:val="36"/>
        </w:numPr>
        <w:spacing w:after="0" w:line="240" w:lineRule="auto"/>
        <w:jc w:val="both"/>
        <w:rPr>
          <w:rFonts w:ascii="Arial" w:eastAsia="Times New Roman" w:hAnsi="Arial" w:cs="Arial"/>
          <w:sz w:val="18"/>
          <w:szCs w:val="18"/>
          <w:lang w:eastAsia="sl-SI"/>
        </w:rPr>
      </w:pPr>
      <w:r w:rsidRPr="005621FC">
        <w:rPr>
          <w:rFonts w:ascii="Arial" w:eastAsia="Times New Roman" w:hAnsi="Arial" w:cs="Arial"/>
          <w:sz w:val="18"/>
          <w:szCs w:val="18"/>
          <w:lang w:eastAsia="sl-SI"/>
        </w:rPr>
        <w:t xml:space="preserve">Priloga 1: </w:t>
      </w:r>
      <w:r w:rsidR="00962F6F">
        <w:rPr>
          <w:rFonts w:ascii="Arial" w:eastAsia="Times New Roman" w:hAnsi="Arial" w:cs="Arial"/>
          <w:bCs/>
          <w:sz w:val="18"/>
          <w:szCs w:val="18"/>
          <w:lang w:eastAsia="sl-SI"/>
        </w:rPr>
        <w:t>Specifikacija zahtev naročnika</w:t>
      </w:r>
    </w:p>
    <w:p w14:paraId="24C28D44" w14:textId="22FCDF7A" w:rsidR="005621FC" w:rsidRPr="005621FC" w:rsidRDefault="005621FC" w:rsidP="00F838F3">
      <w:pPr>
        <w:pStyle w:val="Odstavekseznama"/>
        <w:numPr>
          <w:ilvl w:val="0"/>
          <w:numId w:val="36"/>
        </w:numPr>
        <w:spacing w:after="0" w:line="240" w:lineRule="auto"/>
        <w:jc w:val="both"/>
        <w:rPr>
          <w:rFonts w:ascii="Arial" w:eastAsia="Times New Roman" w:hAnsi="Arial" w:cs="Arial"/>
          <w:sz w:val="18"/>
          <w:szCs w:val="18"/>
          <w:lang w:eastAsia="sl-SI"/>
        </w:rPr>
      </w:pPr>
      <w:r w:rsidRPr="005621FC">
        <w:rPr>
          <w:rFonts w:ascii="Arial" w:eastAsia="Times New Roman" w:hAnsi="Arial" w:cs="Arial"/>
          <w:sz w:val="18"/>
          <w:szCs w:val="18"/>
          <w:lang w:eastAsia="sl-SI"/>
        </w:rPr>
        <w:t xml:space="preserve">Priloga 2: </w:t>
      </w:r>
      <w:r>
        <w:rPr>
          <w:rFonts w:ascii="Arial" w:eastAsia="Times New Roman" w:hAnsi="Arial" w:cs="Arial"/>
          <w:sz w:val="18"/>
          <w:szCs w:val="18"/>
          <w:lang w:eastAsia="sl-SI"/>
        </w:rPr>
        <w:t>I</w:t>
      </w:r>
      <w:r w:rsidRPr="005621FC">
        <w:rPr>
          <w:rFonts w:ascii="Arial" w:eastAsia="Times New Roman" w:hAnsi="Arial" w:cs="Arial"/>
          <w:sz w:val="18"/>
          <w:szCs w:val="18"/>
          <w:lang w:eastAsia="sl-SI"/>
        </w:rPr>
        <w:t xml:space="preserve">zjava o varovanju podatkov in seznanitvi z varnostnimi politikami v </w:t>
      </w:r>
      <w:r>
        <w:rPr>
          <w:rFonts w:ascii="Arial" w:eastAsia="Times New Roman" w:hAnsi="Arial" w:cs="Arial"/>
          <w:sz w:val="18"/>
          <w:szCs w:val="18"/>
          <w:lang w:eastAsia="sl-SI"/>
        </w:rPr>
        <w:t>SB</w:t>
      </w:r>
      <w:r w:rsidRPr="005621FC">
        <w:rPr>
          <w:rFonts w:ascii="Arial" w:eastAsia="Times New Roman" w:hAnsi="Arial" w:cs="Arial"/>
          <w:sz w:val="18"/>
          <w:szCs w:val="18"/>
          <w:lang w:eastAsia="sl-SI"/>
        </w:rPr>
        <w:t xml:space="preserve"> </w:t>
      </w:r>
      <w:r>
        <w:rPr>
          <w:rFonts w:ascii="Arial" w:eastAsia="Times New Roman" w:hAnsi="Arial" w:cs="Arial"/>
          <w:sz w:val="18"/>
          <w:szCs w:val="18"/>
          <w:lang w:eastAsia="sl-SI"/>
        </w:rPr>
        <w:t>N</w:t>
      </w:r>
      <w:r w:rsidRPr="005621FC">
        <w:rPr>
          <w:rFonts w:ascii="Arial" w:eastAsia="Times New Roman" w:hAnsi="Arial" w:cs="Arial"/>
          <w:sz w:val="18"/>
          <w:szCs w:val="18"/>
          <w:lang w:eastAsia="sl-SI"/>
        </w:rPr>
        <w:t>ovo mesto</w:t>
      </w:r>
    </w:p>
    <w:p w14:paraId="161AFF58" w14:textId="77777777" w:rsidR="005621FC" w:rsidRDefault="005621FC" w:rsidP="005C3A3D">
      <w:pPr>
        <w:spacing w:after="0" w:line="240" w:lineRule="auto"/>
        <w:ind w:left="-142"/>
        <w:rPr>
          <w:rFonts w:ascii="Arial" w:eastAsia="Times New Roman" w:hAnsi="Arial" w:cs="Arial"/>
          <w:sz w:val="18"/>
          <w:szCs w:val="18"/>
          <w:lang w:eastAsia="sl-SI"/>
        </w:rPr>
      </w:pPr>
    </w:p>
    <w:p w14:paraId="61848647" w14:textId="77777777" w:rsidR="005C3A3D" w:rsidRDefault="005C3A3D" w:rsidP="005C3A3D">
      <w:pPr>
        <w:spacing w:after="0" w:line="240" w:lineRule="auto"/>
        <w:ind w:left="-142"/>
        <w:rPr>
          <w:rFonts w:ascii="Arial" w:eastAsia="Times New Roman" w:hAnsi="Arial" w:cs="Arial"/>
          <w:sz w:val="18"/>
          <w:szCs w:val="18"/>
          <w:lang w:eastAsia="sl-SI"/>
        </w:rPr>
      </w:pPr>
    </w:p>
    <w:p w14:paraId="34202FAE" w14:textId="77777777" w:rsidR="005C3A3D" w:rsidRDefault="005C3A3D" w:rsidP="005C3A3D">
      <w:pPr>
        <w:spacing w:after="0" w:line="240" w:lineRule="auto"/>
        <w:ind w:left="-142"/>
        <w:rPr>
          <w:rFonts w:ascii="Arial" w:eastAsia="Times New Roman" w:hAnsi="Arial" w:cs="Arial"/>
          <w:sz w:val="18"/>
          <w:szCs w:val="18"/>
          <w:lang w:eastAsia="sl-SI"/>
        </w:rPr>
      </w:pPr>
    </w:p>
    <w:p w14:paraId="51D2078B" w14:textId="77777777" w:rsidR="005C3A3D" w:rsidRDefault="005C3A3D" w:rsidP="005C3A3D">
      <w:pPr>
        <w:keepNext/>
        <w:spacing w:after="0" w:line="240" w:lineRule="auto"/>
        <w:ind w:left="-142"/>
        <w:outlineLvl w:val="1"/>
        <w:rPr>
          <w:rFonts w:ascii="Arial" w:eastAsia="Times New Roman" w:hAnsi="Arial" w:cs="Arial"/>
          <w:sz w:val="18"/>
          <w:szCs w:val="18"/>
          <w:lang w:eastAsia="sl-SI"/>
        </w:rPr>
      </w:pPr>
    </w:p>
    <w:p w14:paraId="01783777" w14:textId="23D9D6FE"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Številka:                                                                             </w:t>
      </w:r>
      <w:r w:rsidR="005D569C">
        <w:rPr>
          <w:rFonts w:ascii="Arial" w:eastAsia="Times New Roman" w:hAnsi="Arial" w:cs="Arial"/>
          <w:sz w:val="18"/>
          <w:szCs w:val="18"/>
          <w:lang w:eastAsia="sl-SI"/>
        </w:rPr>
        <w:t xml:space="preserve">       </w:t>
      </w:r>
      <w:r>
        <w:rPr>
          <w:rFonts w:ascii="Arial" w:eastAsia="Times New Roman" w:hAnsi="Arial" w:cs="Arial"/>
          <w:sz w:val="18"/>
          <w:szCs w:val="18"/>
          <w:lang w:eastAsia="sl-SI"/>
        </w:rPr>
        <w:t>Številka: 16-</w:t>
      </w:r>
      <w:r w:rsidR="005D569C">
        <w:rPr>
          <w:rFonts w:ascii="Arial" w:eastAsia="Times New Roman" w:hAnsi="Arial" w:cs="Arial"/>
          <w:sz w:val="18"/>
          <w:szCs w:val="18"/>
          <w:lang w:eastAsia="sl-SI"/>
        </w:rPr>
        <w:t>03</w:t>
      </w:r>
      <w:r w:rsidR="009159D5">
        <w:rPr>
          <w:rFonts w:ascii="Arial" w:eastAsia="Times New Roman" w:hAnsi="Arial" w:cs="Arial"/>
          <w:sz w:val="18"/>
          <w:szCs w:val="18"/>
          <w:lang w:eastAsia="sl-SI"/>
        </w:rPr>
        <w:t>/</w:t>
      </w:r>
      <w:r w:rsidR="005D569C">
        <w:rPr>
          <w:rFonts w:ascii="Arial" w:eastAsia="Times New Roman" w:hAnsi="Arial" w:cs="Arial"/>
          <w:sz w:val="18"/>
          <w:szCs w:val="18"/>
          <w:lang w:eastAsia="sl-SI"/>
        </w:rPr>
        <w:t>26</w:t>
      </w:r>
      <w:r>
        <w:rPr>
          <w:rFonts w:ascii="Arial" w:eastAsia="Times New Roman" w:hAnsi="Arial" w:cs="Arial"/>
          <w:sz w:val="18"/>
          <w:szCs w:val="18"/>
          <w:lang w:eastAsia="sl-SI"/>
        </w:rPr>
        <w:t xml:space="preserve"> VZDP</w:t>
      </w:r>
    </w:p>
    <w:p w14:paraId="7BF48D25" w14:textId="0C7C4EDF"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rsidR="005D569C">
        <w:rPr>
          <w:rFonts w:ascii="Arial" w:eastAsia="Times New Roman" w:hAnsi="Arial" w:cs="Arial"/>
          <w:sz w:val="18"/>
          <w:szCs w:val="18"/>
          <w:lang w:eastAsia="sl-SI"/>
        </w:rPr>
        <w:t xml:space="preserve">       </w:t>
      </w:r>
      <w:r>
        <w:rPr>
          <w:rFonts w:ascii="Arial" w:eastAsia="Times New Roman" w:hAnsi="Arial" w:cs="Arial"/>
          <w:sz w:val="18"/>
          <w:szCs w:val="18"/>
          <w:lang w:eastAsia="sl-SI"/>
        </w:rPr>
        <w:t>Datum:</w:t>
      </w:r>
    </w:p>
    <w:p w14:paraId="6FD7B821" w14:textId="77777777" w:rsidR="005C3A3D" w:rsidRDefault="005C3A3D" w:rsidP="005C3A3D">
      <w:pPr>
        <w:spacing w:after="0" w:line="240" w:lineRule="auto"/>
        <w:rPr>
          <w:rFonts w:ascii="Arial" w:eastAsia="Times New Roman" w:hAnsi="Arial" w:cs="Arial"/>
          <w:sz w:val="18"/>
          <w:szCs w:val="18"/>
          <w:lang w:eastAsia="sl-SI"/>
        </w:rPr>
      </w:pPr>
    </w:p>
    <w:p w14:paraId="41BFC0C0" w14:textId="77777777"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74525BD7" w14:textId="77777777" w:rsidR="005C3A3D" w:rsidRDefault="005C3A3D" w:rsidP="005C3A3D">
      <w:pPr>
        <w:spacing w:after="0" w:line="240" w:lineRule="auto"/>
        <w:ind w:left="-142"/>
        <w:rPr>
          <w:rFonts w:ascii="Arial" w:eastAsia="Times New Roman" w:hAnsi="Arial" w:cs="Arial"/>
          <w:sz w:val="18"/>
          <w:szCs w:val="18"/>
          <w:lang w:eastAsia="sl-SI"/>
        </w:rPr>
      </w:pPr>
    </w:p>
    <w:p w14:paraId="169A3BFF" w14:textId="1B8DEE18"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5D569C">
        <w:rPr>
          <w:rFonts w:ascii="Arial" w:eastAsia="Times New Roman" w:hAnsi="Arial" w:cs="Arial"/>
          <w:sz w:val="18"/>
          <w:szCs w:val="18"/>
          <w:lang w:eastAsia="sl-SI"/>
        </w:rPr>
        <w:tab/>
        <w:t xml:space="preserve">           </w:t>
      </w:r>
      <w:r>
        <w:rPr>
          <w:rFonts w:ascii="Arial" w:eastAsia="Times New Roman" w:hAnsi="Arial" w:cs="Arial"/>
          <w:sz w:val="18"/>
          <w:szCs w:val="18"/>
          <w:lang w:eastAsia="sl-SI"/>
        </w:rPr>
        <w:t>SPLOŠNA BOLNIŠNICA NOVO MESTO</w:t>
      </w:r>
    </w:p>
    <w:p w14:paraId="35FC66E6" w14:textId="554C384E"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2F04676A" w14:textId="6B3728D3" w:rsidR="005C3A3D" w:rsidRDefault="005C3A3D" w:rsidP="005C3A3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5D569C">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Doc.dr. Milena Kramar Zupan</w:t>
      </w:r>
    </w:p>
    <w:p w14:paraId="57000986" w14:textId="77777777" w:rsidR="005C3A3D" w:rsidRDefault="005C3A3D" w:rsidP="005C3A3D">
      <w:pPr>
        <w:keepNext/>
        <w:spacing w:after="0" w:line="360" w:lineRule="auto"/>
        <w:jc w:val="right"/>
        <w:outlineLvl w:val="5"/>
        <w:rPr>
          <w:rFonts w:ascii="Arial" w:eastAsia="Times New Roman" w:hAnsi="Arial" w:cs="Arial"/>
          <w:bCs/>
          <w:sz w:val="18"/>
          <w:szCs w:val="18"/>
          <w:lang w:eastAsia="sl-SI"/>
        </w:rPr>
      </w:pPr>
    </w:p>
    <w:p w14:paraId="377A467A" w14:textId="77777777" w:rsidR="005C3A3D" w:rsidRDefault="005C3A3D" w:rsidP="005C3A3D">
      <w:pPr>
        <w:keepNext/>
        <w:spacing w:after="0" w:line="360" w:lineRule="auto"/>
        <w:jc w:val="right"/>
        <w:outlineLvl w:val="5"/>
        <w:rPr>
          <w:rFonts w:ascii="Arial" w:eastAsia="Times New Roman" w:hAnsi="Arial" w:cs="Arial"/>
          <w:bCs/>
          <w:sz w:val="18"/>
          <w:szCs w:val="18"/>
          <w:lang w:eastAsia="sl-SI"/>
        </w:rPr>
      </w:pPr>
    </w:p>
    <w:p w14:paraId="337C891F" w14:textId="756AB747" w:rsidR="002452A7" w:rsidRDefault="002452A7">
      <w:pPr>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14:paraId="1A060AD8" w14:textId="77777777" w:rsidR="005C3A3D" w:rsidRDefault="005C3A3D" w:rsidP="005C3A3D">
      <w:pPr>
        <w:keepNext/>
        <w:spacing w:after="0" w:line="360" w:lineRule="auto"/>
        <w:jc w:val="right"/>
        <w:outlineLvl w:val="5"/>
        <w:rPr>
          <w:rFonts w:ascii="Arial" w:eastAsia="Times New Roman" w:hAnsi="Arial" w:cs="Arial"/>
          <w:bCs/>
          <w:sz w:val="18"/>
          <w:szCs w:val="18"/>
          <w:lang w:eastAsia="sl-SI"/>
        </w:rPr>
      </w:pPr>
    </w:p>
    <w:p w14:paraId="03F5D7E2" w14:textId="77777777" w:rsidR="00D1172B" w:rsidRPr="00D33997" w:rsidRDefault="00D1172B" w:rsidP="00D1172B">
      <w:pPr>
        <w:pStyle w:val="Naslov1"/>
        <w:rPr>
          <w:sz w:val="18"/>
          <w:szCs w:val="18"/>
        </w:rPr>
      </w:pPr>
      <w:r w:rsidRPr="00D33997">
        <w:rPr>
          <w:b w:val="0"/>
          <w:sz w:val="18"/>
          <w:szCs w:val="18"/>
        </w:rPr>
        <w:t xml:space="preserve">Na podlagi 39. člena Zakona o varnosti in zdravju pri delu (Ur. list RS 43/11) sklepata </w:t>
      </w:r>
    </w:p>
    <w:p w14:paraId="0967B952" w14:textId="77777777" w:rsidR="00D1172B" w:rsidRPr="00D33997" w:rsidRDefault="00D1172B" w:rsidP="00D1172B">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
          <w:bCs/>
          <w:kern w:val="1"/>
          <w:sz w:val="18"/>
          <w:szCs w:val="18"/>
          <w:lang w:bidi="hi-IN"/>
        </w:rPr>
      </w:pPr>
    </w:p>
    <w:p w14:paraId="6B3D2573" w14:textId="77777777" w:rsidR="00D1172B" w:rsidRPr="00D33997" w:rsidRDefault="00D1172B" w:rsidP="00D1172B">
      <w:pPr>
        <w:keepNext/>
        <w:keepLines/>
        <w:numPr>
          <w:ilvl w:val="0"/>
          <w:numId w:val="57"/>
        </w:numPr>
        <w:shd w:val="clear" w:color="auto" w:fill="FFFFFF"/>
        <w:tabs>
          <w:tab w:val="left" w:pos="426"/>
        </w:tabs>
        <w:suppressAutoHyphens/>
        <w:autoSpaceDE w:val="0"/>
        <w:autoSpaceDN w:val="0"/>
        <w:adjustRightInd w:val="0"/>
        <w:spacing w:after="0" w:line="240" w:lineRule="auto"/>
        <w:rPr>
          <w:rFonts w:ascii="Times New Roman" w:hAnsi="Times New Roman" w:cs="Times New Roman"/>
          <w:bCs/>
          <w:kern w:val="1"/>
          <w:sz w:val="18"/>
          <w:szCs w:val="18"/>
          <w:lang w:bidi="hi-IN"/>
        </w:rPr>
      </w:pPr>
      <w:r w:rsidRPr="00D33997">
        <w:rPr>
          <w:rFonts w:ascii="Times New Roman" w:hAnsi="Times New Roman" w:cs="Times New Roman"/>
          <w:b/>
          <w:bCs/>
          <w:kern w:val="1"/>
          <w:sz w:val="18"/>
          <w:szCs w:val="18"/>
          <w:lang w:bidi="hi-IN"/>
        </w:rPr>
        <w:t xml:space="preserve">Splošna bolnišnica Novo mesto, Šmihelska cesta 1, 8000 Novo mesto, </w:t>
      </w:r>
      <w:r w:rsidRPr="00D33997">
        <w:rPr>
          <w:rFonts w:ascii="Times New Roman" w:hAnsi="Times New Roman" w:cs="Times New Roman"/>
          <w:bCs/>
          <w:kern w:val="1"/>
          <w:sz w:val="18"/>
          <w:szCs w:val="18"/>
          <w:lang w:bidi="hi-IN"/>
        </w:rPr>
        <w:t xml:space="preserve">ki jo zastopa direktorica zavoda doc.dr. </w:t>
      </w:r>
      <w:r w:rsidRPr="00D33997">
        <w:rPr>
          <w:rFonts w:ascii="Times New Roman" w:hAnsi="Times New Roman" w:cs="Times New Roman"/>
          <w:b/>
          <w:kern w:val="1"/>
          <w:sz w:val="18"/>
          <w:szCs w:val="18"/>
          <w:lang w:bidi="hi-IN"/>
        </w:rPr>
        <w:t>Milena KRAMAR ZUPAN</w:t>
      </w:r>
      <w:r w:rsidRPr="00D33997">
        <w:rPr>
          <w:rFonts w:ascii="Times New Roman" w:hAnsi="Times New Roman" w:cs="Times New Roman"/>
          <w:bCs/>
          <w:kern w:val="1"/>
          <w:sz w:val="18"/>
          <w:szCs w:val="18"/>
          <w:lang w:bidi="hi-IN"/>
        </w:rPr>
        <w:t xml:space="preserve"> </w:t>
      </w:r>
      <w:r w:rsidRPr="00D33997">
        <w:rPr>
          <w:rFonts w:ascii="Times New Roman" w:hAnsi="Times New Roman" w:cs="Times New Roman"/>
          <w:b/>
          <w:kern w:val="1"/>
          <w:sz w:val="18"/>
          <w:szCs w:val="18"/>
          <w:lang w:bidi="hi-IN"/>
        </w:rPr>
        <w:t>(v nadaljevanju: naročnik)</w:t>
      </w:r>
    </w:p>
    <w:p w14:paraId="23D2A27E" w14:textId="77777777" w:rsidR="00D1172B" w:rsidRPr="00D33997" w:rsidRDefault="00D1172B" w:rsidP="00D1172B">
      <w:pPr>
        <w:keepNext/>
        <w:keepLines/>
        <w:shd w:val="clear" w:color="auto" w:fill="FFFFFF"/>
        <w:tabs>
          <w:tab w:val="left" w:pos="426"/>
        </w:tabs>
        <w:suppressAutoHyphens/>
        <w:autoSpaceDE w:val="0"/>
        <w:autoSpaceDN w:val="0"/>
        <w:adjustRightInd w:val="0"/>
        <w:ind w:left="717"/>
        <w:rPr>
          <w:rFonts w:ascii="Times New Roman" w:hAnsi="Times New Roman" w:cs="Times New Roman"/>
          <w:b/>
          <w:kern w:val="1"/>
          <w:sz w:val="18"/>
          <w:szCs w:val="18"/>
          <w:lang w:bidi="hi-IN"/>
        </w:rPr>
      </w:pPr>
    </w:p>
    <w:p w14:paraId="62B07D09" w14:textId="77777777" w:rsidR="00D1172B" w:rsidRPr="00D33997" w:rsidRDefault="00D1172B" w:rsidP="00D1172B">
      <w:pPr>
        <w:keepNext/>
        <w:keepLines/>
        <w:shd w:val="clear" w:color="auto" w:fill="FFFFFF"/>
        <w:tabs>
          <w:tab w:val="left" w:pos="426"/>
        </w:tabs>
        <w:suppressAutoHyphens/>
        <w:autoSpaceDE w:val="0"/>
        <w:autoSpaceDN w:val="0"/>
        <w:adjustRightInd w:val="0"/>
        <w:ind w:left="709" w:hanging="709"/>
        <w:rPr>
          <w:rFonts w:ascii="Times New Roman" w:hAnsi="Times New Roman" w:cs="Times New Roman"/>
          <w:kern w:val="1"/>
          <w:sz w:val="18"/>
          <w:szCs w:val="18"/>
          <w:lang w:bidi="hi-IN"/>
        </w:rPr>
      </w:pPr>
      <w:r w:rsidRPr="00D33997">
        <w:rPr>
          <w:rFonts w:ascii="Times New Roman" w:hAnsi="Times New Roman" w:cs="Times New Roman"/>
          <w:bCs/>
          <w:kern w:val="1"/>
          <w:sz w:val="18"/>
          <w:szCs w:val="18"/>
          <w:lang w:bidi="hi-IN"/>
        </w:rPr>
        <w:t>in</w:t>
      </w:r>
    </w:p>
    <w:p w14:paraId="27B9A421" w14:textId="77777777" w:rsidR="00D1172B" w:rsidRPr="00D33997" w:rsidRDefault="00D1172B" w:rsidP="00D1172B">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Cs/>
          <w:kern w:val="1"/>
          <w:sz w:val="18"/>
          <w:szCs w:val="18"/>
          <w:lang w:bidi="hi-IN"/>
        </w:rPr>
      </w:pPr>
    </w:p>
    <w:p w14:paraId="17DA4202" w14:textId="77777777" w:rsidR="00D1172B" w:rsidRPr="00D33997" w:rsidRDefault="00D1172B" w:rsidP="00D1172B">
      <w:pPr>
        <w:keepNext/>
        <w:keepLines/>
        <w:numPr>
          <w:ilvl w:val="0"/>
          <w:numId w:val="57"/>
        </w:numPr>
        <w:shd w:val="clear" w:color="auto" w:fill="FFFFFF"/>
        <w:tabs>
          <w:tab w:val="left" w:pos="426"/>
        </w:tabs>
        <w:suppressAutoHyphens/>
        <w:autoSpaceDE w:val="0"/>
        <w:autoSpaceDN w:val="0"/>
        <w:adjustRightInd w:val="0"/>
        <w:spacing w:after="0" w:line="240" w:lineRule="auto"/>
        <w:rPr>
          <w:rFonts w:ascii="Times New Roman" w:hAnsi="Times New Roman" w:cs="Times New Roman"/>
          <w:b/>
          <w:kern w:val="1"/>
          <w:sz w:val="18"/>
          <w:szCs w:val="18"/>
          <w:lang w:bidi="hi-IN"/>
        </w:rPr>
      </w:pPr>
      <w:r w:rsidRPr="00D33997">
        <w:rPr>
          <w:rFonts w:ascii="Times New Roman" w:hAnsi="Times New Roman" w:cs="Times New Roman"/>
          <w:b/>
          <w:kern w:val="1"/>
          <w:sz w:val="18"/>
          <w:szCs w:val="18"/>
          <w:lang w:bidi="hi-IN"/>
        </w:rPr>
        <w:t>Izvajalec  (naziv in sedež, davčna št., zakoniti zastopnik ) (v nadaljevanju: izvajalec)</w:t>
      </w:r>
    </w:p>
    <w:p w14:paraId="2B230D29" w14:textId="77777777" w:rsidR="00D1172B" w:rsidRPr="00D33997" w:rsidRDefault="00D1172B" w:rsidP="00D1172B">
      <w:pPr>
        <w:pStyle w:val="Naslov"/>
        <w:spacing w:after="0"/>
        <w:ind w:right="-436"/>
        <w:rPr>
          <w:rFonts w:ascii="Times New Roman" w:hAnsi="Times New Roman"/>
          <w:sz w:val="18"/>
          <w:szCs w:val="18"/>
          <w:lang w:val="sl-SI"/>
        </w:rPr>
      </w:pPr>
    </w:p>
    <w:p w14:paraId="7ABCADD7" w14:textId="77777777" w:rsidR="00D1172B" w:rsidRPr="00D33997" w:rsidRDefault="00D1172B" w:rsidP="00D1172B">
      <w:pPr>
        <w:rPr>
          <w:rFonts w:ascii="Times New Roman" w:hAnsi="Times New Roman" w:cs="Times New Roman"/>
          <w:sz w:val="18"/>
          <w:szCs w:val="18"/>
          <w:lang w:eastAsia="x-none"/>
        </w:rPr>
      </w:pPr>
      <w:r w:rsidRPr="00D33997">
        <w:rPr>
          <w:rFonts w:ascii="Times New Roman" w:hAnsi="Times New Roman" w:cs="Times New Roman"/>
          <w:sz w:val="18"/>
          <w:szCs w:val="18"/>
          <w:lang w:eastAsia="x-none"/>
        </w:rPr>
        <w:t>naslednji</w:t>
      </w:r>
    </w:p>
    <w:p w14:paraId="33660A0A" w14:textId="77777777" w:rsidR="00D1172B" w:rsidRPr="00D33997" w:rsidRDefault="00D1172B" w:rsidP="00D1172B">
      <w:pPr>
        <w:rPr>
          <w:rFonts w:ascii="Times New Roman" w:hAnsi="Times New Roman" w:cs="Times New Roman"/>
          <w:sz w:val="18"/>
          <w:szCs w:val="18"/>
          <w:lang w:eastAsia="x-none"/>
        </w:rPr>
      </w:pPr>
    </w:p>
    <w:p w14:paraId="6C9C0210" w14:textId="77777777" w:rsidR="00D1172B" w:rsidRPr="00D33997" w:rsidRDefault="00D1172B" w:rsidP="00D1172B">
      <w:pPr>
        <w:suppressAutoHyphens/>
        <w:autoSpaceDE w:val="0"/>
        <w:autoSpaceDN w:val="0"/>
        <w:adjustRightInd w:val="0"/>
        <w:spacing w:line="252" w:lineRule="auto"/>
        <w:ind w:right="-437"/>
        <w:contextualSpacing/>
        <w:jc w:val="center"/>
        <w:rPr>
          <w:rFonts w:ascii="Times New Roman" w:hAnsi="Times New Roman" w:cs="Times New Roman"/>
          <w:kern w:val="1"/>
          <w:sz w:val="18"/>
          <w:szCs w:val="18"/>
          <w:lang w:bidi="hi-IN"/>
        </w:rPr>
      </w:pPr>
      <w:r w:rsidRPr="00D33997">
        <w:rPr>
          <w:rFonts w:ascii="Times New Roman" w:hAnsi="Times New Roman" w:cs="Times New Roman"/>
          <w:b/>
          <w:spacing w:val="5"/>
          <w:kern w:val="1"/>
          <w:sz w:val="18"/>
          <w:szCs w:val="18"/>
          <w:lang w:bidi="hi-IN"/>
        </w:rPr>
        <w:t>PISNI SPORAZUM</w:t>
      </w:r>
    </w:p>
    <w:p w14:paraId="38081740" w14:textId="77777777" w:rsidR="00D1172B" w:rsidRPr="00D33997" w:rsidRDefault="00D1172B" w:rsidP="00D1172B">
      <w:pPr>
        <w:suppressAutoHyphens/>
        <w:autoSpaceDE w:val="0"/>
        <w:autoSpaceDN w:val="0"/>
        <w:adjustRightInd w:val="0"/>
        <w:spacing w:line="252" w:lineRule="auto"/>
        <w:ind w:right="-437"/>
        <w:contextualSpacing/>
        <w:jc w:val="center"/>
        <w:rPr>
          <w:rFonts w:ascii="Times New Roman" w:hAnsi="Times New Roman" w:cs="Times New Roman"/>
          <w:b/>
          <w:bCs/>
          <w:spacing w:val="5"/>
          <w:kern w:val="1"/>
          <w:sz w:val="18"/>
          <w:szCs w:val="18"/>
          <w:lang w:bidi="hi-IN"/>
        </w:rPr>
      </w:pPr>
      <w:r w:rsidRPr="00D33997">
        <w:rPr>
          <w:rFonts w:ascii="Times New Roman" w:hAnsi="Times New Roman" w:cs="Times New Roman"/>
          <w:b/>
          <w:bCs/>
          <w:spacing w:val="5"/>
          <w:kern w:val="1"/>
          <w:sz w:val="18"/>
          <w:szCs w:val="18"/>
          <w:lang w:bidi="hi-IN"/>
        </w:rPr>
        <w:t>na skupnih deloviščih</w:t>
      </w:r>
    </w:p>
    <w:p w14:paraId="2970BA68" w14:textId="77777777" w:rsidR="00D1172B" w:rsidRPr="00D33997" w:rsidRDefault="00D1172B" w:rsidP="00D1172B">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64ABFE8C" w14:textId="77777777" w:rsidR="00D1172B" w:rsidRPr="00D33997" w:rsidRDefault="00D1172B" w:rsidP="00D1172B">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355127BD"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56E4033" w14:textId="77777777" w:rsidR="00D1172B" w:rsidRPr="00D33997" w:rsidRDefault="00D1172B" w:rsidP="00D1172B">
      <w:pPr>
        <w:ind w:right="-1"/>
        <w:rPr>
          <w:rFonts w:ascii="Times New Roman" w:hAnsi="Times New Roman" w:cs="Times New Roman"/>
          <w:sz w:val="18"/>
          <w:szCs w:val="18"/>
        </w:rPr>
      </w:pPr>
      <w:r w:rsidRPr="00D33997">
        <w:rPr>
          <w:rFonts w:ascii="Times New Roman" w:hAnsi="Times New Roman" w:cs="Times New Roman"/>
          <w:sz w:val="18"/>
          <w:szCs w:val="18"/>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71A1A364" w14:textId="77777777" w:rsidR="00D1172B" w:rsidRPr="00D33997" w:rsidRDefault="00D1172B" w:rsidP="00D1172B">
      <w:pPr>
        <w:ind w:right="-1"/>
        <w:rPr>
          <w:rFonts w:ascii="Times New Roman" w:hAnsi="Times New Roman" w:cs="Times New Roman"/>
          <w:sz w:val="18"/>
          <w:szCs w:val="18"/>
        </w:rPr>
      </w:pPr>
    </w:p>
    <w:p w14:paraId="61061C60" w14:textId="77777777" w:rsidR="00D1172B" w:rsidRPr="00D33997" w:rsidRDefault="00D1172B" w:rsidP="00D1172B">
      <w:pPr>
        <w:ind w:right="-1"/>
        <w:rPr>
          <w:rFonts w:ascii="Times New Roman" w:hAnsi="Times New Roman" w:cs="Times New Roman"/>
          <w:sz w:val="18"/>
          <w:szCs w:val="18"/>
        </w:rPr>
      </w:pPr>
      <w:r w:rsidRPr="00D33997">
        <w:rPr>
          <w:rFonts w:ascii="Times New Roman" w:hAnsi="Times New Roman" w:cs="Times New Roman"/>
          <w:sz w:val="18"/>
          <w:szCs w:val="18"/>
        </w:rPr>
        <w:t xml:space="preserve">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w:t>
      </w:r>
      <w:r w:rsidRPr="00D33997">
        <w:rPr>
          <w:rFonts w:ascii="Times New Roman" w:hAnsi="Times New Roman" w:cs="Times New Roman"/>
          <w:color w:val="000000" w:themeColor="text1"/>
          <w:sz w:val="18"/>
          <w:szCs w:val="18"/>
        </w:rPr>
        <w:t>Za seznanitev z vsebino sporazuma in podpis izjav iz Priloge 2 oz. Priloge 3 sta odgovorna izvajalec oziroma naročnik.</w:t>
      </w:r>
    </w:p>
    <w:p w14:paraId="427B8231" w14:textId="77777777" w:rsidR="00D1172B" w:rsidRPr="00D33997" w:rsidRDefault="00D1172B" w:rsidP="00D1172B">
      <w:pPr>
        <w:ind w:right="-1"/>
        <w:rPr>
          <w:rFonts w:ascii="Times New Roman" w:hAnsi="Times New Roman" w:cs="Times New Roman"/>
          <w:sz w:val="18"/>
          <w:szCs w:val="18"/>
        </w:rPr>
      </w:pPr>
    </w:p>
    <w:p w14:paraId="173E5A2F" w14:textId="77777777" w:rsidR="00D1172B" w:rsidRPr="00D33997" w:rsidRDefault="00D1172B" w:rsidP="00D1172B">
      <w:pPr>
        <w:ind w:right="-1"/>
        <w:rPr>
          <w:rFonts w:ascii="Times New Roman" w:hAnsi="Times New Roman" w:cs="Times New Roman"/>
          <w:bCs/>
          <w:kern w:val="1"/>
          <w:sz w:val="18"/>
          <w:szCs w:val="18"/>
          <w:lang w:bidi="hi-IN"/>
        </w:rPr>
      </w:pPr>
      <w:r w:rsidRPr="00D33997">
        <w:rPr>
          <w:rFonts w:ascii="Times New Roman" w:hAnsi="Times New Roman" w:cs="Times New Roman"/>
          <w:sz w:val="18"/>
          <w:szCs w:val="18"/>
        </w:rPr>
        <w:t>Podpisniki tega sporazuma so, poleg naročnika in izvajalca, ki sklepata ta sporazum, tudi odgovorne osebe naročnika in izvajalca, ki so navedeni v Prilogi 1</w:t>
      </w:r>
      <w:r w:rsidRPr="00D33997">
        <w:rPr>
          <w:rFonts w:ascii="Times New Roman" w:hAnsi="Times New Roman" w:cs="Times New Roman"/>
          <w:bCs/>
          <w:kern w:val="1"/>
          <w:sz w:val="18"/>
          <w:szCs w:val="18"/>
          <w:lang w:bidi="hi-IN"/>
        </w:rPr>
        <w:t xml:space="preserve"> - Seznam podpisnikov sporazuma, ki je sestavni del tega pisnega sporazuma.</w:t>
      </w:r>
    </w:p>
    <w:p w14:paraId="4E168262" w14:textId="77777777" w:rsidR="00D1172B" w:rsidRPr="00D33997" w:rsidRDefault="00D1172B" w:rsidP="00D1172B">
      <w:pPr>
        <w:ind w:right="-1"/>
        <w:rPr>
          <w:rFonts w:ascii="Times New Roman" w:hAnsi="Times New Roman" w:cs="Times New Roman"/>
          <w:bCs/>
          <w:kern w:val="1"/>
          <w:sz w:val="18"/>
          <w:szCs w:val="18"/>
          <w:lang w:bidi="hi-IN"/>
        </w:rPr>
      </w:pPr>
    </w:p>
    <w:p w14:paraId="5094C41D"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7634768E" w14:textId="77777777" w:rsidR="00D1172B" w:rsidRPr="00D33997" w:rsidRDefault="00D1172B" w:rsidP="00D1172B">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Vsebina in specifikacija  del, ki jih izvaja izvajalec na skupnem delovišču so natančno določena s Pogodbo</w:t>
      </w:r>
    </w:p>
    <w:p w14:paraId="55B5269D" w14:textId="77777777" w:rsidR="00D1172B" w:rsidRPr="00D33997" w:rsidRDefault="00D1172B" w:rsidP="00D1172B">
      <w:pPr>
        <w:numPr>
          <w:ilvl w:val="0"/>
          <w:numId w:val="56"/>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219726C9"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Stranki sporazuma soglašata, da bosta varnost in zdravje pri delu na skupnem delovišču zagotavljali v skladu:</w:t>
      </w:r>
    </w:p>
    <w:p w14:paraId="3EB7A704"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268F0E8F"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 splošno priznanimi načeli varnosti in zdravja pri delu,</w:t>
      </w:r>
    </w:p>
    <w:p w14:paraId="592E5013"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z zahtevami in navodili odgovorne osebe za izvajanje predpisanih ukrepov na skupnem delovišču.</w:t>
      </w:r>
    </w:p>
    <w:p w14:paraId="60C2D7B8" w14:textId="77777777" w:rsidR="00D1172B" w:rsidRPr="00D33997" w:rsidRDefault="00D1172B" w:rsidP="00D1172B">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2DDAA07C"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74B8B71"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Vsaka izmed odgovornih oseb naročnika in izvajalca:</w:t>
      </w:r>
    </w:p>
    <w:p w14:paraId="68313215"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zagotavlja za svoje delavce ustrezen nivo varnosti in zdravja pri delu na skupnem delovišču ter  varstvo pred požarom v skladu z veljavno zakonodajo;</w:t>
      </w:r>
    </w:p>
    <w:p w14:paraId="425B4D22"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odgovorna za usklajeno delovanje skupnih ukrepov na skupnem delovišču;</w:t>
      </w:r>
    </w:p>
    <w:p w14:paraId="43AAF4B5" w14:textId="77777777" w:rsidR="00D1172B" w:rsidRPr="00D33997" w:rsidRDefault="00D1172B" w:rsidP="00D1172B">
      <w:pPr>
        <w:numPr>
          <w:ilvl w:val="0"/>
          <w:numId w:val="49"/>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zadolžena za spremljanje nadzora nad izvajanjem določil tega Sporazuma.</w:t>
      </w:r>
    </w:p>
    <w:p w14:paraId="107A980D" w14:textId="77777777" w:rsidR="00D1172B" w:rsidRPr="00D33997" w:rsidRDefault="00D1172B" w:rsidP="00D1172B">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4A27EB76" w14:textId="77777777" w:rsidR="00D1172B" w:rsidRPr="00D33997" w:rsidRDefault="00D1172B" w:rsidP="00D1172B">
      <w:pPr>
        <w:numPr>
          <w:ilvl w:val="0"/>
          <w:numId w:val="56"/>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7880E54E" w14:textId="77777777" w:rsidR="00D1172B" w:rsidRPr="00D33997" w:rsidRDefault="00D1172B" w:rsidP="00D1172B">
      <w:pPr>
        <w:rPr>
          <w:rFonts w:ascii="Times New Roman" w:hAnsi="Times New Roman" w:cs="Times New Roman"/>
          <w:sz w:val="18"/>
          <w:szCs w:val="18"/>
        </w:rPr>
      </w:pPr>
      <w:r w:rsidRPr="00D33997">
        <w:rPr>
          <w:rFonts w:ascii="Times New Roman" w:hAnsi="Times New Roman" w:cs="Times New Roman"/>
          <w:sz w:val="18"/>
          <w:szCs w:val="18"/>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03E9E091" w14:textId="77777777" w:rsidR="00D1172B" w:rsidRPr="00D33997" w:rsidRDefault="00D1172B" w:rsidP="00D1172B">
      <w:pPr>
        <w:ind w:right="-1"/>
        <w:rPr>
          <w:rFonts w:ascii="Times New Roman" w:hAnsi="Times New Roman" w:cs="Times New Roman"/>
          <w:sz w:val="18"/>
          <w:szCs w:val="18"/>
        </w:rPr>
      </w:pPr>
    </w:p>
    <w:p w14:paraId="3E58DEA3" w14:textId="77777777" w:rsidR="00D1172B" w:rsidRPr="00D33997" w:rsidRDefault="00D1172B" w:rsidP="00D1172B">
      <w:pPr>
        <w:ind w:right="-1"/>
        <w:rPr>
          <w:rFonts w:ascii="Times New Roman" w:hAnsi="Times New Roman" w:cs="Times New Roman"/>
          <w:sz w:val="18"/>
          <w:szCs w:val="18"/>
        </w:rPr>
      </w:pPr>
      <w:r w:rsidRPr="00D33997">
        <w:rPr>
          <w:rFonts w:ascii="Times New Roman" w:hAnsi="Times New Roman" w:cs="Times New Roman"/>
          <w:sz w:val="18"/>
          <w:szCs w:val="18"/>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7261E363" w14:textId="77777777" w:rsidR="00D1172B" w:rsidRPr="00D33997" w:rsidRDefault="00D1172B" w:rsidP="00D1172B">
      <w:pPr>
        <w:ind w:right="-1"/>
        <w:rPr>
          <w:rFonts w:ascii="Times New Roman" w:hAnsi="Times New Roman" w:cs="Times New Roman"/>
          <w:sz w:val="18"/>
          <w:szCs w:val="18"/>
        </w:rPr>
      </w:pPr>
    </w:p>
    <w:p w14:paraId="305D3471"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2B1A70D"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Odgovorni osebi (vodji del) iz tega sporazuma imata naslednje pristojnosti in odgovornosti:</w:t>
      </w:r>
    </w:p>
    <w:p w14:paraId="74624296"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naročnika:</w:t>
      </w:r>
    </w:p>
    <w:p w14:paraId="78A15C6B"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izvajalca del s splošnimi navodili in pravili obnašanja na skupnem delovišču;</w:t>
      </w:r>
    </w:p>
    <w:p w14:paraId="6163633D"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ustavi dela, do ureditve varnih delovnih pogojev, in poskrbi za odpravo nevarnosti na kraju samem;</w:t>
      </w:r>
    </w:p>
    <w:p w14:paraId="3CE30A6E"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delo na skupnem delovišču opravlja tako, da ne ogroža varnosti in zdravja svojih ali izvajalčevih delavcev  ter drugih uporabnikov skupnega delovišča ;</w:t>
      </w:r>
    </w:p>
    <w:p w14:paraId="6D13EDAF"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 svoja dela po veljavnih in splošno priznanih predpisih in postopkih, ter v skladu z utečeno, varno tehnologijo izvajanja del;</w:t>
      </w:r>
    </w:p>
    <w:p w14:paraId="3092369B"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74459EAA"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posreduje izvajalcu podatke o zagotavljanju prve pomoči na skupnem delovišču ter podatke o osebi, odgovorni za zagotavljaje požarne varnosti in evakuacijo.</w:t>
      </w:r>
    </w:p>
    <w:p w14:paraId="2DE4CF1A"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3DE9EF4A"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izvajalca:</w:t>
      </w:r>
    </w:p>
    <w:p w14:paraId="528DB15D"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celoti vodi in skrbi za varnost in zdravje svojih delavcev v skladu z veljavno zakonodajo in zahtevami naročnika, ki so opredeljene v Pogodbi;</w:t>
      </w:r>
    </w:p>
    <w:p w14:paraId="20DA2191"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pred izvedbo del vzpostavi kontakt z odgovorno osebo naročnika po tem sporazumu, s katero se dogovori o načinu medsebojnega komuniciranja;</w:t>
      </w:r>
    </w:p>
    <w:p w14:paraId="6B4676EA"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skrbi, da se dela izvajajo po sprejetih načrtih, ki jih izdela in sprejme izvajalec;</w:t>
      </w:r>
    </w:p>
    <w:p w14:paraId="094CD48A"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63826A67"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splošnimi navodili, pravili obnašanja in hišnim redom naročnika na področju izvajanja del, ki jih posreduje naročnik in jih upošteva;</w:t>
      </w:r>
    </w:p>
    <w:p w14:paraId="1D38DB12"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seznani se z izdelanim požarnim redom naročnika, ki mu ga izroči odgovorna oseba naročnika in o tem seznani svoje delavce; </w:t>
      </w:r>
    </w:p>
    <w:p w14:paraId="2938F95D"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09C324A1"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delo na skupnem delovišču opravlja in organizira  tako, da ne ogroža varnosti in zdravje svojih in naročnikovih delavcev ter drugih uporabnikov skupnega delovišča;</w:t>
      </w:r>
    </w:p>
    <w:p w14:paraId="1E60DEAD"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pri svojem delu upošteva in se ravna po določilih normativov, tehničnih predpisov in ostalih predpisih, ki urejujejo področje naročenih del, pri čemer upošteva tudi specifike zdravstvene dejavnosti, ki jo izvaja naročnik;</w:t>
      </w:r>
    </w:p>
    <w:p w14:paraId="054B5071"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delavci zadržujejo le na območju, kjer se dela izvajajo;</w:t>
      </w:r>
    </w:p>
    <w:p w14:paraId="3559BE5E"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 delo na skupnem delovišču potekalo pod nadzorom osebe, ki izdaja ustrezna navodila za varno delo;</w:t>
      </w:r>
    </w:p>
    <w:p w14:paraId="4EE8E248"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obvešča pred začetkom del in sproti v teku izvedbe del o specifičnih  nevarnostih in škodljivostih na delovišču, o delih s povečano možnostjo za nastanek poškodb in/ali zdravstvenih okvar;</w:t>
      </w:r>
    </w:p>
    <w:p w14:paraId="573DBE98"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seznani in obvešča o vseh potrebnih preventivnih varnostnih ukrepih (izhajajočih iz veljavnih predpisov);</w:t>
      </w:r>
    </w:p>
    <w:p w14:paraId="76C5B045" w14:textId="77777777" w:rsidR="00D1172B" w:rsidRPr="00D33997" w:rsidRDefault="00D1172B" w:rsidP="00D1172B">
      <w:pPr>
        <w:numPr>
          <w:ilvl w:val="0"/>
          <w:numId w:val="50"/>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19084C37" w14:textId="77777777" w:rsidR="00D1172B" w:rsidRPr="00D33997" w:rsidRDefault="00D1172B" w:rsidP="00D1172B">
      <w:pPr>
        <w:suppressAutoHyphens/>
        <w:autoSpaceDE w:val="0"/>
        <w:autoSpaceDN w:val="0"/>
        <w:adjustRightInd w:val="0"/>
        <w:spacing w:line="252" w:lineRule="auto"/>
        <w:ind w:left="720"/>
        <w:rPr>
          <w:rFonts w:ascii="Times New Roman" w:hAnsi="Times New Roman" w:cs="Times New Roman"/>
          <w:kern w:val="1"/>
          <w:sz w:val="18"/>
          <w:szCs w:val="18"/>
          <w:lang w:bidi="hi-IN"/>
        </w:rPr>
      </w:pPr>
    </w:p>
    <w:p w14:paraId="6E60AB46"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D979FB5"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del se zaveže, da bo samostojno in odgovorno izpolnjeval vse zahteve varnosti in zdravja pri delu, varstva pred požarom in varovanja okolja, ki mu jih nalaga veljavna zakonodaja.</w:t>
      </w:r>
    </w:p>
    <w:p w14:paraId="0CD69F39"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20A71797"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 xml:space="preserve">Izvajalec </w:t>
      </w:r>
      <w:r w:rsidRPr="00D33997">
        <w:rPr>
          <w:rFonts w:ascii="Times New Roman" w:hAnsi="Times New Roman" w:cs="Times New Roman"/>
          <w:kern w:val="1"/>
          <w:sz w:val="18"/>
          <w:szCs w:val="18"/>
          <w:lang w:bidi="hi-IN"/>
        </w:rPr>
        <w:t>mora skrbeti in zagotoviti :</w:t>
      </w:r>
    </w:p>
    <w:p w14:paraId="4540B314"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so delavci opremljeni z ustreznimi varovalnimi sredstvi in osebno varovalno opremo in da jo pri delu dosledno in namensko uporabljajo;</w:t>
      </w:r>
    </w:p>
    <w:p w14:paraId="5E22DB15"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imajo delavci opravljene občasne teoretične in praktične preizkuse znanja o poznavanju predpisov  s področja varstva pred požarom, varnosti in zdravja pri delu in tehniki varnega dela; </w:t>
      </w:r>
    </w:p>
    <w:p w14:paraId="7A3BA624"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imajo delavci opravljene potrebne predhodne, obdobne in druge usmerjene preventivne zdravstvene preglede po sprejeti oceni tveganja;</w:t>
      </w:r>
    </w:p>
    <w:p w14:paraId="5D61BA66"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uporabljajo samo takšna  sredstva za delo, ki so periodično pregledana in preizkušena, ustrezajo predpisom  o varnosti in zdravju pri delu in ostalim predpisom, kar dokaže z ustreznimi potrdili; </w:t>
      </w:r>
    </w:p>
    <w:p w14:paraId="0938B6B2"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naročena dela izvajajo ustrezno strokovno usposobljeni delavci;</w:t>
      </w:r>
    </w:p>
    <w:p w14:paraId="5FC583C2"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delavci ne delajo pod vplivom, alkohola, drog ali drugih prepovedanih substanc;</w:t>
      </w:r>
    </w:p>
    <w:p w14:paraId="375C930D"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upošteva veljavne predpise o varstvu pred požarom;</w:t>
      </w:r>
    </w:p>
    <w:p w14:paraId="758230F0"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prejmejo vse potrebne informacije in so poučeni o specifičnih nevarnostih pri delu, izhajajočih </w:t>
      </w:r>
      <w:r w:rsidRPr="00D33997">
        <w:rPr>
          <w:rFonts w:ascii="Times New Roman" w:hAnsi="Times New Roman" w:cs="Times New Roman"/>
          <w:color w:val="000000" w:themeColor="text1"/>
          <w:kern w:val="1"/>
          <w:sz w:val="18"/>
          <w:szCs w:val="18"/>
          <w:lang w:bidi="hi-IN"/>
        </w:rPr>
        <w:t xml:space="preserve">iz </w:t>
      </w:r>
      <w:r w:rsidRPr="00D33997">
        <w:rPr>
          <w:rFonts w:ascii="Times New Roman" w:hAnsi="Times New Roman" w:cs="Times New Roman"/>
          <w:kern w:val="1"/>
          <w:sz w:val="18"/>
          <w:szCs w:val="18"/>
          <w:lang w:bidi="hi-IN"/>
        </w:rPr>
        <w:t xml:space="preserve">Pogodbe in so seznanjeni z najprimernejšim varnim načinom dela, ki jim zagotavlja varno izvedbo naročenih del; </w:t>
      </w:r>
    </w:p>
    <w:p w14:paraId="1E9C5183" w14:textId="77777777" w:rsidR="00D1172B" w:rsidRPr="00D33997" w:rsidRDefault="00D1172B" w:rsidP="00D1172B">
      <w:pPr>
        <w:numPr>
          <w:ilvl w:val="0"/>
          <w:numId w:val="51"/>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 za dela, ki jih izvaja, izdelano in sprejeto izjavo o varnosti v pisni obliki, na podlagi izdelane ocene tveganja.</w:t>
      </w:r>
    </w:p>
    <w:p w14:paraId="6DEFDED6" w14:textId="77777777" w:rsidR="00D1172B" w:rsidRPr="00D33997" w:rsidRDefault="00D1172B" w:rsidP="00D1172B">
      <w:pPr>
        <w:suppressAutoHyphens/>
        <w:autoSpaceDE w:val="0"/>
        <w:autoSpaceDN w:val="0"/>
        <w:adjustRightInd w:val="0"/>
        <w:spacing w:line="252" w:lineRule="auto"/>
        <w:rPr>
          <w:rFonts w:ascii="Times New Roman" w:hAnsi="Times New Roman" w:cs="Times New Roman"/>
          <w:kern w:val="1"/>
          <w:sz w:val="18"/>
          <w:szCs w:val="18"/>
          <w:lang w:bidi="hi-IN"/>
        </w:rPr>
      </w:pPr>
    </w:p>
    <w:p w14:paraId="2644A630"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2A84F63"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Odgovorna oseba izvajalca s podpisom tega sporazuma jamči, da so (bodo) na skupnem delovišču samo osebe, ki izpolnjujejo pogoje za izvajanje del in da se dela izvajajo v skladu z določbami tega Sporazuma, s Pogodbo in v skladu z veljavno zakonodajo.</w:t>
      </w:r>
    </w:p>
    <w:p w14:paraId="7DFA5B88"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0896770E"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F62174D"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412495D3" w14:textId="77777777" w:rsidR="00D1172B" w:rsidRPr="00D33997" w:rsidRDefault="00D1172B" w:rsidP="00D1172B">
      <w:pPr>
        <w:numPr>
          <w:ilvl w:val="0"/>
          <w:numId w:val="56"/>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394A9FA"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kern w:val="1"/>
          <w:sz w:val="18"/>
          <w:szCs w:val="18"/>
        </w:rPr>
        <w:t>Če izvajalec izvaja naročeno delo s podizvajalci mora z njimi skleniti pisni sporazum na skupnih deloviščih  in ga vročiti naročniku. Naročnik nima nobenega razmerja do podizvajalcev.</w:t>
      </w:r>
      <w:r w:rsidRPr="00D33997">
        <w:rPr>
          <w:rFonts w:ascii="Times New Roman" w:hAnsi="Times New Roman" w:cs="Times New Roman"/>
          <w:kern w:val="1"/>
          <w:sz w:val="18"/>
          <w:szCs w:val="18"/>
          <w:lang w:bidi="hi-IN"/>
        </w:rPr>
        <w:t xml:space="preserve"> Odgovorna oseba izvajalca odgovarja  za varnost in zdravje pri delu morebitnih podizvajalcev. Izvajalec navede morebitne podizvajalce na skupnem delovišču v Prilogi 1 – Seznam podpisnikov sporazuma.</w:t>
      </w:r>
    </w:p>
    <w:p w14:paraId="6949ABFE" w14:textId="77777777" w:rsidR="00D1172B" w:rsidRPr="00D33997" w:rsidRDefault="00D1172B" w:rsidP="00D1172B">
      <w:pPr>
        <w:numPr>
          <w:ilvl w:val="0"/>
          <w:numId w:val="56"/>
        </w:numPr>
        <w:suppressAutoHyphens/>
        <w:autoSpaceDE w:val="0"/>
        <w:autoSpaceDN w:val="0"/>
        <w:adjustRightInd w:val="0"/>
        <w:spacing w:after="120" w:line="240" w:lineRule="auto"/>
        <w:jc w:val="center"/>
        <w:rPr>
          <w:rFonts w:ascii="Times New Roman" w:hAnsi="Times New Roman" w:cs="Times New Roman"/>
          <w:kern w:val="1"/>
          <w:sz w:val="18"/>
          <w:szCs w:val="18"/>
        </w:rPr>
      </w:pPr>
      <w:r w:rsidRPr="00D33997">
        <w:rPr>
          <w:rFonts w:ascii="Times New Roman" w:hAnsi="Times New Roman" w:cs="Times New Roman"/>
          <w:kern w:val="1"/>
          <w:sz w:val="18"/>
          <w:szCs w:val="18"/>
        </w:rPr>
        <w:t>člen</w:t>
      </w:r>
    </w:p>
    <w:p w14:paraId="4A5816C0" w14:textId="77777777" w:rsidR="00D1172B" w:rsidRPr="00D33997" w:rsidRDefault="00D1172B" w:rsidP="00D1172B">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Cs/>
          <w:kern w:val="1"/>
          <w:sz w:val="18"/>
          <w:szCs w:val="18"/>
        </w:rPr>
        <w:lastRenderedPageBreak/>
        <w:t xml:space="preserve">Varjenje, rezanje ali uporaba odprtega plamena je dovoljena samo v delovnih prostorih, ki so za to namenjeni. V drugih primerih se mora izvajalec del predhodno dogovoriti z vodjo del naročnika o požarnovarnostnih ukrepih in </w:t>
      </w:r>
      <w:r w:rsidRPr="00D33997">
        <w:rPr>
          <w:rFonts w:ascii="Times New Roman" w:hAnsi="Times New Roman" w:cs="Times New Roman"/>
          <w:bCs/>
          <w:kern w:val="1"/>
          <w:sz w:val="18"/>
          <w:szCs w:val="18"/>
          <w:u w:val="single"/>
        </w:rPr>
        <w:t>dobiti od naročnika dovoljenje za izvajanje požarno nevarnih del</w:t>
      </w:r>
      <w:r w:rsidRPr="00D33997">
        <w:rPr>
          <w:rFonts w:ascii="Times New Roman" w:hAnsi="Times New Roman" w:cs="Times New Roman"/>
          <w:bCs/>
          <w:kern w:val="1"/>
          <w:sz w:val="18"/>
          <w:szCs w:val="18"/>
        </w:rPr>
        <w:t xml:space="preserve">. Uporaba odprtega ognja izven delovišča oz. izven mesta, ki ga pokriva dovoljenje, je prepovedana! </w:t>
      </w:r>
      <w:r w:rsidRPr="00D33997">
        <w:rPr>
          <w:rFonts w:ascii="Times New Roman" w:hAnsi="Times New Roman" w:cs="Times New Roman"/>
          <w:kern w:val="1"/>
          <w:sz w:val="18"/>
          <w:szCs w:val="18"/>
        </w:rPr>
        <w:t xml:space="preserve"> </w:t>
      </w:r>
    </w:p>
    <w:p w14:paraId="306D97AC" w14:textId="77777777" w:rsidR="00D1172B" w:rsidRPr="00D33997" w:rsidRDefault="00D1172B" w:rsidP="00D1172B">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
          <w:kern w:val="1"/>
          <w:sz w:val="18"/>
          <w:szCs w:val="18"/>
        </w:rPr>
        <w:t>Požarno stražo lahko izvajajo gasilci.</w:t>
      </w:r>
      <w:r w:rsidRPr="00D33997">
        <w:rPr>
          <w:rFonts w:ascii="Times New Roman" w:hAnsi="Times New Roman" w:cs="Times New Roman"/>
          <w:kern w:val="1"/>
          <w:sz w:val="18"/>
          <w:szCs w:val="18"/>
        </w:rPr>
        <w:t xml:space="preserve"> </w:t>
      </w:r>
      <w:r w:rsidRPr="00D33997">
        <w:rPr>
          <w:rFonts w:ascii="Times New Roman" w:hAnsi="Times New Roman" w:cs="Times New Roman"/>
          <w:bCs/>
          <w:kern w:val="1"/>
          <w:sz w:val="18"/>
          <w:szCs w:val="18"/>
        </w:rPr>
        <w:t>Stroške izvajanja požarne straže nosi izvajalec.</w:t>
      </w:r>
    </w:p>
    <w:p w14:paraId="776065BE" w14:textId="77777777" w:rsidR="00D1172B" w:rsidRPr="00D33997" w:rsidRDefault="00D1172B" w:rsidP="00D1172B">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p>
    <w:p w14:paraId="482C1612" w14:textId="77777777" w:rsidR="00D1172B" w:rsidRPr="00D33997" w:rsidRDefault="00D1172B" w:rsidP="00D1172B">
      <w:pPr>
        <w:numPr>
          <w:ilvl w:val="0"/>
          <w:numId w:val="56"/>
        </w:numPr>
        <w:tabs>
          <w:tab w:val="left" w:pos="720"/>
        </w:tabs>
        <w:suppressAutoHyphens/>
        <w:autoSpaceDE w:val="0"/>
        <w:autoSpaceDN w:val="0"/>
        <w:adjustRightInd w:val="0"/>
        <w:spacing w:after="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5E5787AE" w14:textId="77777777" w:rsidR="00D1172B" w:rsidRPr="00D33997" w:rsidRDefault="00D1172B" w:rsidP="00D1172B">
      <w:pPr>
        <w:rPr>
          <w:rFonts w:ascii="Times New Roman" w:hAnsi="Times New Roman" w:cs="Times New Roman"/>
          <w:sz w:val="18"/>
          <w:szCs w:val="18"/>
        </w:rPr>
      </w:pPr>
    </w:p>
    <w:p w14:paraId="5EFD0190" w14:textId="77777777" w:rsidR="00D1172B" w:rsidRPr="00D33997" w:rsidRDefault="00D1172B" w:rsidP="00D1172B">
      <w:pPr>
        <w:rPr>
          <w:rFonts w:ascii="Times New Roman" w:hAnsi="Times New Roman" w:cs="Times New Roman"/>
          <w:sz w:val="18"/>
          <w:szCs w:val="18"/>
        </w:rPr>
      </w:pPr>
      <w:r w:rsidRPr="00D33997">
        <w:rPr>
          <w:rFonts w:ascii="Times New Roman" w:hAnsi="Times New Roman" w:cs="Times New Roman"/>
          <w:sz w:val="18"/>
          <w:szCs w:val="18"/>
        </w:rPr>
        <w:t>Podpisniki so dolžni izvajati vsa dela v skladu s tem sporazumom z namenom, da se zagotovi varnost in zdravje</w:t>
      </w:r>
      <w:r w:rsidRPr="00D33997">
        <w:rPr>
          <w:rFonts w:ascii="Times New Roman" w:hAnsi="Times New Roman" w:cs="Times New Roman"/>
          <w:b/>
          <w:sz w:val="18"/>
          <w:szCs w:val="18"/>
        </w:rPr>
        <w:t xml:space="preserve"> </w:t>
      </w:r>
      <w:r w:rsidRPr="00D33997">
        <w:rPr>
          <w:rFonts w:ascii="Times New Roman" w:hAnsi="Times New Roman" w:cs="Times New Roman"/>
          <w:sz w:val="18"/>
          <w:szCs w:val="18"/>
        </w:rPr>
        <w:t>pri delu in varne delavne pogoje vsem zaposlenim na skupnem delovišču/objektu.</w:t>
      </w:r>
    </w:p>
    <w:p w14:paraId="2B31EBF9"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35367032"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Sporazum prične veljati, ko ga podpišeta obe stranki sporazuma in velja ves čas trajanja del. </w:t>
      </w:r>
      <w:bookmarkStart w:id="12" w:name="_Hlk1157831301"/>
      <w:bookmarkStart w:id="13" w:name="_Hlk115783130"/>
      <w:bookmarkEnd w:id="12"/>
      <w:bookmarkEnd w:id="13"/>
    </w:p>
    <w:p w14:paraId="461E2535" w14:textId="77777777" w:rsidR="00D1172B" w:rsidRPr="00D33997" w:rsidRDefault="00D1172B" w:rsidP="00D1172B">
      <w:pPr>
        <w:rPr>
          <w:rFonts w:ascii="Times New Roman" w:hAnsi="Times New Roman" w:cs="Times New Roman"/>
          <w:b/>
          <w:bCs/>
          <w:sz w:val="18"/>
          <w:szCs w:val="18"/>
        </w:rPr>
      </w:pPr>
      <w:r w:rsidRPr="00D33997">
        <w:rPr>
          <w:rFonts w:ascii="Times New Roman" w:hAnsi="Times New Roman" w:cs="Times New Roman"/>
          <w:sz w:val="18"/>
          <w:szCs w:val="18"/>
        </w:rPr>
        <w:t xml:space="preserve">Številka: </w:t>
      </w:r>
    </w:p>
    <w:p w14:paraId="0D863295" w14:textId="77777777" w:rsidR="00D1172B" w:rsidRPr="00D33997" w:rsidRDefault="00D1172B" w:rsidP="00D1172B">
      <w:pPr>
        <w:rPr>
          <w:rFonts w:ascii="Times New Roman" w:hAnsi="Times New Roman" w:cs="Times New Roman"/>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D1172B" w:rsidRPr="00D33997" w14:paraId="0F828E8C" w14:textId="77777777" w:rsidTr="002248C8">
        <w:trPr>
          <w:trHeight w:val="283"/>
        </w:trPr>
        <w:tc>
          <w:tcPr>
            <w:tcW w:w="4678" w:type="dxa"/>
            <w:shd w:val="clear" w:color="auto" w:fill="E7E6E6"/>
            <w:vAlign w:val="center"/>
          </w:tcPr>
          <w:p w14:paraId="77C36EC0" w14:textId="77777777" w:rsidR="00D1172B" w:rsidRPr="00D33997" w:rsidRDefault="00D1172B" w:rsidP="002248C8">
            <w:pPr>
              <w:rPr>
                <w:rFonts w:ascii="Times New Roman" w:hAnsi="Times New Roman" w:cs="Times New Roman"/>
                <w:b/>
                <w:bCs/>
                <w:sz w:val="18"/>
                <w:szCs w:val="18"/>
              </w:rPr>
            </w:pPr>
            <w:r w:rsidRPr="00D33997">
              <w:rPr>
                <w:rFonts w:ascii="Times New Roman" w:hAnsi="Times New Roman" w:cs="Times New Roman"/>
                <w:b/>
                <w:bCs/>
                <w:sz w:val="18"/>
                <w:szCs w:val="18"/>
              </w:rPr>
              <w:t>IZVAJALEC</w:t>
            </w:r>
          </w:p>
        </w:tc>
        <w:tc>
          <w:tcPr>
            <w:tcW w:w="5245" w:type="dxa"/>
            <w:shd w:val="clear" w:color="auto" w:fill="E7E6E6"/>
            <w:vAlign w:val="center"/>
          </w:tcPr>
          <w:p w14:paraId="1F7CBD9A" w14:textId="77777777" w:rsidR="00D1172B" w:rsidRPr="00D33997" w:rsidRDefault="00D1172B" w:rsidP="002248C8">
            <w:pPr>
              <w:rPr>
                <w:rFonts w:ascii="Times New Roman" w:hAnsi="Times New Roman" w:cs="Times New Roman"/>
                <w:b/>
                <w:bCs/>
                <w:sz w:val="18"/>
                <w:szCs w:val="18"/>
              </w:rPr>
            </w:pPr>
            <w:r w:rsidRPr="00D33997">
              <w:rPr>
                <w:rFonts w:ascii="Times New Roman" w:hAnsi="Times New Roman" w:cs="Times New Roman"/>
                <w:b/>
                <w:bCs/>
                <w:sz w:val="18"/>
                <w:szCs w:val="18"/>
              </w:rPr>
              <w:t>NAROČNIKA</w:t>
            </w:r>
          </w:p>
        </w:tc>
      </w:tr>
      <w:tr w:rsidR="00D1172B" w:rsidRPr="00D33997" w14:paraId="09B02933" w14:textId="77777777" w:rsidTr="002248C8">
        <w:trPr>
          <w:trHeight w:val="1230"/>
        </w:trPr>
        <w:tc>
          <w:tcPr>
            <w:tcW w:w="4678" w:type="dxa"/>
            <w:vAlign w:val="center"/>
          </w:tcPr>
          <w:p w14:paraId="1EA33CEB" w14:textId="77777777" w:rsidR="00D1172B" w:rsidRPr="00D33997" w:rsidRDefault="00D1172B" w:rsidP="002248C8">
            <w:pPr>
              <w:rPr>
                <w:rFonts w:ascii="Times New Roman" w:hAnsi="Times New Roman" w:cs="Times New Roman"/>
                <w:i/>
                <w:iCs/>
                <w:sz w:val="18"/>
                <w:szCs w:val="18"/>
              </w:rPr>
            </w:pPr>
            <w:r w:rsidRPr="00D33997">
              <w:rPr>
                <w:rFonts w:ascii="Times New Roman" w:hAnsi="Times New Roman" w:cs="Times New Roman"/>
                <w:i/>
                <w:iCs/>
                <w:sz w:val="18"/>
                <w:szCs w:val="18"/>
              </w:rPr>
              <w:t>Naziv in sedež</w:t>
            </w:r>
          </w:p>
        </w:tc>
        <w:tc>
          <w:tcPr>
            <w:tcW w:w="5245" w:type="dxa"/>
            <w:vAlign w:val="center"/>
          </w:tcPr>
          <w:p w14:paraId="7764D5B7" w14:textId="77777777" w:rsidR="00D1172B" w:rsidRPr="00D33997" w:rsidRDefault="00D1172B" w:rsidP="002248C8">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Splošna bolnišnica Novo mesto</w:t>
            </w:r>
          </w:p>
          <w:p w14:paraId="7267BF38" w14:textId="77777777" w:rsidR="00D1172B" w:rsidRPr="00D33997" w:rsidRDefault="00D1172B" w:rsidP="002248C8">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Šmihelska cesta 1</w:t>
            </w:r>
          </w:p>
          <w:p w14:paraId="111FBD5C" w14:textId="77777777" w:rsidR="00D1172B" w:rsidRPr="00D33997" w:rsidRDefault="00D1172B" w:rsidP="002248C8">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8000 Novo mesto</w:t>
            </w:r>
          </w:p>
        </w:tc>
      </w:tr>
      <w:tr w:rsidR="00D1172B" w:rsidRPr="00D33997" w14:paraId="4B2B72D1" w14:textId="77777777" w:rsidTr="002248C8">
        <w:trPr>
          <w:trHeight w:val="975"/>
        </w:trPr>
        <w:tc>
          <w:tcPr>
            <w:tcW w:w="4678" w:type="dxa"/>
          </w:tcPr>
          <w:p w14:paraId="46293489" w14:textId="77777777" w:rsidR="00D1172B" w:rsidRPr="00D33997" w:rsidRDefault="00D1172B" w:rsidP="002248C8">
            <w:pPr>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p>
        </w:tc>
        <w:tc>
          <w:tcPr>
            <w:tcW w:w="5245" w:type="dxa"/>
            <w:vAlign w:val="center"/>
          </w:tcPr>
          <w:p w14:paraId="35D14FA6" w14:textId="77777777" w:rsidR="00D1172B" w:rsidRPr="00D33997" w:rsidRDefault="00D1172B" w:rsidP="002248C8">
            <w:pPr>
              <w:spacing w:line="480" w:lineRule="auto"/>
              <w:ind w:left="90" w:hanging="11"/>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r w:rsidRPr="00D33997">
              <w:rPr>
                <w:rFonts w:ascii="Times New Roman" w:hAnsi="Times New Roman" w:cs="Times New Roman"/>
                <w:sz w:val="18"/>
                <w:szCs w:val="18"/>
              </w:rPr>
              <w:t>):</w:t>
            </w:r>
          </w:p>
          <w:p w14:paraId="39E97204" w14:textId="77777777" w:rsidR="00D1172B" w:rsidRPr="00D33997" w:rsidRDefault="00D1172B" w:rsidP="002248C8">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 xml:space="preserve">doc.dr. Milena KRAMAR ZUPAN </w:t>
            </w:r>
          </w:p>
          <w:p w14:paraId="4BC7CDB5" w14:textId="77777777" w:rsidR="00D1172B" w:rsidRPr="00D33997" w:rsidRDefault="00D1172B" w:rsidP="002248C8">
            <w:pPr>
              <w:spacing w:line="480" w:lineRule="auto"/>
              <w:ind w:left="90" w:hanging="11"/>
              <w:rPr>
                <w:rFonts w:ascii="Times New Roman" w:hAnsi="Times New Roman" w:cs="Times New Roman"/>
                <w:sz w:val="18"/>
                <w:szCs w:val="18"/>
              </w:rPr>
            </w:pPr>
            <w:r w:rsidRPr="00D33997">
              <w:rPr>
                <w:rFonts w:ascii="Times New Roman" w:hAnsi="Times New Roman" w:cs="Times New Roman"/>
                <w:b/>
                <w:bCs/>
                <w:sz w:val="18"/>
                <w:szCs w:val="18"/>
              </w:rPr>
              <w:t xml:space="preserve">direktorica </w:t>
            </w:r>
          </w:p>
        </w:tc>
      </w:tr>
      <w:tr w:rsidR="00D1172B" w:rsidRPr="00D33997" w14:paraId="5CBA292D" w14:textId="77777777" w:rsidTr="002248C8">
        <w:trPr>
          <w:trHeight w:val="832"/>
        </w:trPr>
        <w:tc>
          <w:tcPr>
            <w:tcW w:w="4678" w:type="dxa"/>
          </w:tcPr>
          <w:p w14:paraId="5CE0A280" w14:textId="77777777" w:rsidR="00D1172B" w:rsidRPr="00D33997" w:rsidRDefault="00D1172B" w:rsidP="002248C8">
            <w:pPr>
              <w:rPr>
                <w:rFonts w:ascii="Times New Roman" w:hAnsi="Times New Roman" w:cs="Times New Roman"/>
                <w:sz w:val="18"/>
                <w:szCs w:val="18"/>
              </w:rPr>
            </w:pPr>
            <w:r w:rsidRPr="00D33997">
              <w:rPr>
                <w:rFonts w:ascii="Times New Roman" w:hAnsi="Times New Roman" w:cs="Times New Roman"/>
                <w:sz w:val="18"/>
                <w:szCs w:val="18"/>
              </w:rPr>
              <w:t>PODPIS:</w:t>
            </w:r>
          </w:p>
        </w:tc>
        <w:tc>
          <w:tcPr>
            <w:tcW w:w="5245" w:type="dxa"/>
          </w:tcPr>
          <w:p w14:paraId="30C6FBE4" w14:textId="77777777" w:rsidR="00D1172B" w:rsidRPr="00D33997" w:rsidRDefault="00D1172B" w:rsidP="002248C8">
            <w:pPr>
              <w:rPr>
                <w:rFonts w:ascii="Times New Roman" w:hAnsi="Times New Roman" w:cs="Times New Roman"/>
                <w:sz w:val="18"/>
                <w:szCs w:val="18"/>
              </w:rPr>
            </w:pPr>
            <w:r w:rsidRPr="00D33997">
              <w:rPr>
                <w:rFonts w:ascii="Times New Roman" w:hAnsi="Times New Roman" w:cs="Times New Roman"/>
                <w:sz w:val="18"/>
                <w:szCs w:val="18"/>
              </w:rPr>
              <w:t>PODPIS:</w:t>
            </w:r>
          </w:p>
        </w:tc>
      </w:tr>
      <w:tr w:rsidR="00D1172B" w:rsidRPr="00D33997" w14:paraId="5343314D" w14:textId="77777777" w:rsidTr="002248C8">
        <w:trPr>
          <w:trHeight w:val="832"/>
        </w:trPr>
        <w:tc>
          <w:tcPr>
            <w:tcW w:w="4678" w:type="dxa"/>
          </w:tcPr>
          <w:p w14:paraId="6CCA8AE5" w14:textId="77777777" w:rsidR="00D1172B" w:rsidRPr="00D33997" w:rsidRDefault="00D1172B" w:rsidP="002248C8">
            <w:pPr>
              <w:rPr>
                <w:rFonts w:ascii="Times New Roman" w:hAnsi="Times New Roman" w:cs="Times New Roman"/>
                <w:sz w:val="18"/>
                <w:szCs w:val="18"/>
              </w:rPr>
            </w:pPr>
            <w:r w:rsidRPr="00D33997">
              <w:rPr>
                <w:rFonts w:ascii="Times New Roman" w:hAnsi="Times New Roman" w:cs="Times New Roman"/>
                <w:sz w:val="18"/>
                <w:szCs w:val="18"/>
              </w:rPr>
              <w:t>KRAJ IN DATUM:</w:t>
            </w:r>
          </w:p>
          <w:p w14:paraId="313F7472" w14:textId="77777777" w:rsidR="00D1172B" w:rsidRPr="00D33997" w:rsidRDefault="00D1172B" w:rsidP="002248C8">
            <w:pPr>
              <w:rPr>
                <w:rFonts w:ascii="Times New Roman" w:hAnsi="Times New Roman" w:cs="Times New Roman"/>
                <w:sz w:val="18"/>
                <w:szCs w:val="18"/>
              </w:rPr>
            </w:pPr>
          </w:p>
          <w:p w14:paraId="6A62F9A0" w14:textId="77777777" w:rsidR="00D1172B" w:rsidRPr="00D33997" w:rsidRDefault="00D1172B" w:rsidP="002248C8">
            <w:pPr>
              <w:rPr>
                <w:rFonts w:ascii="Times New Roman" w:hAnsi="Times New Roman" w:cs="Times New Roman"/>
                <w:sz w:val="18"/>
                <w:szCs w:val="18"/>
              </w:rPr>
            </w:pPr>
          </w:p>
        </w:tc>
        <w:tc>
          <w:tcPr>
            <w:tcW w:w="5245" w:type="dxa"/>
          </w:tcPr>
          <w:p w14:paraId="720F6283" w14:textId="77777777" w:rsidR="00D1172B" w:rsidRPr="00D33997" w:rsidRDefault="00D1172B" w:rsidP="002248C8">
            <w:pPr>
              <w:rPr>
                <w:rFonts w:ascii="Times New Roman" w:hAnsi="Times New Roman" w:cs="Times New Roman"/>
                <w:sz w:val="18"/>
                <w:szCs w:val="18"/>
              </w:rPr>
            </w:pPr>
            <w:r w:rsidRPr="00D33997">
              <w:rPr>
                <w:rFonts w:ascii="Times New Roman" w:hAnsi="Times New Roman" w:cs="Times New Roman"/>
                <w:sz w:val="18"/>
                <w:szCs w:val="18"/>
              </w:rPr>
              <w:t>NOVO MESTO, DNE:</w:t>
            </w:r>
          </w:p>
        </w:tc>
      </w:tr>
    </w:tbl>
    <w:p w14:paraId="53C73E99" w14:textId="77777777" w:rsidR="00D1172B" w:rsidRPr="00D33997" w:rsidRDefault="00D1172B" w:rsidP="00D1172B">
      <w:pPr>
        <w:rPr>
          <w:rFonts w:ascii="Times New Roman" w:hAnsi="Times New Roman" w:cs="Times New Roman"/>
          <w:sz w:val="18"/>
          <w:szCs w:val="18"/>
        </w:rPr>
      </w:pPr>
    </w:p>
    <w:p w14:paraId="1DB95571" w14:textId="77777777" w:rsidR="00D1172B" w:rsidRPr="00D33997" w:rsidRDefault="00D1172B" w:rsidP="00D1172B">
      <w:pPr>
        <w:spacing w:line="20" w:lineRule="atLeast"/>
        <w:ind w:right="-201"/>
        <w:rPr>
          <w:rFonts w:ascii="Times New Roman" w:hAnsi="Times New Roman" w:cs="Times New Roman"/>
          <w:b/>
          <w:bCs/>
          <w:sz w:val="18"/>
          <w:szCs w:val="18"/>
        </w:rPr>
      </w:pPr>
    </w:p>
    <w:p w14:paraId="6A0F8C11" w14:textId="77777777" w:rsidR="00D1172B" w:rsidRPr="00D33997" w:rsidRDefault="00D1172B" w:rsidP="00D1172B">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 xml:space="preserve">Priloga 1: </w:t>
      </w:r>
      <w:r w:rsidRPr="00D33997">
        <w:rPr>
          <w:rFonts w:ascii="Times New Roman" w:hAnsi="Times New Roman" w:cs="Times New Roman"/>
          <w:sz w:val="18"/>
          <w:szCs w:val="18"/>
        </w:rPr>
        <w:t>Seznam podpisnikov sporazuma,</w:t>
      </w:r>
    </w:p>
    <w:p w14:paraId="717D54F8" w14:textId="77777777" w:rsidR="00D1172B" w:rsidRPr="00D33997" w:rsidRDefault="00D1172B" w:rsidP="00D1172B">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2:</w:t>
      </w:r>
      <w:r w:rsidRPr="00D33997">
        <w:rPr>
          <w:rFonts w:ascii="Times New Roman" w:hAnsi="Times New Roman" w:cs="Times New Roman"/>
          <w:sz w:val="18"/>
          <w:szCs w:val="18"/>
        </w:rPr>
        <w:t xml:space="preserve"> </w:t>
      </w:r>
      <w:bookmarkStart w:id="14" w:name="_Hlk212188663"/>
      <w:r w:rsidRPr="00D33997">
        <w:rPr>
          <w:rFonts w:ascii="Times New Roman" w:hAnsi="Times New Roman" w:cs="Times New Roman"/>
          <w:sz w:val="18"/>
          <w:szCs w:val="18"/>
        </w:rPr>
        <w:t>Izjava(e) o seznanitvi delavcev izvajalca s tem sporazumom</w:t>
      </w:r>
      <w:bookmarkEnd w:id="14"/>
    </w:p>
    <w:p w14:paraId="7031A467" w14:textId="77777777" w:rsidR="00D1172B" w:rsidRPr="00D33997" w:rsidRDefault="00D1172B" w:rsidP="00D1172B">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3</w:t>
      </w:r>
      <w:r w:rsidRPr="00D33997">
        <w:rPr>
          <w:rFonts w:ascii="Times New Roman" w:hAnsi="Times New Roman" w:cs="Times New Roman"/>
          <w:sz w:val="18"/>
          <w:szCs w:val="18"/>
        </w:rPr>
        <w:t>: Izjava(e) o seznanitvi delavcev naročnika s tem sporazumom</w:t>
      </w:r>
    </w:p>
    <w:p w14:paraId="3B7CFC6E" w14:textId="77777777" w:rsidR="00D1172B" w:rsidRPr="00D33997" w:rsidRDefault="00D1172B" w:rsidP="00D1172B">
      <w:pPr>
        <w:spacing w:line="20" w:lineRule="atLeast"/>
        <w:rPr>
          <w:rFonts w:ascii="Times New Roman" w:hAnsi="Times New Roman" w:cs="Times New Roman"/>
          <w:sz w:val="18"/>
          <w:szCs w:val="18"/>
        </w:rPr>
      </w:pPr>
    </w:p>
    <w:p w14:paraId="4AE4F215" w14:textId="29C306C0" w:rsidR="00D1172B" w:rsidRPr="00D33997" w:rsidRDefault="00D1172B" w:rsidP="00B253C9">
      <w:pPr>
        <w:spacing w:after="160" w:line="278" w:lineRule="auto"/>
        <w:rPr>
          <w:rFonts w:ascii="Times New Roman" w:hAnsi="Times New Roman" w:cs="Times New Roman"/>
          <w:b/>
          <w:bCs/>
          <w:sz w:val="18"/>
          <w:szCs w:val="18"/>
        </w:rPr>
      </w:pPr>
      <w:r w:rsidRPr="00D33997">
        <w:rPr>
          <w:rFonts w:ascii="Times New Roman" w:hAnsi="Times New Roman" w:cs="Times New Roman"/>
          <w:b/>
          <w:bCs/>
          <w:sz w:val="18"/>
          <w:szCs w:val="18"/>
        </w:rPr>
        <w:t xml:space="preserve">Priloga 1: Seznam podpisnikov sporazuma </w:t>
      </w:r>
    </w:p>
    <w:p w14:paraId="4C27DC21" w14:textId="77777777" w:rsidR="00D1172B" w:rsidRPr="00D33997" w:rsidRDefault="00D1172B" w:rsidP="00D1172B">
      <w:pPr>
        <w:spacing w:line="20" w:lineRule="atLeast"/>
        <w:ind w:right="-329"/>
        <w:rPr>
          <w:rFonts w:ascii="Times New Roman" w:hAnsi="Times New Roman" w:cs="Times New Roman"/>
          <w:b/>
          <w:bCs/>
          <w:sz w:val="18"/>
          <w:szCs w:val="18"/>
        </w:rPr>
      </w:pPr>
    </w:p>
    <w:p w14:paraId="3034C949" w14:textId="77777777" w:rsidR="00D1172B" w:rsidRPr="00D33997" w:rsidRDefault="00D1172B" w:rsidP="00D1172B">
      <w:pPr>
        <w:spacing w:line="20" w:lineRule="atLeast"/>
        <w:ind w:right="-329"/>
        <w:rPr>
          <w:rFonts w:ascii="Times New Roman" w:hAnsi="Times New Roman" w:cs="Times New Roman"/>
          <w:b/>
          <w:bCs/>
          <w:sz w:val="18"/>
          <w:szCs w:val="18"/>
        </w:rPr>
      </w:pPr>
      <w:r w:rsidRPr="00D33997">
        <w:rPr>
          <w:rFonts w:ascii="Times New Roman" w:hAnsi="Times New Roman" w:cs="Times New Roman"/>
          <w:b/>
          <w:bCs/>
          <w:sz w:val="18"/>
          <w:szCs w:val="18"/>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6B037222" w14:textId="77777777" w:rsidR="00D1172B" w:rsidRPr="00D33997" w:rsidRDefault="00D1172B" w:rsidP="00D1172B">
      <w:pPr>
        <w:jc w:val="center"/>
        <w:rPr>
          <w:rFonts w:ascii="Times New Roman" w:hAnsi="Times New Roman" w:cs="Times New Roman"/>
          <w:b/>
          <w:bCs/>
          <w:sz w:val="18"/>
          <w:szCs w:val="18"/>
        </w:rPr>
      </w:pPr>
      <w:r w:rsidRPr="00D33997">
        <w:rPr>
          <w:rFonts w:ascii="Times New Roman" w:hAnsi="Times New Roman" w:cs="Times New Roman"/>
          <w:b/>
          <w:bCs/>
          <w:sz w:val="18"/>
          <w:szCs w:val="18"/>
        </w:rPr>
        <w:t>IZPOLNI NAROČNIK</w:t>
      </w:r>
    </w:p>
    <w:p w14:paraId="7E3E737D" w14:textId="77777777" w:rsidR="00D1172B" w:rsidRPr="00D33997" w:rsidRDefault="00D1172B" w:rsidP="00D1172B">
      <w:pPr>
        <w:jc w:val="center"/>
        <w:rPr>
          <w:rFonts w:ascii="Times New Roman" w:hAnsi="Times New Roman" w:cs="Times New Roman"/>
          <w:b/>
          <w:bCs/>
          <w:sz w:val="18"/>
          <w:szCs w:val="18"/>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D1172B" w:rsidRPr="00D33997" w14:paraId="2C137345" w14:textId="77777777" w:rsidTr="002248C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CE18D67" w14:textId="77777777" w:rsidR="00D1172B" w:rsidRPr="00D33997" w:rsidRDefault="00D1172B" w:rsidP="002248C8">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3FA8029" w14:textId="77777777" w:rsidR="00D1172B" w:rsidRPr="00D33997" w:rsidRDefault="00D1172B" w:rsidP="002248C8">
            <w:pPr>
              <w:suppressAutoHyphens/>
              <w:autoSpaceDE w:val="0"/>
              <w:autoSpaceDN w:val="0"/>
              <w:adjustRightInd w:val="0"/>
              <w:spacing w:line="252" w:lineRule="auto"/>
              <w:rPr>
                <w:rFonts w:ascii="Times New Roman" w:hAnsi="Times New Roman" w:cs="Times New Roman"/>
                <w:b/>
                <w:bCs/>
                <w:kern w:val="1"/>
                <w:sz w:val="18"/>
                <w:szCs w:val="18"/>
                <w:lang w:bidi="hi-IN"/>
              </w:rPr>
            </w:pPr>
            <w:r w:rsidRPr="00D33997">
              <w:rPr>
                <w:rFonts w:ascii="Times New Roman" w:hAnsi="Times New Roman" w:cs="Times New Roman"/>
                <w:b/>
                <w:bCs/>
                <w:kern w:val="1"/>
                <w:sz w:val="18"/>
                <w:szCs w:val="18"/>
                <w:lang w:bidi="hi-IN"/>
              </w:rPr>
              <w:t>začetek del:                                               konec del:</w:t>
            </w:r>
          </w:p>
        </w:tc>
      </w:tr>
      <w:tr w:rsidR="00D1172B" w:rsidRPr="00D33997" w14:paraId="39E9A640" w14:textId="77777777" w:rsidTr="002248C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39F7C2" w14:textId="77777777" w:rsidR="00D1172B" w:rsidRPr="00D33997" w:rsidRDefault="00D1172B" w:rsidP="002248C8">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E29137"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539BBE3A"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18DD987B"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D1172B" w:rsidRPr="00D33997" w14:paraId="14DDBCA2"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82F5F42"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661FC6"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23704E9A"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99A5431"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9C9E43"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4FD31A76"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8430C1"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4F288A"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D1172B" w:rsidRPr="00D33997" w14:paraId="6DBDEFEC"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0AB0305"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B9FD511"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D1172B" w:rsidRPr="00D33997" w14:paraId="6DB59726"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AAA2F97"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F07B43"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A747687" w14:textId="77777777" w:rsidR="00D1172B" w:rsidRPr="00D33997" w:rsidRDefault="00D1172B" w:rsidP="00D1172B">
      <w:pPr>
        <w:jc w:val="center"/>
        <w:rPr>
          <w:rFonts w:ascii="Times New Roman" w:hAnsi="Times New Roman" w:cs="Times New Roman"/>
          <w:b/>
          <w:bCs/>
          <w:sz w:val="18"/>
          <w:szCs w:val="18"/>
        </w:rPr>
      </w:pPr>
    </w:p>
    <w:p w14:paraId="10F3FE46" w14:textId="77777777" w:rsidR="00D1172B" w:rsidRPr="00D33997" w:rsidRDefault="00D1172B" w:rsidP="00D1172B">
      <w:pPr>
        <w:jc w:val="center"/>
        <w:rPr>
          <w:rFonts w:ascii="Times New Roman" w:hAnsi="Times New Roman" w:cs="Times New Roman"/>
          <w:b/>
          <w:bCs/>
          <w:sz w:val="18"/>
          <w:szCs w:val="18"/>
        </w:rPr>
      </w:pPr>
    </w:p>
    <w:p w14:paraId="7B6E861D"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IZPOLNI IZVAJALEC</w:t>
      </w:r>
    </w:p>
    <w:p w14:paraId="5A1BF9B3"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D1172B" w:rsidRPr="00D33997" w14:paraId="182BEBE7"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4728E8"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F9472B"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7A85E8BB"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05C7FE"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D65BA0"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77A7A1FB"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3E4571"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5FAF577"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D1172B" w:rsidRPr="00D33997" w14:paraId="38D295A6"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4FE0C85"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3351B6"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D1172B" w:rsidRPr="00D33997" w14:paraId="18ECBBE9" w14:textId="77777777" w:rsidTr="002248C8">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C3D5AE"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E9158E"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4CF1A386" w14:textId="77777777" w:rsidR="00D1172B" w:rsidRPr="00D33997" w:rsidRDefault="00D1172B" w:rsidP="00D1172B">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6D1B2943"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D1172B" w:rsidRPr="00D33997" w14:paraId="7A8B8955" w14:textId="77777777" w:rsidTr="002248C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0AEA86"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bookmarkStart w:id="15" w:name="_Hlk119330606"/>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BD3E1D6"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661F29D3" w14:textId="77777777" w:rsidTr="002248C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62083BB"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lastRenderedPageBreak/>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6A6E88"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54947C5C"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bookmarkStart w:id="16" w:name="_Hlk119330673"/>
      <w:bookmarkEnd w:id="15"/>
      <w:r w:rsidRPr="00D33997">
        <w:rPr>
          <w:rFonts w:ascii="Times New Roman" w:hAnsi="Times New Roman" w:cs="Times New Roman"/>
          <w:kern w:val="1"/>
          <w:sz w:val="16"/>
          <w:szCs w:val="16"/>
          <w:lang w:bidi="hi-IN"/>
        </w:rPr>
        <w:t>*Odgovorna oseba izvajalca odgovarja  za varnost in zdravje pri delu morebitnih podizvajalcev.</w:t>
      </w:r>
    </w:p>
    <w:p w14:paraId="5F73C729"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tbl>
      <w:tblPr>
        <w:tblW w:w="9285" w:type="dxa"/>
        <w:tblLayout w:type="fixed"/>
        <w:tblCellMar>
          <w:left w:w="0" w:type="dxa"/>
          <w:right w:w="0" w:type="dxa"/>
        </w:tblCellMar>
        <w:tblLook w:val="0000" w:firstRow="0" w:lastRow="0" w:firstColumn="0" w:lastColumn="0" w:noHBand="0" w:noVBand="0"/>
      </w:tblPr>
      <w:tblGrid>
        <w:gridCol w:w="2455"/>
        <w:gridCol w:w="6830"/>
      </w:tblGrid>
      <w:tr w:rsidR="00D1172B" w:rsidRPr="00D33997" w14:paraId="0A21C931" w14:textId="77777777" w:rsidTr="00AF475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16"/>
          <w:p w14:paraId="48ACF097"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D96B81C"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78B9DF11" w14:textId="77777777" w:rsidTr="00AF475F">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D30070F"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8BB55F"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0DAF7C0D"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2036AF5A"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D1172B" w:rsidRPr="00D33997" w14:paraId="792BA6F6" w14:textId="77777777" w:rsidTr="002248C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F1E51C"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6EF6613"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38B0694D" w14:textId="77777777" w:rsidTr="002248C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B13730"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9EDDD1"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2C488A9"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28BBA57F"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D1172B" w:rsidRPr="00D33997" w14:paraId="4A9201C6" w14:textId="77777777" w:rsidTr="002248C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C8B468"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BBDC742"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D1172B" w:rsidRPr="00D33997" w14:paraId="3C283C9F" w14:textId="77777777" w:rsidTr="002248C8">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E5AD7C1" w14:textId="77777777" w:rsidR="00D1172B" w:rsidRPr="00D33997" w:rsidRDefault="00D1172B" w:rsidP="002248C8">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E13E43F" w14:textId="77777777" w:rsidR="00D1172B" w:rsidRPr="00D33997" w:rsidRDefault="00D1172B" w:rsidP="002248C8">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EAA83A3"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1E89094A" w14:textId="77777777" w:rsidR="00D1172B" w:rsidRPr="00D33997" w:rsidRDefault="00D1172B" w:rsidP="00D1172B">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p w14:paraId="0A362624" w14:textId="77777777" w:rsidR="00D1172B" w:rsidRDefault="00D1172B" w:rsidP="00D1172B">
      <w:pPr>
        <w:spacing w:after="160" w:line="278" w:lineRule="auto"/>
        <w:rPr>
          <w:rFonts w:ascii="Times New Roman" w:hAnsi="Times New Roman" w:cs="Times New Roman"/>
          <w:kern w:val="1"/>
          <w:sz w:val="18"/>
          <w:szCs w:val="18"/>
          <w:lang w:bidi="hi-IN"/>
        </w:rPr>
      </w:pPr>
      <w:r>
        <w:rPr>
          <w:rFonts w:ascii="Times New Roman" w:hAnsi="Times New Roman" w:cs="Times New Roman"/>
          <w:kern w:val="1"/>
          <w:sz w:val="18"/>
          <w:szCs w:val="18"/>
          <w:lang w:bidi="hi-IN"/>
        </w:rPr>
        <w:br w:type="page"/>
      </w:r>
    </w:p>
    <w:p w14:paraId="5A61E6C7" w14:textId="77777777" w:rsidR="00D1172B" w:rsidRPr="0064478D" w:rsidRDefault="00D1172B" w:rsidP="00D1172B">
      <w:pPr>
        <w:spacing w:after="160" w:line="278" w:lineRule="auto"/>
        <w:rPr>
          <w:rFonts w:ascii="Times New Roman" w:hAnsi="Times New Roman" w:cs="Times New Roman"/>
          <w:b/>
          <w:bCs/>
          <w:kern w:val="1"/>
          <w:sz w:val="18"/>
          <w:szCs w:val="18"/>
          <w:lang w:bidi="hi-IN"/>
        </w:rPr>
      </w:pPr>
      <w:r w:rsidRPr="0064478D">
        <w:rPr>
          <w:rFonts w:ascii="Times New Roman" w:hAnsi="Times New Roman" w:cs="Times New Roman"/>
          <w:b/>
          <w:bCs/>
          <w:kern w:val="1"/>
          <w:sz w:val="18"/>
          <w:szCs w:val="18"/>
          <w:lang w:bidi="hi-IN"/>
        </w:rPr>
        <w:lastRenderedPageBreak/>
        <w:t xml:space="preserve">Priloga 2: </w:t>
      </w:r>
      <w:r w:rsidRPr="0064478D">
        <w:rPr>
          <w:rFonts w:ascii="Times New Roman" w:hAnsi="Times New Roman" w:cs="Times New Roman"/>
          <w:b/>
          <w:bCs/>
          <w:sz w:val="18"/>
          <w:szCs w:val="18"/>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D1172B" w14:paraId="4AA730BC" w14:textId="77777777" w:rsidTr="002248C8">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78DF46DE"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28AEA60A" w14:textId="77777777" w:rsidR="00D1172B" w:rsidRPr="0064478D" w:rsidRDefault="00D1172B" w:rsidP="002248C8">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4F249CFB" w14:textId="77777777" w:rsidR="00D1172B" w:rsidRPr="0064478D" w:rsidRDefault="00D1172B" w:rsidP="002248C8">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D1172B" w14:paraId="02994534"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57730"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A2C93"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CEFD2"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r>
      <w:tr w:rsidR="00D1172B" w14:paraId="42466FDE"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07D4F"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419FE"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F5EB08"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D1A63ED"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E68F3"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CE8D4"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CC97C"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599A0E80"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858AF"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F0664"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51BD9"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5B5D29E"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B26F6"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25268"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02B9B"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7C6131B2"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DD42A"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0FDC9"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50081"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BA45631"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C7BE4"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A7FA"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DE0CF8"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73D26BD9"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B764F"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68CBD"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218EA"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0D471005"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04F6D"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40281"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0FD03"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0903472A"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E3E92"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34E11"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6B2B9"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0FDA8C50"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DD592"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72E89"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11836"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5ABF77AD"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5917C"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B1345"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F1403"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750DDFA6"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F17B6"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DA897"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96BEC"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387A221"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D5DF"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E9B83"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0BFB7"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4E27A517"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38CE0"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052C2"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386CF"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E4B874F"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540CA"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372A2"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15DE3"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EE6CC8F"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C43A"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EDFCF"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CA9B1"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7AC0069E"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25AF3"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7DD52"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23960"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733A67F0"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AC712"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3D822"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7349F"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2B33360C"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25A86"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795BB"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7F29C"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21AAAEFF"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D28FF"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AB926"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D999B"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13784F82" w14:textId="77777777" w:rsidTr="002248C8">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81E64"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2AD2E"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AA929"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bl>
    <w:p w14:paraId="098ED7E4" w14:textId="77777777" w:rsidR="00D1172B" w:rsidRDefault="00D1172B" w:rsidP="00D1172B">
      <w:pPr>
        <w:suppressAutoHyphens/>
        <w:autoSpaceDE w:val="0"/>
        <w:autoSpaceDN w:val="0"/>
        <w:adjustRightInd w:val="0"/>
        <w:spacing w:after="160" w:line="252" w:lineRule="auto"/>
        <w:jc w:val="center"/>
        <w:rPr>
          <w:rFonts w:ascii="Calibri" w:hAnsi="Liberation Serif" w:cs="Times New Roman"/>
          <w:lang w:bidi="hi-IN"/>
        </w:rPr>
      </w:pPr>
    </w:p>
    <w:p w14:paraId="47FCF901" w14:textId="77777777" w:rsidR="00D1172B" w:rsidRDefault="00D1172B" w:rsidP="00D1172B">
      <w:pPr>
        <w:rPr>
          <w:rFonts w:ascii="Verdana" w:hAnsi="Verdana"/>
          <w:sz w:val="18"/>
          <w:szCs w:val="18"/>
        </w:rPr>
      </w:pPr>
    </w:p>
    <w:p w14:paraId="690EFEAA" w14:textId="77777777" w:rsidR="00D1172B" w:rsidRPr="0064478D" w:rsidRDefault="00D1172B" w:rsidP="00D1172B">
      <w:pPr>
        <w:spacing w:line="20" w:lineRule="atLeast"/>
        <w:rPr>
          <w:rFonts w:ascii="Times New Roman" w:hAnsi="Times New Roman" w:cs="Times New Roman"/>
          <w:b/>
          <w:bCs/>
          <w:sz w:val="18"/>
          <w:szCs w:val="18"/>
        </w:rPr>
      </w:pPr>
      <w:r w:rsidRPr="0064478D">
        <w:rPr>
          <w:rFonts w:ascii="Times New Roman" w:hAnsi="Times New Roman" w:cs="Times New Roman"/>
          <w:b/>
          <w:bCs/>
          <w:sz w:val="18"/>
          <w:szCs w:val="18"/>
        </w:rPr>
        <w:lastRenderedPageBreak/>
        <w:t>Priloga 3: Izjava(e) o seznanitvi delavcev naročnika s tem sporazumom</w:t>
      </w:r>
    </w:p>
    <w:p w14:paraId="7F4CA01D" w14:textId="77777777" w:rsidR="00D1172B" w:rsidRDefault="00D1172B" w:rsidP="00D1172B">
      <w:pPr>
        <w:suppressAutoHyphens/>
        <w:autoSpaceDE w:val="0"/>
        <w:autoSpaceDN w:val="0"/>
        <w:adjustRightInd w:val="0"/>
        <w:spacing w:after="160" w:line="252" w:lineRule="auto"/>
        <w:jc w:val="center"/>
        <w:rPr>
          <w:rFonts w:ascii="Tahoma" w:hAnsi="Tahoma" w:cs="Tahoma"/>
          <w:b/>
          <w:bCs/>
          <w:sz w:val="18"/>
          <w:szCs w:val="18"/>
          <w:lang w:bidi="hi-IN"/>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D1172B" w:rsidRPr="0064478D" w14:paraId="6639DE99" w14:textId="77777777" w:rsidTr="00000C1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39A76901" w14:textId="77777777" w:rsidR="00D1172B" w:rsidRPr="0064478D" w:rsidRDefault="00D1172B" w:rsidP="002248C8">
            <w:pPr>
              <w:suppressAutoHyphens/>
              <w:autoSpaceDE w:val="0"/>
              <w:autoSpaceDN w:val="0"/>
              <w:adjustRightInd w:val="0"/>
              <w:spacing w:after="0" w:line="252" w:lineRule="auto"/>
              <w:ind w:left="90" w:hanging="11"/>
              <w:jc w:val="center"/>
              <w:rPr>
                <w:rFonts w:ascii="Times New Roman" w:hAnsi="Times New Roman" w:cs="Times New Roman"/>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741790" w14:textId="77777777" w:rsidR="00D1172B" w:rsidRPr="0064478D" w:rsidRDefault="00D1172B" w:rsidP="002248C8">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B8E51A" w14:textId="77777777" w:rsidR="00D1172B" w:rsidRPr="0064478D" w:rsidRDefault="00D1172B" w:rsidP="002248C8">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D1172B" w14:paraId="4EA84E36"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D90B6"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57CFE"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9052D"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r>
      <w:tr w:rsidR="00D1172B" w14:paraId="05F5A20D"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D56AB"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2AAEC"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4008B"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1DC24466"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68020"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E1655"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B7208"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7470C925"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6B177"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2FD58"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DEE04"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47FD7285"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18B67"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DA4BD"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5DAF4"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455F6D7A"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F34C7"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895AE"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2F074"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12126DE"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7CB44"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DE9C3"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DB3A2"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114AC25"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CE465"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2D70D"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0D7D4"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7CED3E6D"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CCFE7"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076D5"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B9FC6"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76BFE19B"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0D116"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20BA3"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55378"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A14E038"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EEE4C"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89E2C"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8B92D"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21993910"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CCE73"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8BD9D"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EED7B"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4D438BD7"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EE931"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4B021"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5A5BA"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r w:rsidR="00D1172B" w14:paraId="376B6EDF" w14:textId="77777777" w:rsidTr="00000C1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88495" w14:textId="77777777" w:rsidR="00D1172B" w:rsidRDefault="00D1172B" w:rsidP="002248C8">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31AEC" w14:textId="77777777" w:rsidR="00D1172B" w:rsidRDefault="00D1172B" w:rsidP="002248C8">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CC4EC" w14:textId="77777777" w:rsidR="00D1172B" w:rsidRDefault="00D1172B" w:rsidP="002248C8">
            <w:pPr>
              <w:suppressAutoHyphens/>
              <w:autoSpaceDE w:val="0"/>
              <w:autoSpaceDN w:val="0"/>
              <w:adjustRightInd w:val="0"/>
              <w:spacing w:line="252" w:lineRule="auto"/>
              <w:jc w:val="center"/>
              <w:rPr>
                <w:rFonts w:ascii="Tahoma" w:hAnsi="Tahoma" w:cs="Tahoma"/>
                <w:sz w:val="18"/>
                <w:szCs w:val="18"/>
                <w:lang w:bidi="hi-IN"/>
              </w:rPr>
            </w:pPr>
          </w:p>
        </w:tc>
      </w:tr>
    </w:tbl>
    <w:p w14:paraId="2F893263" w14:textId="77777777" w:rsidR="00D1172B" w:rsidRDefault="00D1172B" w:rsidP="00D1172B">
      <w:pPr>
        <w:suppressAutoHyphens/>
        <w:autoSpaceDE w:val="0"/>
        <w:autoSpaceDN w:val="0"/>
        <w:adjustRightInd w:val="0"/>
        <w:spacing w:after="160" w:line="252" w:lineRule="auto"/>
        <w:jc w:val="center"/>
        <w:rPr>
          <w:rFonts w:ascii="Calibri" w:hAnsi="Liberation Serif" w:cs="Times New Roman"/>
          <w:lang w:bidi="hi-IN"/>
        </w:rPr>
      </w:pPr>
    </w:p>
    <w:p w14:paraId="689D922E" w14:textId="6A824FCF" w:rsidR="00306714" w:rsidRDefault="00306714">
      <w:r>
        <w:br w:type="page"/>
      </w:r>
    </w:p>
    <w:p w14:paraId="3B7B1B01" w14:textId="77777777" w:rsidR="00306714" w:rsidRPr="005621FC" w:rsidRDefault="00306714" w:rsidP="00306714">
      <w:pPr>
        <w:rPr>
          <w:rFonts w:ascii="Arial" w:eastAsia="Times New Roman" w:hAnsi="Arial" w:cs="Arial"/>
          <w:b/>
          <w:sz w:val="18"/>
          <w:szCs w:val="18"/>
          <w:lang w:eastAsia="sl-SI"/>
        </w:rPr>
      </w:pPr>
      <w:r w:rsidRPr="005621FC">
        <w:rPr>
          <w:rFonts w:ascii="Arial" w:eastAsia="Times New Roman" w:hAnsi="Arial" w:cs="Arial"/>
          <w:b/>
          <w:sz w:val="18"/>
          <w:szCs w:val="18"/>
          <w:lang w:eastAsia="sl-SI"/>
        </w:rPr>
        <w:lastRenderedPageBreak/>
        <w:t>PRILOGA 2: IZJAVA O VAROVANJU PODATKOV IN SEZNANITVI Z VARNOST</w:t>
      </w:r>
      <w:r>
        <w:rPr>
          <w:rFonts w:ascii="Arial" w:eastAsia="Times New Roman" w:hAnsi="Arial" w:cs="Arial"/>
          <w:b/>
          <w:sz w:val="18"/>
          <w:szCs w:val="18"/>
          <w:lang w:eastAsia="sl-SI"/>
        </w:rPr>
        <w:t>N</w:t>
      </w:r>
      <w:r w:rsidRPr="005621FC">
        <w:rPr>
          <w:rFonts w:ascii="Arial" w:eastAsia="Times New Roman" w:hAnsi="Arial" w:cs="Arial"/>
          <w:b/>
          <w:sz w:val="18"/>
          <w:szCs w:val="18"/>
          <w:lang w:eastAsia="sl-SI"/>
        </w:rPr>
        <w:t>IMI POLITIKAMI V SB NOVO MESTO</w:t>
      </w:r>
    </w:p>
    <w:p w14:paraId="7CC7D4F8"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1942259B" w14:textId="77777777" w:rsidR="00306714" w:rsidRPr="007279CC" w:rsidRDefault="00306714" w:rsidP="00306714">
      <w:pPr>
        <w:spacing w:after="0" w:line="240" w:lineRule="auto"/>
        <w:jc w:val="center"/>
        <w:rPr>
          <w:rFonts w:ascii="Arial" w:eastAsia="Times New Roman" w:hAnsi="Arial" w:cs="Arial"/>
          <w:b/>
          <w:bCs/>
          <w:sz w:val="20"/>
          <w:szCs w:val="20"/>
          <w:lang w:eastAsia="sl-SI"/>
        </w:rPr>
      </w:pPr>
      <w:r w:rsidRPr="007279CC">
        <w:rPr>
          <w:rFonts w:ascii="Arial" w:eastAsia="Times New Roman" w:hAnsi="Arial" w:cs="Arial"/>
          <w:b/>
          <w:bCs/>
          <w:sz w:val="20"/>
          <w:szCs w:val="20"/>
          <w:lang w:eastAsia="sl-SI"/>
        </w:rPr>
        <w:t xml:space="preserve">IZJAVA </w:t>
      </w:r>
    </w:p>
    <w:p w14:paraId="19A97A5C" w14:textId="77777777" w:rsidR="00306714" w:rsidRPr="007279CC" w:rsidRDefault="00306714" w:rsidP="00306714">
      <w:pPr>
        <w:spacing w:after="0" w:line="240" w:lineRule="auto"/>
        <w:jc w:val="center"/>
        <w:rPr>
          <w:rFonts w:ascii="Arial" w:eastAsia="Times New Roman" w:hAnsi="Arial" w:cs="Arial"/>
          <w:b/>
          <w:bCs/>
          <w:sz w:val="20"/>
          <w:szCs w:val="20"/>
          <w:lang w:eastAsia="sl-SI"/>
        </w:rPr>
      </w:pPr>
      <w:r w:rsidRPr="007279CC">
        <w:rPr>
          <w:rFonts w:ascii="Arial" w:eastAsia="Times New Roman" w:hAnsi="Arial" w:cs="Arial"/>
          <w:b/>
          <w:bCs/>
          <w:sz w:val="20"/>
          <w:szCs w:val="20"/>
          <w:lang w:eastAsia="sl-SI"/>
        </w:rPr>
        <w:t xml:space="preserve">O VAROVANJU PODATKOV IN </w:t>
      </w:r>
    </w:p>
    <w:p w14:paraId="15C7E71A" w14:textId="77777777" w:rsidR="00306714" w:rsidRPr="007279CC" w:rsidRDefault="00306714" w:rsidP="00306714">
      <w:pPr>
        <w:spacing w:after="0" w:line="240" w:lineRule="auto"/>
        <w:jc w:val="center"/>
        <w:rPr>
          <w:rFonts w:ascii="Arial" w:eastAsia="Times New Roman" w:hAnsi="Arial" w:cs="Arial"/>
          <w:b/>
          <w:bCs/>
          <w:sz w:val="20"/>
          <w:szCs w:val="20"/>
          <w:lang w:eastAsia="sl-SI"/>
        </w:rPr>
      </w:pPr>
      <w:r w:rsidRPr="007279CC">
        <w:rPr>
          <w:rFonts w:ascii="Arial" w:eastAsia="Times New Roman" w:hAnsi="Arial" w:cs="Arial"/>
          <w:b/>
          <w:bCs/>
          <w:sz w:val="20"/>
          <w:szCs w:val="20"/>
          <w:lang w:eastAsia="sl-SI"/>
        </w:rPr>
        <w:t>SEZNANITVI Z VARNOSTNIMI ZAHTEVAMI SB NOVO MESTO</w:t>
      </w:r>
    </w:p>
    <w:p w14:paraId="30F99575" w14:textId="77777777" w:rsidR="00306714" w:rsidRPr="007279CC" w:rsidRDefault="00306714" w:rsidP="00306714">
      <w:pPr>
        <w:spacing w:after="0" w:line="240" w:lineRule="auto"/>
        <w:jc w:val="center"/>
        <w:rPr>
          <w:rFonts w:ascii="Arial" w:eastAsia="Times New Roman" w:hAnsi="Arial" w:cs="Arial"/>
          <w:b/>
          <w:bCs/>
          <w:sz w:val="20"/>
          <w:szCs w:val="20"/>
          <w:lang w:eastAsia="sl-SI"/>
        </w:rPr>
      </w:pPr>
    </w:p>
    <w:p w14:paraId="71E76824" w14:textId="77777777" w:rsidR="00306714" w:rsidRPr="007279CC" w:rsidRDefault="00306714" w:rsidP="00306714">
      <w:pPr>
        <w:spacing w:after="0" w:line="240" w:lineRule="auto"/>
        <w:jc w:val="center"/>
        <w:rPr>
          <w:rFonts w:ascii="Arial" w:eastAsia="Times New Roman" w:hAnsi="Arial" w:cs="Arial"/>
          <w:b/>
          <w:bCs/>
          <w:sz w:val="24"/>
          <w:szCs w:val="24"/>
          <w:lang w:eastAsia="sl-SI"/>
        </w:rPr>
      </w:pPr>
    </w:p>
    <w:p w14:paraId="55932796" w14:textId="77777777" w:rsidR="00306714" w:rsidRPr="007279CC" w:rsidRDefault="00306714" w:rsidP="00306714">
      <w:pPr>
        <w:spacing w:after="0" w:line="240" w:lineRule="auto"/>
        <w:jc w:val="center"/>
        <w:rPr>
          <w:rFonts w:ascii="Arial" w:eastAsia="Times New Roman" w:hAnsi="Arial" w:cs="Arial"/>
          <w:b/>
          <w:bCs/>
          <w:sz w:val="24"/>
          <w:szCs w:val="24"/>
          <w:lang w:eastAsia="sl-SI"/>
        </w:rPr>
      </w:pPr>
    </w:p>
    <w:p w14:paraId="09627EBC"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Podpisani/a________________________________________________________________________________,  </w:t>
      </w:r>
    </w:p>
    <w:p w14:paraId="22A4B296"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363F87D"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4D409EA3"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elektronski naslov___________________________________, mobilni telefon____________________________, </w:t>
      </w:r>
    </w:p>
    <w:p w14:paraId="4312BB24"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40A22B72"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8698650"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zaposlen/a pri izvajalcu __________________________________________________________ , ki je na podlagi </w:t>
      </w:r>
    </w:p>
    <w:p w14:paraId="735272FE"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3D126280"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05599575" w14:textId="77777777" w:rsidR="00306714" w:rsidRPr="007279CC" w:rsidRDefault="00306714" w:rsidP="00306714">
      <w:pPr>
        <w:spacing w:after="0" w:line="60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58C74B85"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se s podpisom te izjave </w:t>
      </w:r>
    </w:p>
    <w:p w14:paraId="70A918FC"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2307C6D"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39222542" w14:textId="77777777" w:rsidR="00306714" w:rsidRPr="007279CC" w:rsidRDefault="00306714" w:rsidP="00306714">
      <w:pPr>
        <w:spacing w:after="0" w:line="240" w:lineRule="auto"/>
        <w:jc w:val="center"/>
        <w:rPr>
          <w:rFonts w:ascii="Arial" w:eastAsia="Times New Roman" w:hAnsi="Arial" w:cs="Arial"/>
          <w:b/>
          <w:bCs/>
          <w:sz w:val="18"/>
          <w:szCs w:val="18"/>
          <w:lang w:eastAsia="sl-SI"/>
        </w:rPr>
      </w:pPr>
      <w:r w:rsidRPr="007279CC">
        <w:rPr>
          <w:rFonts w:ascii="Arial" w:eastAsia="Times New Roman" w:hAnsi="Arial" w:cs="Arial"/>
          <w:b/>
          <w:bCs/>
          <w:sz w:val="18"/>
          <w:szCs w:val="18"/>
          <w:lang w:eastAsia="sl-SI"/>
        </w:rPr>
        <w:t xml:space="preserve">Z A V E Z U J E M,  </w:t>
      </w:r>
    </w:p>
    <w:p w14:paraId="6DFC2FA3"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7EBC782C"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1F5B28D9"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073ABFDD" w14:textId="77777777" w:rsidR="00306714" w:rsidRPr="007279CC" w:rsidRDefault="00306714" w:rsidP="00306714">
      <w:pPr>
        <w:numPr>
          <w:ilvl w:val="0"/>
          <w:numId w:val="46"/>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73DF2925" w14:textId="77777777" w:rsidR="00306714" w:rsidRPr="007279CC" w:rsidRDefault="00306714" w:rsidP="00306714">
      <w:pPr>
        <w:spacing w:after="0"/>
        <w:ind w:left="720"/>
        <w:contextualSpacing/>
        <w:jc w:val="both"/>
        <w:rPr>
          <w:rFonts w:ascii="Arial" w:eastAsia="Times New Roman" w:hAnsi="Arial" w:cs="Arial"/>
          <w:sz w:val="18"/>
          <w:szCs w:val="18"/>
          <w:lang w:eastAsia="sl-SI"/>
        </w:rPr>
      </w:pPr>
    </w:p>
    <w:p w14:paraId="533A628E" w14:textId="77777777" w:rsidR="00306714" w:rsidRPr="007279CC" w:rsidRDefault="00306714" w:rsidP="00306714">
      <w:pPr>
        <w:numPr>
          <w:ilvl w:val="0"/>
          <w:numId w:val="46"/>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01E3D401" w14:textId="77777777" w:rsidR="00306714" w:rsidRPr="007279CC" w:rsidRDefault="00306714" w:rsidP="00306714">
      <w:pPr>
        <w:spacing w:after="0"/>
        <w:ind w:left="720"/>
        <w:contextualSpacing/>
        <w:jc w:val="both"/>
        <w:rPr>
          <w:rFonts w:ascii="Arial" w:eastAsia="Times New Roman" w:hAnsi="Arial" w:cs="Arial"/>
          <w:sz w:val="18"/>
          <w:szCs w:val="18"/>
          <w:lang w:eastAsia="sl-SI"/>
        </w:rPr>
      </w:pPr>
    </w:p>
    <w:p w14:paraId="1C48EBDA" w14:textId="77777777" w:rsidR="00306714" w:rsidRPr="007279CC" w:rsidRDefault="00306714" w:rsidP="00306714">
      <w:pPr>
        <w:numPr>
          <w:ilvl w:val="0"/>
          <w:numId w:val="46"/>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348CDA99"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 </w:t>
      </w:r>
    </w:p>
    <w:p w14:paraId="1AAAE63E"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94F9704"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6D613AA9"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461446CD"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V _______________________, dne ____________________</w:t>
      </w:r>
    </w:p>
    <w:p w14:paraId="12ED0569"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29F545F1"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4188FC40"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3F420AF3" w14:textId="77777777" w:rsidR="00306714" w:rsidRPr="007279CC" w:rsidRDefault="00306714" w:rsidP="00306714">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t xml:space="preserve">                    Podpis:</w:t>
      </w:r>
    </w:p>
    <w:p w14:paraId="63AAF51A" w14:textId="77777777" w:rsidR="00306714" w:rsidRPr="007279CC" w:rsidRDefault="00306714" w:rsidP="00306714">
      <w:pPr>
        <w:spacing w:after="0" w:line="240" w:lineRule="auto"/>
        <w:jc w:val="both"/>
        <w:rPr>
          <w:rFonts w:ascii="Arial" w:eastAsia="Times New Roman" w:hAnsi="Arial" w:cs="Arial"/>
          <w:sz w:val="18"/>
          <w:szCs w:val="18"/>
          <w:lang w:eastAsia="sl-SI"/>
        </w:rPr>
      </w:pPr>
    </w:p>
    <w:p w14:paraId="3089C4B5" w14:textId="77777777" w:rsidR="00306714" w:rsidRPr="007279CC" w:rsidRDefault="00306714" w:rsidP="00306714">
      <w:pPr>
        <w:spacing w:after="0" w:line="240" w:lineRule="auto"/>
        <w:jc w:val="both"/>
        <w:rPr>
          <w:rFonts w:ascii="Times New Roman" w:eastAsia="Calibri" w:hAnsi="Times New Roman" w:cs="Times New Roman"/>
          <w:sz w:val="18"/>
          <w:szCs w:val="18"/>
        </w:rPr>
      </w:pP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t xml:space="preserve">        __________________________________</w:t>
      </w:r>
    </w:p>
    <w:p w14:paraId="304C1A90" w14:textId="77777777" w:rsidR="00306714" w:rsidRPr="007279CC" w:rsidRDefault="00306714" w:rsidP="00306714">
      <w:pPr>
        <w:spacing w:after="0" w:line="240" w:lineRule="auto"/>
        <w:rPr>
          <w:rFonts w:ascii="Arial" w:eastAsia="Times New Roman" w:hAnsi="Arial" w:cs="Arial"/>
          <w:sz w:val="18"/>
          <w:szCs w:val="18"/>
          <w:lang w:eastAsia="sl-SI"/>
        </w:rPr>
      </w:pPr>
    </w:p>
    <w:p w14:paraId="72A3D2BD" w14:textId="77777777" w:rsidR="00306714" w:rsidRDefault="00306714" w:rsidP="00306714"/>
    <w:p w14:paraId="11D880FE" w14:textId="77777777" w:rsidR="00306714" w:rsidRPr="00392F10" w:rsidRDefault="00306714" w:rsidP="00306714">
      <w:pPr>
        <w:spacing w:after="0" w:line="240" w:lineRule="auto"/>
        <w:rPr>
          <w:rFonts w:ascii="Arial" w:eastAsia="Times New Roman" w:hAnsi="Arial" w:cs="Arial"/>
          <w:sz w:val="18"/>
          <w:szCs w:val="18"/>
          <w:lang w:eastAsia="sl-SI"/>
        </w:rPr>
      </w:pPr>
      <w:r w:rsidRPr="00392F10">
        <w:rPr>
          <w:rFonts w:ascii="Arial" w:eastAsia="Times New Roman" w:hAnsi="Arial" w:cs="Arial"/>
          <w:sz w:val="18"/>
          <w:szCs w:val="18"/>
          <w:lang w:eastAsia="sl-SI"/>
        </w:rPr>
        <w:t>Prilogi:</w:t>
      </w:r>
    </w:p>
    <w:p w14:paraId="39D94C24" w14:textId="77777777" w:rsidR="00306714" w:rsidRPr="00023685" w:rsidRDefault="00306714" w:rsidP="00306714">
      <w:pPr>
        <w:numPr>
          <w:ilvl w:val="0"/>
          <w:numId w:val="47"/>
        </w:numPr>
        <w:spacing w:after="0" w:line="240" w:lineRule="auto"/>
        <w:contextualSpacing/>
        <w:rPr>
          <w:rFonts w:ascii="Arial" w:eastAsia="Times New Roman" w:hAnsi="Arial" w:cs="Arial"/>
          <w:lang w:eastAsia="sl-SI"/>
        </w:rPr>
      </w:pPr>
      <w:r w:rsidRPr="007279CC">
        <w:rPr>
          <w:rFonts w:ascii="Arial" w:eastAsia="Times New Roman" w:hAnsi="Arial" w:cs="Arial"/>
          <w:sz w:val="18"/>
          <w:szCs w:val="18"/>
          <w:lang w:eastAsia="sl-SI"/>
        </w:rPr>
        <w:t>Politika upravljanja kakovosti in varnosti tretjih strank</w:t>
      </w:r>
      <w:r>
        <w:rPr>
          <w:rFonts w:ascii="Arial" w:eastAsia="Times New Roman" w:hAnsi="Arial" w:cs="Arial"/>
          <w:sz w:val="18"/>
          <w:szCs w:val="18"/>
          <w:lang w:eastAsia="sl-SI"/>
        </w:rPr>
        <w:t xml:space="preserve"> (VP-014)</w:t>
      </w:r>
      <w:r w:rsidRPr="007279CC">
        <w:rPr>
          <w:rFonts w:ascii="Arial" w:eastAsia="Times New Roman" w:hAnsi="Arial" w:cs="Arial"/>
          <w:sz w:val="18"/>
          <w:szCs w:val="18"/>
          <w:lang w:eastAsia="sl-SI"/>
        </w:rPr>
        <w:t>,</w:t>
      </w:r>
    </w:p>
    <w:p w14:paraId="243C9689" w14:textId="25658656" w:rsidR="00392F10" w:rsidRDefault="00306714" w:rsidP="005671D7">
      <w:pPr>
        <w:keepNext/>
        <w:numPr>
          <w:ilvl w:val="0"/>
          <w:numId w:val="47"/>
        </w:numPr>
        <w:spacing w:before="224" w:after="0" w:line="360" w:lineRule="auto"/>
        <w:contextualSpacing/>
        <w:jc w:val="right"/>
        <w:outlineLvl w:val="5"/>
      </w:pPr>
      <w:r w:rsidRPr="00306714">
        <w:rPr>
          <w:rFonts w:ascii="Arial" w:eastAsia="Times New Roman" w:hAnsi="Arial" w:cs="Arial"/>
          <w:sz w:val="18"/>
          <w:szCs w:val="18"/>
          <w:lang w:eastAsia="sl-SI"/>
        </w:rPr>
        <w:t>Politika fizične zaščite in fizičnega dostopa (VP-004).</w:t>
      </w:r>
    </w:p>
    <w:sectPr w:rsidR="00392F1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347EA" w14:textId="77777777" w:rsidR="00D361D6" w:rsidRDefault="00D361D6" w:rsidP="006975C6">
      <w:pPr>
        <w:spacing w:after="0" w:line="240" w:lineRule="auto"/>
      </w:pPr>
      <w:r>
        <w:separator/>
      </w:r>
    </w:p>
  </w:endnote>
  <w:endnote w:type="continuationSeparator" w:id="0">
    <w:p w14:paraId="2ECAF869" w14:textId="77777777" w:rsidR="00D361D6" w:rsidRDefault="00D361D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42A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CA592" w14:textId="77777777" w:rsidR="00065BE2" w:rsidRDefault="00065BE2" w:rsidP="00CC7836">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B4F0" w14:textId="77777777" w:rsidR="00065BE2" w:rsidRDefault="00065BE2" w:rsidP="00CC7836">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80FB2" w14:textId="77777777" w:rsidR="00065BE2" w:rsidRDefault="00065BE2" w:rsidP="00CC7836">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634132"/>
      <w:docPartObj>
        <w:docPartGallery w:val="Page Numbers (Bottom of Page)"/>
        <w:docPartUnique/>
      </w:docPartObj>
    </w:sdtPr>
    <w:sdtEndPr/>
    <w:sdtContent>
      <w:p w14:paraId="59D659B8" w14:textId="1BFC4F9D" w:rsidR="00E64DAA" w:rsidRDefault="00E64DAA">
        <w:pPr>
          <w:pStyle w:val="Noga"/>
          <w:jc w:val="right"/>
        </w:pPr>
        <w:r>
          <w:fldChar w:fldCharType="begin"/>
        </w:r>
        <w:r>
          <w:instrText>PAGE   \* MERGEFORMAT</w:instrText>
        </w:r>
        <w:r>
          <w:fldChar w:fldCharType="separate"/>
        </w:r>
        <w:r>
          <w:t>2</w:t>
        </w:r>
        <w:r>
          <w:fldChar w:fldCharType="end"/>
        </w:r>
      </w:p>
    </w:sdtContent>
  </w:sdt>
  <w:p w14:paraId="0BE67280" w14:textId="77777777" w:rsidR="006B2936" w:rsidRDefault="006B2936" w:rsidP="00CC783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23E52" w14:textId="77777777" w:rsidR="004E32FF" w:rsidRPr="006F1DA5" w:rsidRDefault="00D361D6" w:rsidP="00CC7836">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E32FF" w:rsidRPr="006F1DA5">
          <w:rPr>
            <w:rFonts w:ascii="Arial" w:hAnsi="Arial" w:cs="Arial"/>
          </w:rPr>
          <w:fldChar w:fldCharType="begin"/>
        </w:r>
        <w:r w:rsidR="004E32FF" w:rsidRPr="006F1DA5">
          <w:rPr>
            <w:rFonts w:ascii="Arial" w:hAnsi="Arial" w:cs="Arial"/>
          </w:rPr>
          <w:instrText xml:space="preserve"> PAGE   \* MERGEFORMAT </w:instrText>
        </w:r>
        <w:r w:rsidR="004E32FF" w:rsidRPr="006F1DA5">
          <w:rPr>
            <w:rFonts w:ascii="Arial" w:hAnsi="Arial" w:cs="Arial"/>
          </w:rPr>
          <w:fldChar w:fldCharType="separate"/>
        </w:r>
        <w:r w:rsidR="004E32FF">
          <w:rPr>
            <w:rFonts w:ascii="Arial" w:hAnsi="Arial" w:cs="Arial"/>
            <w:noProof/>
          </w:rPr>
          <w:t>1</w:t>
        </w:r>
        <w:r w:rsidR="004E32FF" w:rsidRPr="006F1DA5">
          <w:rPr>
            <w:rFonts w:ascii="Arial" w:hAnsi="Arial" w:cs="Arial"/>
            <w:noProof/>
          </w:rPr>
          <w:fldChar w:fldCharType="end"/>
        </w:r>
      </w:sdtContent>
    </w:sdt>
  </w:p>
  <w:p w14:paraId="748DC952" w14:textId="77777777" w:rsidR="004E32FF" w:rsidRDefault="004E32F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50D9" w14:textId="77777777" w:rsidR="006B2936" w:rsidRDefault="006B2936" w:rsidP="00CC783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15964" w14:textId="77777777" w:rsidR="006B2936" w:rsidRDefault="006B2936" w:rsidP="00CC783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576F" w14:textId="77777777" w:rsidR="006B2936" w:rsidRDefault="006B2936" w:rsidP="00CC783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DFC79" w14:textId="77777777" w:rsidR="006B2936" w:rsidRDefault="006B2936" w:rsidP="00CC783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130AE" w14:textId="77777777" w:rsidR="00065BE2" w:rsidRDefault="00065BE2" w:rsidP="00CC783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76A3" w14:textId="77777777" w:rsidR="00065BE2" w:rsidRDefault="00065BE2" w:rsidP="00CC783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8588A" w14:textId="77777777" w:rsidR="00065BE2" w:rsidRDefault="00065BE2" w:rsidP="00CC783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741C1" w14:textId="77777777" w:rsidR="00D361D6" w:rsidRDefault="00D361D6" w:rsidP="006975C6">
      <w:pPr>
        <w:spacing w:after="0" w:line="240" w:lineRule="auto"/>
      </w:pPr>
      <w:r>
        <w:separator/>
      </w:r>
    </w:p>
  </w:footnote>
  <w:footnote w:type="continuationSeparator" w:id="0">
    <w:p w14:paraId="0DA56816" w14:textId="77777777" w:rsidR="00D361D6" w:rsidRDefault="00D361D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4F52FA67" w14:textId="77777777" w:rsidTr="00CC7836">
      <w:trPr>
        <w:trHeight w:val="1268"/>
      </w:trPr>
      <w:tc>
        <w:tcPr>
          <w:tcW w:w="1668" w:type="dxa"/>
        </w:tcPr>
        <w:p w14:paraId="75F216B6" w14:textId="77777777" w:rsidR="00B05771" w:rsidRPr="006F1DA5" w:rsidRDefault="00B05771" w:rsidP="00CC783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9DA6B7" wp14:editId="0411906D">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35E34F5" w14:textId="77777777" w:rsidR="00B05771" w:rsidRPr="006F1DA5" w:rsidRDefault="00B05771" w:rsidP="00CC7836">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0228A20" w14:textId="77777777" w:rsidR="00B05771" w:rsidRPr="006F1DA5" w:rsidRDefault="00B05771" w:rsidP="00CC7836">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819AF6A" w14:textId="77777777" w:rsidR="00B05771" w:rsidRPr="006F1DA5" w:rsidRDefault="00B05771" w:rsidP="00CC7836">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C6B3B6A" w14:textId="77777777" w:rsidR="00B05771" w:rsidRPr="006F1DA5" w:rsidRDefault="00B05771" w:rsidP="00CC7836">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8D33D68" w14:textId="77777777" w:rsidR="00B05771" w:rsidRPr="006F1DA5" w:rsidRDefault="00B05771" w:rsidP="00CC7836">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AE787D6" w14:textId="77777777" w:rsidR="00B05771" w:rsidRPr="006F1DA5" w:rsidRDefault="00B05771" w:rsidP="00CC783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0DE6630" wp14:editId="5F0308F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D5D1D5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CC7836" w:rsidRPr="006F1DA5" w14:paraId="5D616EC6" w14:textId="77777777" w:rsidTr="00B169F3">
      <w:trPr>
        <w:trHeight w:val="1268"/>
      </w:trPr>
      <w:tc>
        <w:tcPr>
          <w:tcW w:w="1668" w:type="dxa"/>
        </w:tcPr>
        <w:p w14:paraId="2226ABEA" w14:textId="77777777" w:rsidR="004E32FF" w:rsidRPr="006F1DA5" w:rsidRDefault="004E32FF"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27AE6A9" wp14:editId="0FEFA475">
                <wp:simplePos x="0" y="0"/>
                <wp:positionH relativeFrom="page">
                  <wp:posOffset>4433</wp:posOffset>
                </wp:positionH>
                <wp:positionV relativeFrom="paragraph">
                  <wp:posOffset>-3810</wp:posOffset>
                </wp:positionV>
                <wp:extent cx="990000" cy="720000"/>
                <wp:effectExtent l="0" t="0" r="0" b="0"/>
                <wp:wrapNone/>
                <wp:docPr id="141789485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9DFA7D" w14:textId="77777777" w:rsidR="004E32FF" w:rsidRPr="006F1DA5" w:rsidRDefault="004E32F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79F5605" w14:textId="77777777" w:rsidR="004E32FF" w:rsidRPr="006F1DA5" w:rsidRDefault="004E32F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6B3B1AC" w14:textId="77777777" w:rsidR="004E32FF" w:rsidRPr="006F1DA5" w:rsidRDefault="004E32F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6B3BB46" w14:textId="77777777" w:rsidR="004E32FF" w:rsidRPr="006F1DA5" w:rsidRDefault="004E32F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8243137" w14:textId="77777777" w:rsidR="004E32FF" w:rsidRPr="006F1DA5" w:rsidRDefault="004E32FF"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F80DB15" w14:textId="77777777" w:rsidR="004E32FF" w:rsidRPr="006F1DA5" w:rsidRDefault="004E32FF"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784E5C8" wp14:editId="40701C39">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DE379F8" w14:textId="77777777" w:rsidR="004E32FF" w:rsidRPr="006F1DA5" w:rsidRDefault="004E32F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363" w:hanging="360"/>
      </w:pPr>
      <w:rPr>
        <w:rFonts w:ascii="Tahoma" w:eastAsia="Times New Roman" w:cs="Times New Roman"/>
        <w:sz w:val="18"/>
      </w:rPr>
    </w:lvl>
    <w:lvl w:ilvl="1">
      <w:start w:val="1"/>
      <w:numFmt w:val="decimal"/>
      <w:lvlText w:val="%2."/>
      <w:lvlJc w:val="left"/>
      <w:pPr>
        <w:ind w:left="1083" w:hanging="360"/>
      </w:pPr>
      <w:rPr>
        <w:rFonts w:eastAsia="Times New Roman" w:cs="Times New Roman"/>
      </w:rPr>
    </w:lvl>
    <w:lvl w:ilvl="2">
      <w:start w:val="1"/>
      <w:numFmt w:val="decimal"/>
      <w:lvlText w:val="%3."/>
      <w:lvlJc w:val="left"/>
      <w:pPr>
        <w:ind w:left="1803" w:hanging="360"/>
      </w:pPr>
      <w:rPr>
        <w:rFonts w:eastAsia="Times New Roman" w:cs="Times New Roman"/>
      </w:rPr>
    </w:lvl>
    <w:lvl w:ilvl="3">
      <w:start w:val="1"/>
      <w:numFmt w:val="decimal"/>
      <w:lvlText w:val="%4."/>
      <w:lvlJc w:val="left"/>
      <w:pPr>
        <w:ind w:left="2523" w:hanging="360"/>
      </w:pPr>
      <w:rPr>
        <w:rFonts w:eastAsia="Times New Roman" w:cs="Times New Roman"/>
      </w:rPr>
    </w:lvl>
    <w:lvl w:ilvl="4">
      <w:start w:val="1"/>
      <w:numFmt w:val="decimal"/>
      <w:lvlText w:val="%5."/>
      <w:lvlJc w:val="left"/>
      <w:pPr>
        <w:ind w:left="3243" w:hanging="360"/>
      </w:pPr>
      <w:rPr>
        <w:rFonts w:eastAsia="Times New Roman" w:cs="Times New Roman"/>
      </w:rPr>
    </w:lvl>
    <w:lvl w:ilvl="5">
      <w:start w:val="1"/>
      <w:numFmt w:val="decimal"/>
      <w:lvlText w:val="%6."/>
      <w:lvlJc w:val="left"/>
      <w:pPr>
        <w:ind w:left="3963" w:hanging="360"/>
      </w:pPr>
      <w:rPr>
        <w:rFonts w:eastAsia="Times New Roman" w:cs="Times New Roman"/>
      </w:rPr>
    </w:lvl>
    <w:lvl w:ilvl="6">
      <w:start w:val="1"/>
      <w:numFmt w:val="decimal"/>
      <w:lvlText w:val="%7."/>
      <w:lvlJc w:val="left"/>
      <w:pPr>
        <w:ind w:left="4683" w:hanging="360"/>
      </w:pPr>
      <w:rPr>
        <w:rFonts w:eastAsia="Times New Roman" w:cs="Times New Roman"/>
      </w:rPr>
    </w:lvl>
    <w:lvl w:ilvl="7">
      <w:start w:val="1"/>
      <w:numFmt w:val="decimal"/>
      <w:lvlText w:val="%8."/>
      <w:lvlJc w:val="left"/>
      <w:pPr>
        <w:ind w:left="5403" w:hanging="360"/>
      </w:pPr>
      <w:rPr>
        <w:rFonts w:eastAsia="Times New Roman" w:cs="Times New Roman"/>
      </w:rPr>
    </w:lvl>
    <w:lvl w:ilvl="8">
      <w:start w:val="1"/>
      <w:numFmt w:val="decimal"/>
      <w:lvlText w:val="%9."/>
      <w:lvlJc w:val="left"/>
      <w:pPr>
        <w:ind w:left="6123" w:hanging="360"/>
      </w:pPr>
      <w:rPr>
        <w:rFonts w:eastAsia="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BD3336"/>
    <w:multiLevelType w:val="hybridMultilevel"/>
    <w:tmpl w:val="C3089F1E"/>
    <w:lvl w:ilvl="0" w:tplc="C94E6964">
      <w:start w:val="1"/>
      <w:numFmt w:val="bullet"/>
      <w:lvlText w:val=""/>
      <w:lvlJc w:val="left"/>
      <w:pPr>
        <w:ind w:left="720" w:hanging="360"/>
      </w:pPr>
      <w:rPr>
        <w:rFonts w:ascii="Symbol" w:hAnsi="Symbol" w:cs="Symbol" w:hint="default"/>
        <w:sz w:val="18"/>
        <w:szCs w:val="18"/>
      </w:rPr>
    </w:lvl>
    <w:lvl w:ilvl="1" w:tplc="852A1C32">
      <w:start w:val="1"/>
      <w:numFmt w:val="bullet"/>
      <w:lvlText w:val="o"/>
      <w:lvlJc w:val="left"/>
      <w:pPr>
        <w:ind w:left="1440" w:hanging="360"/>
      </w:pPr>
      <w:rPr>
        <w:rFonts w:ascii="Courier New" w:hAnsi="Courier New" w:cs="Courier New" w:hint="default"/>
      </w:rPr>
    </w:lvl>
    <w:lvl w:ilvl="2" w:tplc="2B162E5E">
      <w:start w:val="1"/>
      <w:numFmt w:val="bullet"/>
      <w:lvlText w:val=""/>
      <w:lvlJc w:val="left"/>
      <w:pPr>
        <w:ind w:left="2160" w:hanging="360"/>
      </w:pPr>
      <w:rPr>
        <w:rFonts w:ascii="Wingdings" w:hAnsi="Wingdings" w:cs="Wingdings" w:hint="default"/>
      </w:rPr>
    </w:lvl>
    <w:lvl w:ilvl="3" w:tplc="122431C8">
      <w:start w:val="1"/>
      <w:numFmt w:val="bullet"/>
      <w:lvlText w:val=""/>
      <w:lvlJc w:val="left"/>
      <w:pPr>
        <w:ind w:left="2880" w:hanging="360"/>
      </w:pPr>
      <w:rPr>
        <w:rFonts w:ascii="Symbol" w:hAnsi="Symbol" w:cs="Symbol" w:hint="default"/>
      </w:rPr>
    </w:lvl>
    <w:lvl w:ilvl="4" w:tplc="545A6D9A">
      <w:start w:val="1"/>
      <w:numFmt w:val="bullet"/>
      <w:lvlText w:val="o"/>
      <w:lvlJc w:val="left"/>
      <w:pPr>
        <w:ind w:left="3600" w:hanging="360"/>
      </w:pPr>
      <w:rPr>
        <w:rFonts w:ascii="Courier New" w:hAnsi="Courier New" w:cs="Courier New" w:hint="default"/>
      </w:rPr>
    </w:lvl>
    <w:lvl w:ilvl="5" w:tplc="23BADA24">
      <w:start w:val="1"/>
      <w:numFmt w:val="bullet"/>
      <w:lvlText w:val=""/>
      <w:lvlJc w:val="left"/>
      <w:pPr>
        <w:ind w:left="4320" w:hanging="360"/>
      </w:pPr>
      <w:rPr>
        <w:rFonts w:ascii="Wingdings" w:hAnsi="Wingdings" w:cs="Wingdings" w:hint="default"/>
      </w:rPr>
    </w:lvl>
    <w:lvl w:ilvl="6" w:tplc="56DA4790">
      <w:start w:val="1"/>
      <w:numFmt w:val="bullet"/>
      <w:lvlText w:val=""/>
      <w:lvlJc w:val="left"/>
      <w:pPr>
        <w:ind w:left="5040" w:hanging="360"/>
      </w:pPr>
      <w:rPr>
        <w:rFonts w:ascii="Symbol" w:hAnsi="Symbol" w:cs="Symbol" w:hint="default"/>
      </w:rPr>
    </w:lvl>
    <w:lvl w:ilvl="7" w:tplc="DFA8D284">
      <w:start w:val="1"/>
      <w:numFmt w:val="bullet"/>
      <w:lvlText w:val="o"/>
      <w:lvlJc w:val="left"/>
      <w:pPr>
        <w:ind w:left="5760" w:hanging="360"/>
      </w:pPr>
      <w:rPr>
        <w:rFonts w:ascii="Courier New" w:hAnsi="Courier New" w:cs="Courier New" w:hint="default"/>
      </w:rPr>
    </w:lvl>
    <w:lvl w:ilvl="8" w:tplc="8E561300">
      <w:start w:val="1"/>
      <w:numFmt w:val="bullet"/>
      <w:lvlText w:val=""/>
      <w:lvlJc w:val="left"/>
      <w:pPr>
        <w:ind w:left="6480" w:hanging="360"/>
      </w:pPr>
      <w:rPr>
        <w:rFonts w:ascii="Wingdings" w:hAnsi="Wingdings" w:cs="Wingdings" w:hint="default"/>
      </w:rPr>
    </w:lvl>
  </w:abstractNum>
  <w:abstractNum w:abstractNumId="10"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11"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12" w15:restartNumberingAfterBreak="0">
    <w:nsid w:val="07587DF0"/>
    <w:multiLevelType w:val="hybridMultilevel"/>
    <w:tmpl w:val="81F28934"/>
    <w:lvl w:ilvl="0" w:tplc="27181752">
      <w:start w:val="1"/>
      <w:numFmt w:val="bullet"/>
      <w:lvlText w:val=""/>
      <w:lvlJc w:val="left"/>
      <w:pPr>
        <w:ind w:left="720" w:hanging="360"/>
      </w:pPr>
      <w:rPr>
        <w:rFonts w:ascii="Symbol" w:hAnsi="Symbol" w:cs="Symbol" w:hint="default"/>
        <w:sz w:val="18"/>
        <w:szCs w:val="18"/>
      </w:rPr>
    </w:lvl>
    <w:lvl w:ilvl="1" w:tplc="221E1AAE">
      <w:start w:val="1"/>
      <w:numFmt w:val="bullet"/>
      <w:lvlText w:val="o"/>
      <w:lvlJc w:val="left"/>
      <w:pPr>
        <w:ind w:left="1440" w:hanging="360"/>
      </w:pPr>
      <w:rPr>
        <w:rFonts w:ascii="Courier New" w:hAnsi="Courier New" w:cs="Courier New" w:hint="default"/>
      </w:rPr>
    </w:lvl>
    <w:lvl w:ilvl="2" w:tplc="E77ADCF8">
      <w:start w:val="1"/>
      <w:numFmt w:val="bullet"/>
      <w:lvlText w:val=""/>
      <w:lvlJc w:val="left"/>
      <w:pPr>
        <w:ind w:left="2160" w:hanging="360"/>
      </w:pPr>
      <w:rPr>
        <w:rFonts w:ascii="Wingdings" w:hAnsi="Wingdings" w:cs="Wingdings" w:hint="default"/>
      </w:rPr>
    </w:lvl>
    <w:lvl w:ilvl="3" w:tplc="D91ED496">
      <w:start w:val="1"/>
      <w:numFmt w:val="bullet"/>
      <w:lvlText w:val=""/>
      <w:lvlJc w:val="left"/>
      <w:pPr>
        <w:ind w:left="2880" w:hanging="360"/>
      </w:pPr>
      <w:rPr>
        <w:rFonts w:ascii="Symbol" w:hAnsi="Symbol" w:cs="Symbol" w:hint="default"/>
      </w:rPr>
    </w:lvl>
    <w:lvl w:ilvl="4" w:tplc="FC10BBD2">
      <w:start w:val="1"/>
      <w:numFmt w:val="bullet"/>
      <w:lvlText w:val="o"/>
      <w:lvlJc w:val="left"/>
      <w:pPr>
        <w:ind w:left="3600" w:hanging="360"/>
      </w:pPr>
      <w:rPr>
        <w:rFonts w:ascii="Courier New" w:hAnsi="Courier New" w:cs="Courier New" w:hint="default"/>
      </w:rPr>
    </w:lvl>
    <w:lvl w:ilvl="5" w:tplc="074A1658">
      <w:start w:val="1"/>
      <w:numFmt w:val="bullet"/>
      <w:lvlText w:val=""/>
      <w:lvlJc w:val="left"/>
      <w:pPr>
        <w:ind w:left="4320" w:hanging="360"/>
      </w:pPr>
      <w:rPr>
        <w:rFonts w:ascii="Wingdings" w:hAnsi="Wingdings" w:cs="Wingdings" w:hint="default"/>
      </w:rPr>
    </w:lvl>
    <w:lvl w:ilvl="6" w:tplc="7E6C64E6">
      <w:start w:val="1"/>
      <w:numFmt w:val="bullet"/>
      <w:lvlText w:val=""/>
      <w:lvlJc w:val="left"/>
      <w:pPr>
        <w:ind w:left="5040" w:hanging="360"/>
      </w:pPr>
      <w:rPr>
        <w:rFonts w:ascii="Symbol" w:hAnsi="Symbol" w:cs="Symbol" w:hint="default"/>
      </w:rPr>
    </w:lvl>
    <w:lvl w:ilvl="7" w:tplc="644AD1BC">
      <w:start w:val="1"/>
      <w:numFmt w:val="bullet"/>
      <w:lvlText w:val="o"/>
      <w:lvlJc w:val="left"/>
      <w:pPr>
        <w:ind w:left="5760" w:hanging="360"/>
      </w:pPr>
      <w:rPr>
        <w:rFonts w:ascii="Courier New" w:hAnsi="Courier New" w:cs="Courier New" w:hint="default"/>
      </w:rPr>
    </w:lvl>
    <w:lvl w:ilvl="8" w:tplc="B510BC0A">
      <w:start w:val="1"/>
      <w:numFmt w:val="bullet"/>
      <w:lvlText w:val=""/>
      <w:lvlJc w:val="left"/>
      <w:pPr>
        <w:ind w:left="6480" w:hanging="360"/>
      </w:pPr>
      <w:rPr>
        <w:rFonts w:ascii="Wingdings" w:hAnsi="Wingdings" w:cs="Wingdings" w:hint="default"/>
      </w:rPr>
    </w:lvl>
  </w:abstractNum>
  <w:abstractNum w:abstractNumId="13"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14" w15:restartNumberingAfterBreak="0">
    <w:nsid w:val="0ED54563"/>
    <w:multiLevelType w:val="hybridMultilevel"/>
    <w:tmpl w:val="41388808"/>
    <w:lvl w:ilvl="0" w:tplc="0EBED508">
      <w:start w:val="1"/>
      <w:numFmt w:val="bullet"/>
      <w:lvlText w:val=""/>
      <w:lvlJc w:val="left"/>
      <w:pPr>
        <w:ind w:left="720" w:hanging="360"/>
      </w:pPr>
      <w:rPr>
        <w:rFonts w:ascii="Symbol" w:hAnsi="Symbol" w:cs="Symbol" w:hint="default"/>
        <w:sz w:val="18"/>
        <w:szCs w:val="18"/>
      </w:rPr>
    </w:lvl>
    <w:lvl w:ilvl="1" w:tplc="254C48AE">
      <w:start w:val="1"/>
      <w:numFmt w:val="bullet"/>
      <w:lvlText w:val="o"/>
      <w:lvlJc w:val="left"/>
      <w:pPr>
        <w:ind w:left="1440" w:hanging="360"/>
      </w:pPr>
      <w:rPr>
        <w:rFonts w:ascii="Courier New" w:hAnsi="Courier New" w:cs="Courier New" w:hint="default"/>
      </w:rPr>
    </w:lvl>
    <w:lvl w:ilvl="2" w:tplc="94DEA5C8">
      <w:start w:val="1"/>
      <w:numFmt w:val="bullet"/>
      <w:lvlText w:val=""/>
      <w:lvlJc w:val="left"/>
      <w:pPr>
        <w:ind w:left="2160" w:hanging="360"/>
      </w:pPr>
      <w:rPr>
        <w:rFonts w:ascii="Wingdings" w:hAnsi="Wingdings" w:cs="Wingdings" w:hint="default"/>
      </w:rPr>
    </w:lvl>
    <w:lvl w:ilvl="3" w:tplc="95EC2080">
      <w:start w:val="1"/>
      <w:numFmt w:val="bullet"/>
      <w:lvlText w:val=""/>
      <w:lvlJc w:val="left"/>
      <w:pPr>
        <w:ind w:left="2880" w:hanging="360"/>
      </w:pPr>
      <w:rPr>
        <w:rFonts w:ascii="Symbol" w:hAnsi="Symbol" w:cs="Symbol" w:hint="default"/>
      </w:rPr>
    </w:lvl>
    <w:lvl w:ilvl="4" w:tplc="2BDCECB8">
      <w:start w:val="1"/>
      <w:numFmt w:val="bullet"/>
      <w:lvlText w:val="o"/>
      <w:lvlJc w:val="left"/>
      <w:pPr>
        <w:ind w:left="3600" w:hanging="360"/>
      </w:pPr>
      <w:rPr>
        <w:rFonts w:ascii="Courier New" w:hAnsi="Courier New" w:cs="Courier New" w:hint="default"/>
      </w:rPr>
    </w:lvl>
    <w:lvl w:ilvl="5" w:tplc="F9CED658">
      <w:start w:val="1"/>
      <w:numFmt w:val="bullet"/>
      <w:lvlText w:val=""/>
      <w:lvlJc w:val="left"/>
      <w:pPr>
        <w:ind w:left="4320" w:hanging="360"/>
      </w:pPr>
      <w:rPr>
        <w:rFonts w:ascii="Wingdings" w:hAnsi="Wingdings" w:cs="Wingdings" w:hint="default"/>
      </w:rPr>
    </w:lvl>
    <w:lvl w:ilvl="6" w:tplc="6D70CFAC">
      <w:start w:val="1"/>
      <w:numFmt w:val="bullet"/>
      <w:lvlText w:val=""/>
      <w:lvlJc w:val="left"/>
      <w:pPr>
        <w:ind w:left="5040" w:hanging="360"/>
      </w:pPr>
      <w:rPr>
        <w:rFonts w:ascii="Symbol" w:hAnsi="Symbol" w:cs="Symbol" w:hint="default"/>
      </w:rPr>
    </w:lvl>
    <w:lvl w:ilvl="7" w:tplc="7EE8FC84">
      <w:start w:val="1"/>
      <w:numFmt w:val="bullet"/>
      <w:lvlText w:val="o"/>
      <w:lvlJc w:val="left"/>
      <w:pPr>
        <w:ind w:left="5760" w:hanging="360"/>
      </w:pPr>
      <w:rPr>
        <w:rFonts w:ascii="Courier New" w:hAnsi="Courier New" w:cs="Courier New" w:hint="default"/>
      </w:rPr>
    </w:lvl>
    <w:lvl w:ilvl="8" w:tplc="1856DEDA">
      <w:start w:val="1"/>
      <w:numFmt w:val="bullet"/>
      <w:lvlText w:val=""/>
      <w:lvlJc w:val="left"/>
      <w:pPr>
        <w:ind w:left="6480" w:hanging="360"/>
      </w:pPr>
      <w:rPr>
        <w:rFonts w:ascii="Wingdings" w:hAnsi="Wingdings" w:cs="Wingdings" w:hint="default"/>
      </w:rPr>
    </w:lvl>
  </w:abstractNum>
  <w:abstractNum w:abstractNumId="15"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7" w15:restartNumberingAfterBreak="0">
    <w:nsid w:val="1256218C"/>
    <w:multiLevelType w:val="hybridMultilevel"/>
    <w:tmpl w:val="759C784C"/>
    <w:lvl w:ilvl="0" w:tplc="56404DFE">
      <w:start w:val="1"/>
      <w:numFmt w:val="decimal"/>
      <w:lvlText w:val="%1."/>
      <w:lvlJc w:val="left"/>
      <w:pPr>
        <w:ind w:left="720" w:hanging="360"/>
      </w:pPr>
      <w:rPr>
        <w:rFonts w:ascii="Arial" w:hAnsi="Arial" w:cs="Arial" w:hint="default"/>
        <w:sz w:val="18"/>
        <w:szCs w:val="18"/>
      </w:rPr>
    </w:lvl>
    <w:lvl w:ilvl="1" w:tplc="8CC0085A">
      <w:start w:val="1"/>
      <w:numFmt w:val="decimal"/>
      <w:lvlText w:val="%2."/>
      <w:lvlJc w:val="left"/>
      <w:pPr>
        <w:ind w:left="1440" w:hanging="360"/>
      </w:pPr>
    </w:lvl>
    <w:lvl w:ilvl="2" w:tplc="B8A64B6A">
      <w:start w:val="1"/>
      <w:numFmt w:val="decimal"/>
      <w:lvlText w:val="%3."/>
      <w:lvlJc w:val="left"/>
      <w:pPr>
        <w:ind w:left="2160" w:hanging="360"/>
      </w:pPr>
    </w:lvl>
    <w:lvl w:ilvl="3" w:tplc="73CCDC44">
      <w:start w:val="1"/>
      <w:numFmt w:val="decimal"/>
      <w:lvlText w:val="%4."/>
      <w:lvlJc w:val="left"/>
      <w:pPr>
        <w:ind w:left="2880" w:hanging="360"/>
      </w:pPr>
    </w:lvl>
    <w:lvl w:ilvl="4" w:tplc="A8369E94">
      <w:start w:val="1"/>
      <w:numFmt w:val="decimal"/>
      <w:lvlText w:val="%5."/>
      <w:lvlJc w:val="left"/>
      <w:pPr>
        <w:ind w:left="3600" w:hanging="360"/>
      </w:pPr>
    </w:lvl>
    <w:lvl w:ilvl="5" w:tplc="04CAFB60">
      <w:start w:val="1"/>
      <w:numFmt w:val="decimal"/>
      <w:lvlText w:val="%6."/>
      <w:lvlJc w:val="left"/>
      <w:pPr>
        <w:ind w:left="4320" w:hanging="360"/>
      </w:pPr>
    </w:lvl>
    <w:lvl w:ilvl="6" w:tplc="15BE5B86">
      <w:start w:val="1"/>
      <w:numFmt w:val="decimal"/>
      <w:lvlText w:val="%7."/>
      <w:lvlJc w:val="left"/>
      <w:pPr>
        <w:ind w:left="5040" w:hanging="360"/>
      </w:pPr>
    </w:lvl>
    <w:lvl w:ilvl="7" w:tplc="9466BB5E">
      <w:start w:val="1"/>
      <w:numFmt w:val="decimal"/>
      <w:lvlText w:val="%8."/>
      <w:lvlJc w:val="left"/>
      <w:pPr>
        <w:ind w:left="5760" w:hanging="360"/>
      </w:pPr>
    </w:lvl>
    <w:lvl w:ilvl="8" w:tplc="7F94F502">
      <w:start w:val="1"/>
      <w:numFmt w:val="decimal"/>
      <w:lvlText w:val="%9."/>
      <w:lvlJc w:val="left"/>
      <w:pPr>
        <w:ind w:left="6480" w:hanging="360"/>
      </w:pPr>
    </w:lvl>
  </w:abstractNum>
  <w:abstractNum w:abstractNumId="18"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9" w15:restartNumberingAfterBreak="0">
    <w:nsid w:val="14FB0A4F"/>
    <w:multiLevelType w:val="hybridMultilevel"/>
    <w:tmpl w:val="578AE0BC"/>
    <w:lvl w:ilvl="0" w:tplc="2DBE56E0">
      <w:start w:val="1"/>
      <w:numFmt w:val="bullet"/>
      <w:lvlText w:val=""/>
      <w:lvlJc w:val="left"/>
      <w:pPr>
        <w:ind w:left="720" w:hanging="360"/>
      </w:pPr>
      <w:rPr>
        <w:rFonts w:ascii="Symbol" w:hAnsi="Symbol" w:cs="Symbol" w:hint="default"/>
        <w:sz w:val="18"/>
        <w:szCs w:val="18"/>
      </w:rPr>
    </w:lvl>
    <w:lvl w:ilvl="1" w:tplc="2EF4AE60">
      <w:start w:val="1"/>
      <w:numFmt w:val="bullet"/>
      <w:lvlText w:val="o"/>
      <w:lvlJc w:val="left"/>
      <w:pPr>
        <w:ind w:left="1440" w:hanging="360"/>
      </w:pPr>
      <w:rPr>
        <w:rFonts w:ascii="Courier New" w:hAnsi="Courier New" w:cs="Courier New" w:hint="default"/>
      </w:rPr>
    </w:lvl>
    <w:lvl w:ilvl="2" w:tplc="0D48EFF4">
      <w:start w:val="1"/>
      <w:numFmt w:val="bullet"/>
      <w:lvlText w:val=""/>
      <w:lvlJc w:val="left"/>
      <w:pPr>
        <w:ind w:left="2160" w:hanging="360"/>
      </w:pPr>
      <w:rPr>
        <w:rFonts w:ascii="Wingdings" w:hAnsi="Wingdings" w:cs="Wingdings" w:hint="default"/>
      </w:rPr>
    </w:lvl>
    <w:lvl w:ilvl="3" w:tplc="E236F0FC">
      <w:start w:val="1"/>
      <w:numFmt w:val="bullet"/>
      <w:lvlText w:val=""/>
      <w:lvlJc w:val="left"/>
      <w:pPr>
        <w:ind w:left="2880" w:hanging="360"/>
      </w:pPr>
      <w:rPr>
        <w:rFonts w:ascii="Symbol" w:hAnsi="Symbol" w:cs="Symbol" w:hint="default"/>
      </w:rPr>
    </w:lvl>
    <w:lvl w:ilvl="4" w:tplc="8EC20CAE">
      <w:start w:val="1"/>
      <w:numFmt w:val="bullet"/>
      <w:lvlText w:val="o"/>
      <w:lvlJc w:val="left"/>
      <w:pPr>
        <w:ind w:left="3600" w:hanging="360"/>
      </w:pPr>
      <w:rPr>
        <w:rFonts w:ascii="Courier New" w:hAnsi="Courier New" w:cs="Courier New" w:hint="default"/>
      </w:rPr>
    </w:lvl>
    <w:lvl w:ilvl="5" w:tplc="B814612A">
      <w:start w:val="1"/>
      <w:numFmt w:val="bullet"/>
      <w:lvlText w:val=""/>
      <w:lvlJc w:val="left"/>
      <w:pPr>
        <w:ind w:left="4320" w:hanging="360"/>
      </w:pPr>
      <w:rPr>
        <w:rFonts w:ascii="Wingdings" w:hAnsi="Wingdings" w:cs="Wingdings" w:hint="default"/>
      </w:rPr>
    </w:lvl>
    <w:lvl w:ilvl="6" w:tplc="E5A21D76">
      <w:start w:val="1"/>
      <w:numFmt w:val="bullet"/>
      <w:lvlText w:val=""/>
      <w:lvlJc w:val="left"/>
      <w:pPr>
        <w:ind w:left="5040" w:hanging="360"/>
      </w:pPr>
      <w:rPr>
        <w:rFonts w:ascii="Symbol" w:hAnsi="Symbol" w:cs="Symbol" w:hint="default"/>
      </w:rPr>
    </w:lvl>
    <w:lvl w:ilvl="7" w:tplc="B314A9DC">
      <w:start w:val="1"/>
      <w:numFmt w:val="bullet"/>
      <w:lvlText w:val="o"/>
      <w:lvlJc w:val="left"/>
      <w:pPr>
        <w:ind w:left="5760" w:hanging="360"/>
      </w:pPr>
      <w:rPr>
        <w:rFonts w:ascii="Courier New" w:hAnsi="Courier New" w:cs="Courier New" w:hint="default"/>
      </w:rPr>
    </w:lvl>
    <w:lvl w:ilvl="8" w:tplc="DF5C84A6">
      <w:start w:val="1"/>
      <w:numFmt w:val="bullet"/>
      <w:lvlText w:val=""/>
      <w:lvlJc w:val="left"/>
      <w:pPr>
        <w:ind w:left="6480" w:hanging="360"/>
      </w:pPr>
      <w:rPr>
        <w:rFonts w:ascii="Wingdings" w:hAnsi="Wingdings" w:cs="Wingdings" w:hint="default"/>
      </w:rPr>
    </w:lvl>
  </w:abstractNum>
  <w:abstractNum w:abstractNumId="20"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22"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3"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24" w15:restartNumberingAfterBreak="0">
    <w:nsid w:val="1D061698"/>
    <w:multiLevelType w:val="multilevel"/>
    <w:tmpl w:val="87CE7E88"/>
    <w:lvl w:ilvl="0">
      <w:start w:val="1"/>
      <w:numFmt w:val="decimal"/>
      <w:lvlText w:val="%1)"/>
      <w:lvlJc w:val="left"/>
      <w:pPr>
        <w:tabs>
          <w:tab w:val="num" w:pos="-141"/>
        </w:tabs>
        <w:ind w:left="360" w:hanging="360"/>
      </w:pPr>
      <w:rPr>
        <w:rFonts w:hint="default"/>
      </w:rPr>
    </w:lvl>
    <w:lvl w:ilvl="1">
      <w:start w:val="1"/>
      <w:numFmt w:val="lowerLetter"/>
      <w:lvlText w:val="%2."/>
      <w:lvlJc w:val="left"/>
      <w:pPr>
        <w:tabs>
          <w:tab w:val="num" w:pos="-141"/>
        </w:tabs>
        <w:ind w:left="1299" w:hanging="360"/>
      </w:pPr>
      <w:rPr>
        <w:rFonts w:hint="default"/>
      </w:rPr>
    </w:lvl>
    <w:lvl w:ilvl="2">
      <w:start w:val="1"/>
      <w:numFmt w:val="lowerRoman"/>
      <w:lvlText w:val="%3."/>
      <w:lvlJc w:val="right"/>
      <w:pPr>
        <w:tabs>
          <w:tab w:val="num" w:pos="-141"/>
        </w:tabs>
        <w:ind w:left="2019" w:hanging="180"/>
      </w:pPr>
      <w:rPr>
        <w:rFonts w:hint="default"/>
      </w:rPr>
    </w:lvl>
    <w:lvl w:ilvl="3">
      <w:start w:val="1"/>
      <w:numFmt w:val="decimal"/>
      <w:lvlText w:val="%4."/>
      <w:lvlJc w:val="left"/>
      <w:pPr>
        <w:tabs>
          <w:tab w:val="num" w:pos="-141"/>
        </w:tabs>
        <w:ind w:left="2739" w:hanging="360"/>
      </w:pPr>
      <w:rPr>
        <w:rFonts w:hint="default"/>
      </w:rPr>
    </w:lvl>
    <w:lvl w:ilvl="4">
      <w:start w:val="1"/>
      <w:numFmt w:val="lowerLetter"/>
      <w:lvlText w:val="%5."/>
      <w:lvlJc w:val="left"/>
      <w:pPr>
        <w:tabs>
          <w:tab w:val="num" w:pos="-141"/>
        </w:tabs>
        <w:ind w:left="3459" w:hanging="360"/>
      </w:pPr>
      <w:rPr>
        <w:rFonts w:hint="default"/>
      </w:rPr>
    </w:lvl>
    <w:lvl w:ilvl="5">
      <w:start w:val="1"/>
      <w:numFmt w:val="lowerRoman"/>
      <w:lvlText w:val="%6."/>
      <w:lvlJc w:val="right"/>
      <w:pPr>
        <w:tabs>
          <w:tab w:val="num" w:pos="-141"/>
        </w:tabs>
        <w:ind w:left="4179" w:hanging="180"/>
      </w:pPr>
      <w:rPr>
        <w:rFonts w:hint="default"/>
      </w:rPr>
    </w:lvl>
    <w:lvl w:ilvl="6">
      <w:start w:val="1"/>
      <w:numFmt w:val="decimal"/>
      <w:lvlText w:val="%7."/>
      <w:lvlJc w:val="left"/>
      <w:pPr>
        <w:tabs>
          <w:tab w:val="num" w:pos="-141"/>
        </w:tabs>
        <w:ind w:left="4899" w:hanging="360"/>
      </w:pPr>
      <w:rPr>
        <w:rFonts w:hint="default"/>
      </w:rPr>
    </w:lvl>
    <w:lvl w:ilvl="7">
      <w:start w:val="1"/>
      <w:numFmt w:val="lowerLetter"/>
      <w:lvlText w:val="%8."/>
      <w:lvlJc w:val="left"/>
      <w:pPr>
        <w:tabs>
          <w:tab w:val="num" w:pos="-141"/>
        </w:tabs>
        <w:ind w:left="5619" w:hanging="360"/>
      </w:pPr>
      <w:rPr>
        <w:rFonts w:hint="default"/>
      </w:rPr>
    </w:lvl>
    <w:lvl w:ilvl="8">
      <w:start w:val="1"/>
      <w:numFmt w:val="lowerRoman"/>
      <w:lvlText w:val="%9."/>
      <w:lvlJc w:val="right"/>
      <w:pPr>
        <w:tabs>
          <w:tab w:val="num" w:pos="-141"/>
        </w:tabs>
        <w:ind w:left="6339" w:hanging="180"/>
      </w:pPr>
      <w:rPr>
        <w:rFonts w:hint="default"/>
      </w:rPr>
    </w:lvl>
  </w:abstractNum>
  <w:abstractNum w:abstractNumId="25"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26"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27"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28"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29"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32"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3"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35" w15:restartNumberingAfterBreak="0">
    <w:nsid w:val="35C92D7E"/>
    <w:multiLevelType w:val="hybridMultilevel"/>
    <w:tmpl w:val="EEF4CE9C"/>
    <w:lvl w:ilvl="0" w:tplc="1F789DA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37" w15:restartNumberingAfterBreak="0">
    <w:nsid w:val="42FD1616"/>
    <w:multiLevelType w:val="hybridMultilevel"/>
    <w:tmpl w:val="E548B642"/>
    <w:lvl w:ilvl="0" w:tplc="92B21B30">
      <w:start w:val="1"/>
      <w:numFmt w:val="decimal"/>
      <w:lvlText w:val="%1."/>
      <w:lvlJc w:val="left"/>
      <w:pPr>
        <w:ind w:left="720" w:hanging="360"/>
      </w:pPr>
      <w:rPr>
        <w:rFonts w:ascii="Arial" w:hAnsi="Arial" w:cs="Arial" w:hint="default"/>
        <w:sz w:val="18"/>
        <w:szCs w:val="18"/>
      </w:rPr>
    </w:lvl>
    <w:lvl w:ilvl="1" w:tplc="49A22406">
      <w:start w:val="1"/>
      <w:numFmt w:val="decimal"/>
      <w:lvlText w:val="%2."/>
      <w:lvlJc w:val="left"/>
      <w:pPr>
        <w:ind w:left="1440" w:hanging="360"/>
      </w:pPr>
    </w:lvl>
    <w:lvl w:ilvl="2" w:tplc="6AE09E2E">
      <w:start w:val="1"/>
      <w:numFmt w:val="decimal"/>
      <w:lvlText w:val="%3."/>
      <w:lvlJc w:val="left"/>
      <w:pPr>
        <w:ind w:left="2160" w:hanging="360"/>
      </w:pPr>
    </w:lvl>
    <w:lvl w:ilvl="3" w:tplc="B9C44DE6">
      <w:start w:val="1"/>
      <w:numFmt w:val="decimal"/>
      <w:lvlText w:val="%4."/>
      <w:lvlJc w:val="left"/>
      <w:pPr>
        <w:ind w:left="2880" w:hanging="360"/>
      </w:pPr>
    </w:lvl>
    <w:lvl w:ilvl="4" w:tplc="EB70E5FC">
      <w:start w:val="1"/>
      <w:numFmt w:val="decimal"/>
      <w:lvlText w:val="%5."/>
      <w:lvlJc w:val="left"/>
      <w:pPr>
        <w:ind w:left="3600" w:hanging="360"/>
      </w:pPr>
    </w:lvl>
    <w:lvl w:ilvl="5" w:tplc="94FE5C72">
      <w:start w:val="1"/>
      <w:numFmt w:val="decimal"/>
      <w:lvlText w:val="%6."/>
      <w:lvlJc w:val="left"/>
      <w:pPr>
        <w:ind w:left="4320" w:hanging="360"/>
      </w:pPr>
    </w:lvl>
    <w:lvl w:ilvl="6" w:tplc="DF4C1A4E">
      <w:start w:val="1"/>
      <w:numFmt w:val="decimal"/>
      <w:lvlText w:val="%7."/>
      <w:lvlJc w:val="left"/>
      <w:pPr>
        <w:ind w:left="5040" w:hanging="360"/>
      </w:pPr>
    </w:lvl>
    <w:lvl w:ilvl="7" w:tplc="63841C6C">
      <w:start w:val="1"/>
      <w:numFmt w:val="decimal"/>
      <w:lvlText w:val="%8."/>
      <w:lvlJc w:val="left"/>
      <w:pPr>
        <w:ind w:left="5760" w:hanging="360"/>
      </w:pPr>
    </w:lvl>
    <w:lvl w:ilvl="8" w:tplc="DF44B23E">
      <w:start w:val="1"/>
      <w:numFmt w:val="decimal"/>
      <w:lvlText w:val="%9."/>
      <w:lvlJc w:val="left"/>
      <w:pPr>
        <w:ind w:left="6480" w:hanging="360"/>
      </w:pPr>
    </w:lvl>
  </w:abstractNum>
  <w:abstractNum w:abstractNumId="38"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9" w15:restartNumberingAfterBreak="0">
    <w:nsid w:val="49003DB7"/>
    <w:multiLevelType w:val="hybridMultilevel"/>
    <w:tmpl w:val="CD6C3BAE"/>
    <w:lvl w:ilvl="0" w:tplc="F836B126">
      <w:start w:val="1"/>
      <w:numFmt w:val="bullet"/>
      <w:lvlText w:val=""/>
      <w:lvlJc w:val="left"/>
      <w:pPr>
        <w:ind w:left="720" w:hanging="360"/>
      </w:pPr>
      <w:rPr>
        <w:rFonts w:ascii="Symbol" w:hAnsi="Symbol" w:cs="Symbol" w:hint="default"/>
        <w:sz w:val="18"/>
        <w:szCs w:val="18"/>
      </w:rPr>
    </w:lvl>
    <w:lvl w:ilvl="1" w:tplc="B1964FF4">
      <w:start w:val="1"/>
      <w:numFmt w:val="bullet"/>
      <w:lvlText w:val="o"/>
      <w:lvlJc w:val="left"/>
      <w:pPr>
        <w:ind w:left="1440" w:hanging="360"/>
      </w:pPr>
      <w:rPr>
        <w:rFonts w:ascii="Courier New" w:hAnsi="Courier New" w:cs="Courier New" w:hint="default"/>
      </w:rPr>
    </w:lvl>
    <w:lvl w:ilvl="2" w:tplc="BB02EACE">
      <w:start w:val="1"/>
      <w:numFmt w:val="bullet"/>
      <w:lvlText w:val=""/>
      <w:lvlJc w:val="left"/>
      <w:pPr>
        <w:ind w:left="2160" w:hanging="360"/>
      </w:pPr>
      <w:rPr>
        <w:rFonts w:ascii="Wingdings" w:hAnsi="Wingdings" w:cs="Wingdings" w:hint="default"/>
      </w:rPr>
    </w:lvl>
    <w:lvl w:ilvl="3" w:tplc="5E0423B2">
      <w:start w:val="1"/>
      <w:numFmt w:val="bullet"/>
      <w:lvlText w:val=""/>
      <w:lvlJc w:val="left"/>
      <w:pPr>
        <w:ind w:left="2880" w:hanging="360"/>
      </w:pPr>
      <w:rPr>
        <w:rFonts w:ascii="Symbol" w:hAnsi="Symbol" w:cs="Symbol" w:hint="default"/>
      </w:rPr>
    </w:lvl>
    <w:lvl w:ilvl="4" w:tplc="AAA02C2A">
      <w:start w:val="1"/>
      <w:numFmt w:val="bullet"/>
      <w:lvlText w:val="o"/>
      <w:lvlJc w:val="left"/>
      <w:pPr>
        <w:ind w:left="3600" w:hanging="360"/>
      </w:pPr>
      <w:rPr>
        <w:rFonts w:ascii="Courier New" w:hAnsi="Courier New" w:cs="Courier New" w:hint="default"/>
      </w:rPr>
    </w:lvl>
    <w:lvl w:ilvl="5" w:tplc="A2B0ACC8">
      <w:start w:val="1"/>
      <w:numFmt w:val="bullet"/>
      <w:lvlText w:val=""/>
      <w:lvlJc w:val="left"/>
      <w:pPr>
        <w:ind w:left="4320" w:hanging="360"/>
      </w:pPr>
      <w:rPr>
        <w:rFonts w:ascii="Wingdings" w:hAnsi="Wingdings" w:cs="Wingdings" w:hint="default"/>
      </w:rPr>
    </w:lvl>
    <w:lvl w:ilvl="6" w:tplc="FC82CFDE">
      <w:start w:val="1"/>
      <w:numFmt w:val="bullet"/>
      <w:lvlText w:val=""/>
      <w:lvlJc w:val="left"/>
      <w:pPr>
        <w:ind w:left="5040" w:hanging="360"/>
      </w:pPr>
      <w:rPr>
        <w:rFonts w:ascii="Symbol" w:hAnsi="Symbol" w:cs="Symbol" w:hint="default"/>
      </w:rPr>
    </w:lvl>
    <w:lvl w:ilvl="7" w:tplc="F0FA31D2">
      <w:start w:val="1"/>
      <w:numFmt w:val="bullet"/>
      <w:lvlText w:val="o"/>
      <w:lvlJc w:val="left"/>
      <w:pPr>
        <w:ind w:left="5760" w:hanging="360"/>
      </w:pPr>
      <w:rPr>
        <w:rFonts w:ascii="Courier New" w:hAnsi="Courier New" w:cs="Courier New" w:hint="default"/>
      </w:rPr>
    </w:lvl>
    <w:lvl w:ilvl="8" w:tplc="A2C4B910">
      <w:start w:val="1"/>
      <w:numFmt w:val="bullet"/>
      <w:lvlText w:val=""/>
      <w:lvlJc w:val="left"/>
      <w:pPr>
        <w:ind w:left="6480" w:hanging="360"/>
      </w:pPr>
      <w:rPr>
        <w:rFonts w:ascii="Wingdings" w:hAnsi="Wingdings" w:cs="Wingdings" w:hint="default"/>
      </w:rPr>
    </w:lvl>
  </w:abstractNum>
  <w:abstractNum w:abstractNumId="40"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41" w15:restartNumberingAfterBreak="0">
    <w:nsid w:val="4C094321"/>
    <w:multiLevelType w:val="hybridMultilevel"/>
    <w:tmpl w:val="EF9CFBD2"/>
    <w:lvl w:ilvl="0" w:tplc="16EA6082">
      <w:start w:val="1"/>
      <w:numFmt w:val="bullet"/>
      <w:lvlText w:val=""/>
      <w:lvlJc w:val="left"/>
      <w:pPr>
        <w:ind w:left="720" w:hanging="360"/>
      </w:pPr>
      <w:rPr>
        <w:rFonts w:ascii="Symbol" w:hAnsi="Symbol" w:cs="Symbol" w:hint="default"/>
        <w:sz w:val="18"/>
        <w:szCs w:val="18"/>
      </w:rPr>
    </w:lvl>
    <w:lvl w:ilvl="1" w:tplc="DE666D26">
      <w:start w:val="1"/>
      <w:numFmt w:val="bullet"/>
      <w:lvlText w:val="o"/>
      <w:lvlJc w:val="left"/>
      <w:pPr>
        <w:ind w:left="1440" w:hanging="360"/>
      </w:pPr>
      <w:rPr>
        <w:rFonts w:ascii="Courier New" w:hAnsi="Courier New" w:cs="Courier New" w:hint="default"/>
      </w:rPr>
    </w:lvl>
    <w:lvl w:ilvl="2" w:tplc="E4982D42">
      <w:start w:val="1"/>
      <w:numFmt w:val="bullet"/>
      <w:lvlText w:val=""/>
      <w:lvlJc w:val="left"/>
      <w:pPr>
        <w:ind w:left="2160" w:hanging="360"/>
      </w:pPr>
      <w:rPr>
        <w:rFonts w:ascii="Wingdings" w:hAnsi="Wingdings" w:cs="Wingdings" w:hint="default"/>
      </w:rPr>
    </w:lvl>
    <w:lvl w:ilvl="3" w:tplc="B3DA499A">
      <w:start w:val="1"/>
      <w:numFmt w:val="bullet"/>
      <w:lvlText w:val=""/>
      <w:lvlJc w:val="left"/>
      <w:pPr>
        <w:ind w:left="2880" w:hanging="360"/>
      </w:pPr>
      <w:rPr>
        <w:rFonts w:ascii="Symbol" w:hAnsi="Symbol" w:cs="Symbol" w:hint="default"/>
      </w:rPr>
    </w:lvl>
    <w:lvl w:ilvl="4" w:tplc="0480ECD4">
      <w:start w:val="1"/>
      <w:numFmt w:val="bullet"/>
      <w:lvlText w:val="o"/>
      <w:lvlJc w:val="left"/>
      <w:pPr>
        <w:ind w:left="3600" w:hanging="360"/>
      </w:pPr>
      <w:rPr>
        <w:rFonts w:ascii="Courier New" w:hAnsi="Courier New" w:cs="Courier New" w:hint="default"/>
      </w:rPr>
    </w:lvl>
    <w:lvl w:ilvl="5" w:tplc="0F2C8684">
      <w:start w:val="1"/>
      <w:numFmt w:val="bullet"/>
      <w:lvlText w:val=""/>
      <w:lvlJc w:val="left"/>
      <w:pPr>
        <w:ind w:left="4320" w:hanging="360"/>
      </w:pPr>
      <w:rPr>
        <w:rFonts w:ascii="Wingdings" w:hAnsi="Wingdings" w:cs="Wingdings" w:hint="default"/>
      </w:rPr>
    </w:lvl>
    <w:lvl w:ilvl="6" w:tplc="1B1C595A">
      <w:start w:val="1"/>
      <w:numFmt w:val="bullet"/>
      <w:lvlText w:val=""/>
      <w:lvlJc w:val="left"/>
      <w:pPr>
        <w:ind w:left="5040" w:hanging="360"/>
      </w:pPr>
      <w:rPr>
        <w:rFonts w:ascii="Symbol" w:hAnsi="Symbol" w:cs="Symbol" w:hint="default"/>
      </w:rPr>
    </w:lvl>
    <w:lvl w:ilvl="7" w:tplc="3D5424F4">
      <w:start w:val="1"/>
      <w:numFmt w:val="bullet"/>
      <w:lvlText w:val="o"/>
      <w:lvlJc w:val="left"/>
      <w:pPr>
        <w:ind w:left="5760" w:hanging="360"/>
      </w:pPr>
      <w:rPr>
        <w:rFonts w:ascii="Courier New" w:hAnsi="Courier New" w:cs="Courier New" w:hint="default"/>
      </w:rPr>
    </w:lvl>
    <w:lvl w:ilvl="8" w:tplc="0CD81192">
      <w:start w:val="1"/>
      <w:numFmt w:val="bullet"/>
      <w:lvlText w:val=""/>
      <w:lvlJc w:val="left"/>
      <w:pPr>
        <w:ind w:left="6480" w:hanging="360"/>
      </w:pPr>
      <w:rPr>
        <w:rFonts w:ascii="Wingdings" w:hAnsi="Wingdings" w:cs="Wingdings" w:hint="default"/>
      </w:rPr>
    </w:lvl>
  </w:abstractNum>
  <w:abstractNum w:abstractNumId="42"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4E391D58"/>
    <w:multiLevelType w:val="hybridMultilevel"/>
    <w:tmpl w:val="E55A73B2"/>
    <w:lvl w:ilvl="0" w:tplc="16EA6082">
      <w:start w:val="1"/>
      <w:numFmt w:val="bullet"/>
      <w:lvlText w:val=""/>
      <w:lvlJc w:val="left"/>
      <w:pPr>
        <w:ind w:left="765" w:hanging="360"/>
      </w:pPr>
      <w:rPr>
        <w:rFonts w:ascii="Symbol" w:hAnsi="Symbol" w:cs="Symbol" w:hint="default"/>
        <w:sz w:val="18"/>
        <w:szCs w:val="18"/>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4"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45" w15:restartNumberingAfterBreak="0">
    <w:nsid w:val="52997C5C"/>
    <w:multiLevelType w:val="hybridMultilevel"/>
    <w:tmpl w:val="6494E392"/>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46"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47" w15:restartNumberingAfterBreak="0">
    <w:nsid w:val="60572336"/>
    <w:multiLevelType w:val="hybridMultilevel"/>
    <w:tmpl w:val="1F86A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49" w15:restartNumberingAfterBreak="0">
    <w:nsid w:val="69023391"/>
    <w:multiLevelType w:val="hybridMultilevel"/>
    <w:tmpl w:val="F8301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6E395D"/>
    <w:multiLevelType w:val="hybridMultilevel"/>
    <w:tmpl w:val="AC40BFA0"/>
    <w:lvl w:ilvl="0" w:tplc="ED346FF6">
      <w:start w:val="1"/>
      <w:numFmt w:val="bullet"/>
      <w:lvlText w:val=""/>
      <w:lvlJc w:val="left"/>
      <w:pPr>
        <w:ind w:left="720" w:hanging="360"/>
      </w:pPr>
      <w:rPr>
        <w:rFonts w:ascii="Symbol" w:hAnsi="Symbol" w:cs="Symbol" w:hint="default"/>
        <w:sz w:val="18"/>
        <w:szCs w:val="18"/>
      </w:rPr>
    </w:lvl>
    <w:lvl w:ilvl="1" w:tplc="AACE3E66">
      <w:start w:val="1"/>
      <w:numFmt w:val="bullet"/>
      <w:lvlText w:val="o"/>
      <w:lvlJc w:val="left"/>
      <w:pPr>
        <w:ind w:left="1440" w:hanging="360"/>
      </w:pPr>
      <w:rPr>
        <w:rFonts w:ascii="Courier New" w:hAnsi="Courier New" w:cs="Courier New" w:hint="default"/>
      </w:rPr>
    </w:lvl>
    <w:lvl w:ilvl="2" w:tplc="5234231C">
      <w:start w:val="1"/>
      <w:numFmt w:val="bullet"/>
      <w:lvlText w:val=""/>
      <w:lvlJc w:val="left"/>
      <w:pPr>
        <w:ind w:left="2160" w:hanging="360"/>
      </w:pPr>
      <w:rPr>
        <w:rFonts w:ascii="Wingdings" w:hAnsi="Wingdings" w:cs="Wingdings" w:hint="default"/>
      </w:rPr>
    </w:lvl>
    <w:lvl w:ilvl="3" w:tplc="4E707572">
      <w:start w:val="1"/>
      <w:numFmt w:val="bullet"/>
      <w:lvlText w:val=""/>
      <w:lvlJc w:val="left"/>
      <w:pPr>
        <w:ind w:left="2880" w:hanging="360"/>
      </w:pPr>
      <w:rPr>
        <w:rFonts w:ascii="Symbol" w:hAnsi="Symbol" w:cs="Symbol" w:hint="default"/>
      </w:rPr>
    </w:lvl>
    <w:lvl w:ilvl="4" w:tplc="F648B58C">
      <w:start w:val="1"/>
      <w:numFmt w:val="bullet"/>
      <w:lvlText w:val="o"/>
      <w:lvlJc w:val="left"/>
      <w:pPr>
        <w:ind w:left="3600" w:hanging="360"/>
      </w:pPr>
      <w:rPr>
        <w:rFonts w:ascii="Courier New" w:hAnsi="Courier New" w:cs="Courier New" w:hint="default"/>
      </w:rPr>
    </w:lvl>
    <w:lvl w:ilvl="5" w:tplc="29D414B2">
      <w:start w:val="1"/>
      <w:numFmt w:val="bullet"/>
      <w:lvlText w:val=""/>
      <w:lvlJc w:val="left"/>
      <w:pPr>
        <w:ind w:left="4320" w:hanging="360"/>
      </w:pPr>
      <w:rPr>
        <w:rFonts w:ascii="Wingdings" w:hAnsi="Wingdings" w:cs="Wingdings" w:hint="default"/>
      </w:rPr>
    </w:lvl>
    <w:lvl w:ilvl="6" w:tplc="67047B4C">
      <w:start w:val="1"/>
      <w:numFmt w:val="bullet"/>
      <w:lvlText w:val=""/>
      <w:lvlJc w:val="left"/>
      <w:pPr>
        <w:ind w:left="5040" w:hanging="360"/>
      </w:pPr>
      <w:rPr>
        <w:rFonts w:ascii="Symbol" w:hAnsi="Symbol" w:cs="Symbol" w:hint="default"/>
      </w:rPr>
    </w:lvl>
    <w:lvl w:ilvl="7" w:tplc="AE0A5600">
      <w:start w:val="1"/>
      <w:numFmt w:val="bullet"/>
      <w:lvlText w:val="o"/>
      <w:lvlJc w:val="left"/>
      <w:pPr>
        <w:ind w:left="5760" w:hanging="360"/>
      </w:pPr>
      <w:rPr>
        <w:rFonts w:ascii="Courier New" w:hAnsi="Courier New" w:cs="Courier New" w:hint="default"/>
      </w:rPr>
    </w:lvl>
    <w:lvl w:ilvl="8" w:tplc="9F4C9860">
      <w:start w:val="1"/>
      <w:numFmt w:val="bullet"/>
      <w:lvlText w:val=""/>
      <w:lvlJc w:val="left"/>
      <w:pPr>
        <w:ind w:left="6480" w:hanging="360"/>
      </w:pPr>
      <w:rPr>
        <w:rFonts w:ascii="Wingdings" w:hAnsi="Wingdings" w:cs="Wingdings" w:hint="default"/>
      </w:rPr>
    </w:lvl>
  </w:abstractNum>
  <w:abstractNum w:abstractNumId="51" w15:restartNumberingAfterBreak="0">
    <w:nsid w:val="70E555D4"/>
    <w:multiLevelType w:val="hybridMultilevel"/>
    <w:tmpl w:val="C4326ED2"/>
    <w:lvl w:ilvl="0" w:tplc="099E6D08">
      <w:start w:val="1"/>
      <w:numFmt w:val="bullet"/>
      <w:lvlText w:val=""/>
      <w:lvlJc w:val="left"/>
      <w:pPr>
        <w:ind w:left="720" w:hanging="360"/>
      </w:pPr>
      <w:rPr>
        <w:rFonts w:ascii="Symbol" w:hAnsi="Symbol" w:cs="Symbol" w:hint="default"/>
        <w:sz w:val="18"/>
        <w:szCs w:val="18"/>
      </w:rPr>
    </w:lvl>
    <w:lvl w:ilvl="1" w:tplc="43349874">
      <w:start w:val="1"/>
      <w:numFmt w:val="bullet"/>
      <w:lvlText w:val="o"/>
      <w:lvlJc w:val="left"/>
      <w:pPr>
        <w:ind w:left="1440" w:hanging="360"/>
      </w:pPr>
      <w:rPr>
        <w:rFonts w:ascii="Courier New" w:hAnsi="Courier New" w:cs="Courier New" w:hint="default"/>
      </w:rPr>
    </w:lvl>
    <w:lvl w:ilvl="2" w:tplc="1B90C7E8">
      <w:start w:val="1"/>
      <w:numFmt w:val="bullet"/>
      <w:lvlText w:val=""/>
      <w:lvlJc w:val="left"/>
      <w:pPr>
        <w:ind w:left="2160" w:hanging="360"/>
      </w:pPr>
      <w:rPr>
        <w:rFonts w:ascii="Wingdings" w:hAnsi="Wingdings" w:cs="Wingdings" w:hint="default"/>
      </w:rPr>
    </w:lvl>
    <w:lvl w:ilvl="3" w:tplc="A4FA75CC">
      <w:start w:val="1"/>
      <w:numFmt w:val="bullet"/>
      <w:lvlText w:val=""/>
      <w:lvlJc w:val="left"/>
      <w:pPr>
        <w:ind w:left="2880" w:hanging="360"/>
      </w:pPr>
      <w:rPr>
        <w:rFonts w:ascii="Symbol" w:hAnsi="Symbol" w:cs="Symbol" w:hint="default"/>
      </w:rPr>
    </w:lvl>
    <w:lvl w:ilvl="4" w:tplc="8DD81332">
      <w:start w:val="1"/>
      <w:numFmt w:val="bullet"/>
      <w:lvlText w:val="o"/>
      <w:lvlJc w:val="left"/>
      <w:pPr>
        <w:ind w:left="3600" w:hanging="360"/>
      </w:pPr>
      <w:rPr>
        <w:rFonts w:ascii="Courier New" w:hAnsi="Courier New" w:cs="Courier New" w:hint="default"/>
      </w:rPr>
    </w:lvl>
    <w:lvl w:ilvl="5" w:tplc="CF407348">
      <w:start w:val="1"/>
      <w:numFmt w:val="bullet"/>
      <w:lvlText w:val=""/>
      <w:lvlJc w:val="left"/>
      <w:pPr>
        <w:ind w:left="4320" w:hanging="360"/>
      </w:pPr>
      <w:rPr>
        <w:rFonts w:ascii="Wingdings" w:hAnsi="Wingdings" w:cs="Wingdings" w:hint="default"/>
      </w:rPr>
    </w:lvl>
    <w:lvl w:ilvl="6" w:tplc="EDF69F8A">
      <w:start w:val="1"/>
      <w:numFmt w:val="bullet"/>
      <w:lvlText w:val=""/>
      <w:lvlJc w:val="left"/>
      <w:pPr>
        <w:ind w:left="5040" w:hanging="360"/>
      </w:pPr>
      <w:rPr>
        <w:rFonts w:ascii="Symbol" w:hAnsi="Symbol" w:cs="Symbol" w:hint="default"/>
      </w:rPr>
    </w:lvl>
    <w:lvl w:ilvl="7" w:tplc="15F82C56">
      <w:start w:val="1"/>
      <w:numFmt w:val="bullet"/>
      <w:lvlText w:val="o"/>
      <w:lvlJc w:val="left"/>
      <w:pPr>
        <w:ind w:left="5760" w:hanging="360"/>
      </w:pPr>
      <w:rPr>
        <w:rFonts w:ascii="Courier New" w:hAnsi="Courier New" w:cs="Courier New" w:hint="default"/>
      </w:rPr>
    </w:lvl>
    <w:lvl w:ilvl="8" w:tplc="593603C2">
      <w:start w:val="1"/>
      <w:numFmt w:val="bullet"/>
      <w:lvlText w:val=""/>
      <w:lvlJc w:val="left"/>
      <w:pPr>
        <w:ind w:left="6480" w:hanging="360"/>
      </w:pPr>
      <w:rPr>
        <w:rFonts w:ascii="Wingdings" w:hAnsi="Wingdings" w:cs="Wingdings" w:hint="default"/>
      </w:rPr>
    </w:lvl>
  </w:abstractNum>
  <w:abstractNum w:abstractNumId="52" w15:restartNumberingAfterBreak="0">
    <w:nsid w:val="74C5061C"/>
    <w:multiLevelType w:val="hybridMultilevel"/>
    <w:tmpl w:val="03D07A94"/>
    <w:lvl w:ilvl="0" w:tplc="E7182DC8">
      <w:start w:val="1"/>
      <w:numFmt w:val="bullet"/>
      <w:lvlText w:val=""/>
      <w:lvlJc w:val="left"/>
      <w:pPr>
        <w:ind w:left="720" w:hanging="360"/>
      </w:pPr>
      <w:rPr>
        <w:rFonts w:ascii="Symbol" w:hAnsi="Symbol" w:cs="Symbol" w:hint="default"/>
        <w:sz w:val="18"/>
        <w:szCs w:val="18"/>
      </w:rPr>
    </w:lvl>
    <w:lvl w:ilvl="1" w:tplc="B59A4ED0">
      <w:start w:val="1"/>
      <w:numFmt w:val="bullet"/>
      <w:lvlText w:val="o"/>
      <w:lvlJc w:val="left"/>
      <w:pPr>
        <w:ind w:left="1440" w:hanging="360"/>
      </w:pPr>
      <w:rPr>
        <w:rFonts w:ascii="Courier New" w:hAnsi="Courier New" w:cs="Courier New" w:hint="default"/>
      </w:rPr>
    </w:lvl>
    <w:lvl w:ilvl="2" w:tplc="ED32405A">
      <w:start w:val="1"/>
      <w:numFmt w:val="bullet"/>
      <w:lvlText w:val=""/>
      <w:lvlJc w:val="left"/>
      <w:pPr>
        <w:ind w:left="2160" w:hanging="360"/>
      </w:pPr>
      <w:rPr>
        <w:rFonts w:ascii="Wingdings" w:hAnsi="Wingdings" w:cs="Wingdings" w:hint="default"/>
      </w:rPr>
    </w:lvl>
    <w:lvl w:ilvl="3" w:tplc="3FD2ADAC">
      <w:start w:val="1"/>
      <w:numFmt w:val="bullet"/>
      <w:lvlText w:val=""/>
      <w:lvlJc w:val="left"/>
      <w:pPr>
        <w:ind w:left="2880" w:hanging="360"/>
      </w:pPr>
      <w:rPr>
        <w:rFonts w:ascii="Symbol" w:hAnsi="Symbol" w:cs="Symbol" w:hint="default"/>
      </w:rPr>
    </w:lvl>
    <w:lvl w:ilvl="4" w:tplc="40207A5A">
      <w:start w:val="1"/>
      <w:numFmt w:val="bullet"/>
      <w:lvlText w:val="o"/>
      <w:lvlJc w:val="left"/>
      <w:pPr>
        <w:ind w:left="3600" w:hanging="360"/>
      </w:pPr>
      <w:rPr>
        <w:rFonts w:ascii="Courier New" w:hAnsi="Courier New" w:cs="Courier New" w:hint="default"/>
      </w:rPr>
    </w:lvl>
    <w:lvl w:ilvl="5" w:tplc="39CCB928">
      <w:start w:val="1"/>
      <w:numFmt w:val="bullet"/>
      <w:lvlText w:val=""/>
      <w:lvlJc w:val="left"/>
      <w:pPr>
        <w:ind w:left="4320" w:hanging="360"/>
      </w:pPr>
      <w:rPr>
        <w:rFonts w:ascii="Wingdings" w:hAnsi="Wingdings" w:cs="Wingdings" w:hint="default"/>
      </w:rPr>
    </w:lvl>
    <w:lvl w:ilvl="6" w:tplc="E54C35A4">
      <w:start w:val="1"/>
      <w:numFmt w:val="bullet"/>
      <w:lvlText w:val=""/>
      <w:lvlJc w:val="left"/>
      <w:pPr>
        <w:ind w:left="5040" w:hanging="360"/>
      </w:pPr>
      <w:rPr>
        <w:rFonts w:ascii="Symbol" w:hAnsi="Symbol" w:cs="Symbol" w:hint="default"/>
      </w:rPr>
    </w:lvl>
    <w:lvl w:ilvl="7" w:tplc="3EA818C0">
      <w:start w:val="1"/>
      <w:numFmt w:val="bullet"/>
      <w:lvlText w:val="o"/>
      <w:lvlJc w:val="left"/>
      <w:pPr>
        <w:ind w:left="5760" w:hanging="360"/>
      </w:pPr>
      <w:rPr>
        <w:rFonts w:ascii="Courier New" w:hAnsi="Courier New" w:cs="Courier New" w:hint="default"/>
      </w:rPr>
    </w:lvl>
    <w:lvl w:ilvl="8" w:tplc="D9CE589A">
      <w:start w:val="1"/>
      <w:numFmt w:val="bullet"/>
      <w:lvlText w:val=""/>
      <w:lvlJc w:val="left"/>
      <w:pPr>
        <w:ind w:left="6480" w:hanging="360"/>
      </w:pPr>
      <w:rPr>
        <w:rFonts w:ascii="Wingdings" w:hAnsi="Wingdings" w:cs="Wingdings" w:hint="default"/>
      </w:rPr>
    </w:lvl>
  </w:abstractNum>
  <w:abstractNum w:abstractNumId="53"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54" w15:restartNumberingAfterBreak="0">
    <w:nsid w:val="77AC5168"/>
    <w:multiLevelType w:val="hybridMultilevel"/>
    <w:tmpl w:val="90C4436A"/>
    <w:lvl w:ilvl="0" w:tplc="CDDE7C22">
      <w:start w:val="1"/>
      <w:numFmt w:val="bullet"/>
      <w:lvlText w:val=""/>
      <w:lvlJc w:val="left"/>
      <w:pPr>
        <w:ind w:left="720" w:hanging="360"/>
      </w:pPr>
      <w:rPr>
        <w:rFonts w:ascii="Symbol" w:hAnsi="Symbol" w:cs="Symbol" w:hint="default"/>
        <w:sz w:val="18"/>
        <w:szCs w:val="18"/>
      </w:rPr>
    </w:lvl>
    <w:lvl w:ilvl="1" w:tplc="B38A4DB4">
      <w:start w:val="1"/>
      <w:numFmt w:val="bullet"/>
      <w:lvlText w:val="o"/>
      <w:lvlJc w:val="left"/>
      <w:pPr>
        <w:ind w:left="1440" w:hanging="360"/>
      </w:pPr>
      <w:rPr>
        <w:rFonts w:ascii="Courier New" w:hAnsi="Courier New" w:cs="Courier New" w:hint="default"/>
      </w:rPr>
    </w:lvl>
    <w:lvl w:ilvl="2" w:tplc="451EF7C6">
      <w:start w:val="1"/>
      <w:numFmt w:val="bullet"/>
      <w:lvlText w:val=""/>
      <w:lvlJc w:val="left"/>
      <w:pPr>
        <w:ind w:left="2160" w:hanging="360"/>
      </w:pPr>
      <w:rPr>
        <w:rFonts w:ascii="Wingdings" w:hAnsi="Wingdings" w:cs="Wingdings" w:hint="default"/>
      </w:rPr>
    </w:lvl>
    <w:lvl w:ilvl="3" w:tplc="1F2AD718">
      <w:start w:val="1"/>
      <w:numFmt w:val="bullet"/>
      <w:lvlText w:val=""/>
      <w:lvlJc w:val="left"/>
      <w:pPr>
        <w:ind w:left="2880" w:hanging="360"/>
      </w:pPr>
      <w:rPr>
        <w:rFonts w:ascii="Symbol" w:hAnsi="Symbol" w:cs="Symbol" w:hint="default"/>
      </w:rPr>
    </w:lvl>
    <w:lvl w:ilvl="4" w:tplc="4C9A2F3A">
      <w:start w:val="1"/>
      <w:numFmt w:val="bullet"/>
      <w:lvlText w:val="o"/>
      <w:lvlJc w:val="left"/>
      <w:pPr>
        <w:ind w:left="3600" w:hanging="360"/>
      </w:pPr>
      <w:rPr>
        <w:rFonts w:ascii="Courier New" w:hAnsi="Courier New" w:cs="Courier New" w:hint="default"/>
      </w:rPr>
    </w:lvl>
    <w:lvl w:ilvl="5" w:tplc="28C676CA">
      <w:start w:val="1"/>
      <w:numFmt w:val="bullet"/>
      <w:lvlText w:val=""/>
      <w:lvlJc w:val="left"/>
      <w:pPr>
        <w:ind w:left="4320" w:hanging="360"/>
      </w:pPr>
      <w:rPr>
        <w:rFonts w:ascii="Wingdings" w:hAnsi="Wingdings" w:cs="Wingdings" w:hint="default"/>
      </w:rPr>
    </w:lvl>
    <w:lvl w:ilvl="6" w:tplc="C404702E">
      <w:start w:val="1"/>
      <w:numFmt w:val="bullet"/>
      <w:lvlText w:val=""/>
      <w:lvlJc w:val="left"/>
      <w:pPr>
        <w:ind w:left="5040" w:hanging="360"/>
      </w:pPr>
      <w:rPr>
        <w:rFonts w:ascii="Symbol" w:hAnsi="Symbol" w:cs="Symbol" w:hint="default"/>
      </w:rPr>
    </w:lvl>
    <w:lvl w:ilvl="7" w:tplc="0DB89E3E">
      <w:start w:val="1"/>
      <w:numFmt w:val="bullet"/>
      <w:lvlText w:val="o"/>
      <w:lvlJc w:val="left"/>
      <w:pPr>
        <w:ind w:left="5760" w:hanging="360"/>
      </w:pPr>
      <w:rPr>
        <w:rFonts w:ascii="Courier New" w:hAnsi="Courier New" w:cs="Courier New" w:hint="default"/>
      </w:rPr>
    </w:lvl>
    <w:lvl w:ilvl="8" w:tplc="1A9879F6">
      <w:start w:val="1"/>
      <w:numFmt w:val="bullet"/>
      <w:lvlText w:val=""/>
      <w:lvlJc w:val="left"/>
      <w:pPr>
        <w:ind w:left="6480" w:hanging="360"/>
      </w:pPr>
      <w:rPr>
        <w:rFonts w:ascii="Wingdings" w:hAnsi="Wingdings" w:cs="Wingdings" w:hint="default"/>
      </w:rPr>
    </w:lvl>
  </w:abstractNum>
  <w:abstractNum w:abstractNumId="55" w15:restartNumberingAfterBreak="0">
    <w:nsid w:val="7AF437AF"/>
    <w:multiLevelType w:val="hybridMultilevel"/>
    <w:tmpl w:val="D728ADEA"/>
    <w:lvl w:ilvl="0" w:tplc="5B22B1C6">
      <w:start w:val="1"/>
      <w:numFmt w:val="bullet"/>
      <w:lvlText w:val=""/>
      <w:lvlJc w:val="left"/>
      <w:pPr>
        <w:ind w:left="720" w:hanging="360"/>
      </w:pPr>
      <w:rPr>
        <w:rFonts w:ascii="Symbol" w:hAnsi="Symbol" w:cs="Symbol" w:hint="default"/>
        <w:sz w:val="18"/>
        <w:szCs w:val="18"/>
      </w:rPr>
    </w:lvl>
    <w:lvl w:ilvl="1" w:tplc="6E0A0430">
      <w:start w:val="1"/>
      <w:numFmt w:val="bullet"/>
      <w:lvlText w:val="o"/>
      <w:lvlJc w:val="left"/>
      <w:pPr>
        <w:ind w:left="1440" w:hanging="360"/>
      </w:pPr>
      <w:rPr>
        <w:rFonts w:ascii="Courier New" w:hAnsi="Courier New" w:cs="Courier New" w:hint="default"/>
      </w:rPr>
    </w:lvl>
    <w:lvl w:ilvl="2" w:tplc="EC787E88">
      <w:start w:val="1"/>
      <w:numFmt w:val="bullet"/>
      <w:lvlText w:val=""/>
      <w:lvlJc w:val="left"/>
      <w:pPr>
        <w:ind w:left="2160" w:hanging="360"/>
      </w:pPr>
      <w:rPr>
        <w:rFonts w:ascii="Wingdings" w:hAnsi="Wingdings" w:cs="Wingdings" w:hint="default"/>
      </w:rPr>
    </w:lvl>
    <w:lvl w:ilvl="3" w:tplc="8D48AE54">
      <w:start w:val="1"/>
      <w:numFmt w:val="bullet"/>
      <w:lvlText w:val=""/>
      <w:lvlJc w:val="left"/>
      <w:pPr>
        <w:ind w:left="2880" w:hanging="360"/>
      </w:pPr>
      <w:rPr>
        <w:rFonts w:ascii="Symbol" w:hAnsi="Symbol" w:cs="Symbol" w:hint="default"/>
      </w:rPr>
    </w:lvl>
    <w:lvl w:ilvl="4" w:tplc="63E24580">
      <w:start w:val="1"/>
      <w:numFmt w:val="bullet"/>
      <w:lvlText w:val="o"/>
      <w:lvlJc w:val="left"/>
      <w:pPr>
        <w:ind w:left="3600" w:hanging="360"/>
      </w:pPr>
      <w:rPr>
        <w:rFonts w:ascii="Courier New" w:hAnsi="Courier New" w:cs="Courier New" w:hint="default"/>
      </w:rPr>
    </w:lvl>
    <w:lvl w:ilvl="5" w:tplc="CE9008B6">
      <w:start w:val="1"/>
      <w:numFmt w:val="bullet"/>
      <w:lvlText w:val=""/>
      <w:lvlJc w:val="left"/>
      <w:pPr>
        <w:ind w:left="4320" w:hanging="360"/>
      </w:pPr>
      <w:rPr>
        <w:rFonts w:ascii="Wingdings" w:hAnsi="Wingdings" w:cs="Wingdings" w:hint="default"/>
      </w:rPr>
    </w:lvl>
    <w:lvl w:ilvl="6" w:tplc="92DA56CC">
      <w:start w:val="1"/>
      <w:numFmt w:val="bullet"/>
      <w:lvlText w:val=""/>
      <w:lvlJc w:val="left"/>
      <w:pPr>
        <w:ind w:left="5040" w:hanging="360"/>
      </w:pPr>
      <w:rPr>
        <w:rFonts w:ascii="Symbol" w:hAnsi="Symbol" w:cs="Symbol" w:hint="default"/>
      </w:rPr>
    </w:lvl>
    <w:lvl w:ilvl="7" w:tplc="3E1AB768">
      <w:start w:val="1"/>
      <w:numFmt w:val="bullet"/>
      <w:lvlText w:val="o"/>
      <w:lvlJc w:val="left"/>
      <w:pPr>
        <w:ind w:left="5760" w:hanging="360"/>
      </w:pPr>
      <w:rPr>
        <w:rFonts w:ascii="Courier New" w:hAnsi="Courier New" w:cs="Courier New" w:hint="default"/>
      </w:rPr>
    </w:lvl>
    <w:lvl w:ilvl="8" w:tplc="9B50BBFA">
      <w:start w:val="1"/>
      <w:numFmt w:val="bullet"/>
      <w:lvlText w:val=""/>
      <w:lvlJc w:val="left"/>
      <w:pPr>
        <w:ind w:left="6480" w:hanging="360"/>
      </w:pPr>
      <w:rPr>
        <w:rFonts w:ascii="Wingdings" w:hAnsi="Wingdings" w:cs="Wingdings" w:hint="default"/>
      </w:rPr>
    </w:lvl>
  </w:abstractNum>
  <w:abstractNum w:abstractNumId="56" w15:restartNumberingAfterBreak="0">
    <w:nsid w:val="7DCA0F3C"/>
    <w:multiLevelType w:val="hybridMultilevel"/>
    <w:tmpl w:val="5BF0772E"/>
    <w:lvl w:ilvl="0" w:tplc="8CF65E48">
      <w:start w:val="1"/>
      <w:numFmt w:val="bullet"/>
      <w:lvlText w:val=""/>
      <w:lvlJc w:val="left"/>
      <w:pPr>
        <w:ind w:left="720" w:hanging="360"/>
      </w:pPr>
      <w:rPr>
        <w:rFonts w:ascii="Symbol" w:hAnsi="Symbol" w:cs="Symbol" w:hint="default"/>
        <w:sz w:val="18"/>
        <w:szCs w:val="18"/>
      </w:rPr>
    </w:lvl>
    <w:lvl w:ilvl="1" w:tplc="78467B80">
      <w:start w:val="1"/>
      <w:numFmt w:val="bullet"/>
      <w:lvlText w:val="o"/>
      <w:lvlJc w:val="left"/>
      <w:pPr>
        <w:ind w:left="1440" w:hanging="360"/>
      </w:pPr>
      <w:rPr>
        <w:rFonts w:ascii="Courier New" w:hAnsi="Courier New" w:cs="Courier New" w:hint="default"/>
      </w:rPr>
    </w:lvl>
    <w:lvl w:ilvl="2" w:tplc="3CA2A548">
      <w:start w:val="1"/>
      <w:numFmt w:val="bullet"/>
      <w:lvlText w:val=""/>
      <w:lvlJc w:val="left"/>
      <w:pPr>
        <w:ind w:left="2160" w:hanging="360"/>
      </w:pPr>
      <w:rPr>
        <w:rFonts w:ascii="Wingdings" w:hAnsi="Wingdings" w:cs="Wingdings" w:hint="default"/>
      </w:rPr>
    </w:lvl>
    <w:lvl w:ilvl="3" w:tplc="331C4ADA">
      <w:start w:val="1"/>
      <w:numFmt w:val="bullet"/>
      <w:lvlText w:val=""/>
      <w:lvlJc w:val="left"/>
      <w:pPr>
        <w:ind w:left="2880" w:hanging="360"/>
      </w:pPr>
      <w:rPr>
        <w:rFonts w:ascii="Symbol" w:hAnsi="Symbol" w:cs="Symbol" w:hint="default"/>
      </w:rPr>
    </w:lvl>
    <w:lvl w:ilvl="4" w:tplc="1A9E6180">
      <w:start w:val="1"/>
      <w:numFmt w:val="bullet"/>
      <w:lvlText w:val="o"/>
      <w:lvlJc w:val="left"/>
      <w:pPr>
        <w:ind w:left="3600" w:hanging="360"/>
      </w:pPr>
      <w:rPr>
        <w:rFonts w:ascii="Courier New" w:hAnsi="Courier New" w:cs="Courier New" w:hint="default"/>
      </w:rPr>
    </w:lvl>
    <w:lvl w:ilvl="5" w:tplc="D2F0FD78">
      <w:start w:val="1"/>
      <w:numFmt w:val="bullet"/>
      <w:lvlText w:val=""/>
      <w:lvlJc w:val="left"/>
      <w:pPr>
        <w:ind w:left="4320" w:hanging="360"/>
      </w:pPr>
      <w:rPr>
        <w:rFonts w:ascii="Wingdings" w:hAnsi="Wingdings" w:cs="Wingdings" w:hint="default"/>
      </w:rPr>
    </w:lvl>
    <w:lvl w:ilvl="6" w:tplc="88B2AE02">
      <w:start w:val="1"/>
      <w:numFmt w:val="bullet"/>
      <w:lvlText w:val=""/>
      <w:lvlJc w:val="left"/>
      <w:pPr>
        <w:ind w:left="5040" w:hanging="360"/>
      </w:pPr>
      <w:rPr>
        <w:rFonts w:ascii="Symbol" w:hAnsi="Symbol" w:cs="Symbol" w:hint="default"/>
      </w:rPr>
    </w:lvl>
    <w:lvl w:ilvl="7" w:tplc="34D88C18">
      <w:start w:val="1"/>
      <w:numFmt w:val="bullet"/>
      <w:lvlText w:val="o"/>
      <w:lvlJc w:val="left"/>
      <w:pPr>
        <w:ind w:left="5760" w:hanging="360"/>
      </w:pPr>
      <w:rPr>
        <w:rFonts w:ascii="Courier New" w:hAnsi="Courier New" w:cs="Courier New" w:hint="default"/>
      </w:rPr>
    </w:lvl>
    <w:lvl w:ilvl="8" w:tplc="FF1EEDE8">
      <w:start w:val="1"/>
      <w:numFmt w:val="bullet"/>
      <w:lvlText w:val=""/>
      <w:lvlJc w:val="left"/>
      <w:pPr>
        <w:ind w:left="6480" w:hanging="360"/>
      </w:pPr>
      <w:rPr>
        <w:rFonts w:ascii="Wingdings" w:hAnsi="Wingdings" w:cs="Wingdings" w:hint="default"/>
      </w:rPr>
    </w:lvl>
  </w:abstractNum>
  <w:num w:numId="1" w16cid:durableId="78062704">
    <w:abstractNumId w:val="9"/>
  </w:num>
  <w:num w:numId="2" w16cid:durableId="1155339360">
    <w:abstractNumId w:val="14"/>
  </w:num>
  <w:num w:numId="3" w16cid:durableId="1120608469">
    <w:abstractNumId w:val="52"/>
  </w:num>
  <w:num w:numId="4" w16cid:durableId="1272397320">
    <w:abstractNumId w:val="54"/>
  </w:num>
  <w:num w:numId="5" w16cid:durableId="1903132572">
    <w:abstractNumId w:val="19"/>
  </w:num>
  <w:num w:numId="6" w16cid:durableId="98335101">
    <w:abstractNumId w:val="41"/>
  </w:num>
  <w:num w:numId="7" w16cid:durableId="726686993">
    <w:abstractNumId w:val="44"/>
  </w:num>
  <w:num w:numId="8" w16cid:durableId="587618696">
    <w:abstractNumId w:val="22"/>
  </w:num>
  <w:num w:numId="9" w16cid:durableId="606427609">
    <w:abstractNumId w:val="31"/>
  </w:num>
  <w:num w:numId="10" w16cid:durableId="1310744961">
    <w:abstractNumId w:val="40"/>
  </w:num>
  <w:num w:numId="11" w16cid:durableId="1891764420">
    <w:abstractNumId w:val="45"/>
  </w:num>
  <w:num w:numId="12" w16cid:durableId="14885493">
    <w:abstractNumId w:val="24"/>
  </w:num>
  <w:num w:numId="13" w16cid:durableId="513345090">
    <w:abstractNumId w:val="37"/>
  </w:num>
  <w:num w:numId="14" w16cid:durableId="353195459">
    <w:abstractNumId w:val="39"/>
  </w:num>
  <w:num w:numId="15" w16cid:durableId="2132242941">
    <w:abstractNumId w:val="12"/>
  </w:num>
  <w:num w:numId="16" w16cid:durableId="1789425877">
    <w:abstractNumId w:val="43"/>
  </w:num>
  <w:num w:numId="17" w16cid:durableId="1908567953">
    <w:abstractNumId w:val="47"/>
  </w:num>
  <w:num w:numId="18" w16cid:durableId="182214257">
    <w:abstractNumId w:val="49"/>
  </w:num>
  <w:num w:numId="19" w16cid:durableId="438333629">
    <w:abstractNumId w:val="33"/>
  </w:num>
  <w:num w:numId="20" w16cid:durableId="574778960">
    <w:abstractNumId w:val="21"/>
  </w:num>
  <w:num w:numId="21" w16cid:durableId="2021732082">
    <w:abstractNumId w:val="18"/>
  </w:num>
  <w:num w:numId="22" w16cid:durableId="214202247">
    <w:abstractNumId w:val="28"/>
  </w:num>
  <w:num w:numId="23" w16cid:durableId="125468338">
    <w:abstractNumId w:val="53"/>
  </w:num>
  <w:num w:numId="24" w16cid:durableId="1414930910">
    <w:abstractNumId w:val="23"/>
  </w:num>
  <w:num w:numId="25" w16cid:durableId="1133602625">
    <w:abstractNumId w:val="32"/>
  </w:num>
  <w:num w:numId="26" w16cid:durableId="506218593">
    <w:abstractNumId w:val="36"/>
  </w:num>
  <w:num w:numId="27" w16cid:durableId="1300719668">
    <w:abstractNumId w:val="46"/>
  </w:num>
  <w:num w:numId="28" w16cid:durableId="99571577">
    <w:abstractNumId w:val="48"/>
  </w:num>
  <w:num w:numId="29" w16cid:durableId="1234925956">
    <w:abstractNumId w:val="11"/>
  </w:num>
  <w:num w:numId="30" w16cid:durableId="505362240">
    <w:abstractNumId w:val="25"/>
  </w:num>
  <w:num w:numId="31" w16cid:durableId="1475177913">
    <w:abstractNumId w:val="29"/>
  </w:num>
  <w:num w:numId="32" w16cid:durableId="1650668018">
    <w:abstractNumId w:val="10"/>
  </w:num>
  <w:num w:numId="33" w16cid:durableId="747071994">
    <w:abstractNumId w:val="27"/>
  </w:num>
  <w:num w:numId="34" w16cid:durableId="438840935">
    <w:abstractNumId w:val="34"/>
  </w:num>
  <w:num w:numId="35" w16cid:durableId="640310139">
    <w:abstractNumId w:val="13"/>
  </w:num>
  <w:num w:numId="36" w16cid:durableId="1741751529">
    <w:abstractNumId w:val="8"/>
  </w:num>
  <w:num w:numId="37" w16cid:durableId="1384209338">
    <w:abstractNumId w:val="26"/>
  </w:num>
  <w:num w:numId="38" w16cid:durableId="211699179">
    <w:abstractNumId w:val="15"/>
  </w:num>
  <w:num w:numId="39" w16cid:durableId="21457335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9684061">
    <w:abstractNumId w:val="16"/>
  </w:num>
  <w:num w:numId="41" w16cid:durableId="171381219">
    <w:abstractNumId w:val="17"/>
  </w:num>
  <w:num w:numId="42" w16cid:durableId="1050961899">
    <w:abstractNumId w:val="55"/>
  </w:num>
  <w:num w:numId="43" w16cid:durableId="898515409">
    <w:abstractNumId w:val="56"/>
  </w:num>
  <w:num w:numId="44" w16cid:durableId="1413701403">
    <w:abstractNumId w:val="51"/>
  </w:num>
  <w:num w:numId="45" w16cid:durableId="1503088405">
    <w:abstractNumId w:val="50"/>
  </w:num>
  <w:num w:numId="46" w16cid:durableId="1222595845">
    <w:abstractNumId w:val="20"/>
  </w:num>
  <w:num w:numId="47" w16cid:durableId="834881501">
    <w:abstractNumId w:val="30"/>
  </w:num>
  <w:num w:numId="48" w16cid:durableId="473106542">
    <w:abstractNumId w:val="35"/>
  </w:num>
  <w:num w:numId="49" w16cid:durableId="1687290184">
    <w:abstractNumId w:val="1"/>
  </w:num>
  <w:num w:numId="50" w16cid:durableId="712770943">
    <w:abstractNumId w:val="2"/>
  </w:num>
  <w:num w:numId="51" w16cid:durableId="1986280008">
    <w:abstractNumId w:val="3"/>
  </w:num>
  <w:num w:numId="52" w16cid:durableId="967318101">
    <w:abstractNumId w:val="4"/>
  </w:num>
  <w:num w:numId="53" w16cid:durableId="707071398">
    <w:abstractNumId w:val="5"/>
  </w:num>
  <w:num w:numId="54" w16cid:durableId="518156016">
    <w:abstractNumId w:val="6"/>
  </w:num>
  <w:num w:numId="55" w16cid:durableId="2025596927">
    <w:abstractNumId w:val="7"/>
  </w:num>
  <w:num w:numId="56" w16cid:durableId="1353074680">
    <w:abstractNumId w:val="0"/>
  </w:num>
  <w:num w:numId="57" w16cid:durableId="1865361560">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C14"/>
    <w:rsid w:val="00005390"/>
    <w:rsid w:val="00021212"/>
    <w:rsid w:val="000275EF"/>
    <w:rsid w:val="00027F41"/>
    <w:rsid w:val="00037A49"/>
    <w:rsid w:val="00043DDE"/>
    <w:rsid w:val="00065BE2"/>
    <w:rsid w:val="0009499E"/>
    <w:rsid w:val="00097F4A"/>
    <w:rsid w:val="000C5527"/>
    <w:rsid w:val="000D3B0B"/>
    <w:rsid w:val="000E0EDD"/>
    <w:rsid w:val="000E4073"/>
    <w:rsid w:val="000E76C6"/>
    <w:rsid w:val="0012467D"/>
    <w:rsid w:val="00127127"/>
    <w:rsid w:val="00134892"/>
    <w:rsid w:val="00197B90"/>
    <w:rsid w:val="001A2451"/>
    <w:rsid w:val="001C2679"/>
    <w:rsid w:val="001E0AF6"/>
    <w:rsid w:val="00201B75"/>
    <w:rsid w:val="00203C72"/>
    <w:rsid w:val="00204EDB"/>
    <w:rsid w:val="00221E94"/>
    <w:rsid w:val="002452A7"/>
    <w:rsid w:val="00245CF5"/>
    <w:rsid w:val="002634AA"/>
    <w:rsid w:val="002745A4"/>
    <w:rsid w:val="00291C8F"/>
    <w:rsid w:val="002D3722"/>
    <w:rsid w:val="002D58B5"/>
    <w:rsid w:val="002E397A"/>
    <w:rsid w:val="00306714"/>
    <w:rsid w:val="0031226D"/>
    <w:rsid w:val="00321FAD"/>
    <w:rsid w:val="0033249E"/>
    <w:rsid w:val="00337E4D"/>
    <w:rsid w:val="00343395"/>
    <w:rsid w:val="00361D3D"/>
    <w:rsid w:val="00377390"/>
    <w:rsid w:val="003916B8"/>
    <w:rsid w:val="00392F10"/>
    <w:rsid w:val="00397C2F"/>
    <w:rsid w:val="003A1AA2"/>
    <w:rsid w:val="003B5C1A"/>
    <w:rsid w:val="003D2BFE"/>
    <w:rsid w:val="00400CE4"/>
    <w:rsid w:val="00405A73"/>
    <w:rsid w:val="00406743"/>
    <w:rsid w:val="00414456"/>
    <w:rsid w:val="00443A87"/>
    <w:rsid w:val="004702FB"/>
    <w:rsid w:val="00471503"/>
    <w:rsid w:val="0049479E"/>
    <w:rsid w:val="004D2F9F"/>
    <w:rsid w:val="004E32FF"/>
    <w:rsid w:val="004F2927"/>
    <w:rsid w:val="00506495"/>
    <w:rsid w:val="0052142A"/>
    <w:rsid w:val="00530003"/>
    <w:rsid w:val="0053510E"/>
    <w:rsid w:val="005423BF"/>
    <w:rsid w:val="005571B7"/>
    <w:rsid w:val="005621FC"/>
    <w:rsid w:val="00573C6E"/>
    <w:rsid w:val="00595897"/>
    <w:rsid w:val="005B6195"/>
    <w:rsid w:val="005C3A3D"/>
    <w:rsid w:val="005D569C"/>
    <w:rsid w:val="005E0B20"/>
    <w:rsid w:val="005E7ECB"/>
    <w:rsid w:val="00624ABA"/>
    <w:rsid w:val="006251AF"/>
    <w:rsid w:val="006347C3"/>
    <w:rsid w:val="0064190B"/>
    <w:rsid w:val="006501E0"/>
    <w:rsid w:val="006975C6"/>
    <w:rsid w:val="006A5918"/>
    <w:rsid w:val="006B2936"/>
    <w:rsid w:val="006B411B"/>
    <w:rsid w:val="006D4775"/>
    <w:rsid w:val="006E7FCB"/>
    <w:rsid w:val="006F1DA5"/>
    <w:rsid w:val="007109D5"/>
    <w:rsid w:val="00712A11"/>
    <w:rsid w:val="00743F26"/>
    <w:rsid w:val="00765DEA"/>
    <w:rsid w:val="00785F39"/>
    <w:rsid w:val="007929C6"/>
    <w:rsid w:val="007C3EA0"/>
    <w:rsid w:val="007D6FB3"/>
    <w:rsid w:val="007E0E83"/>
    <w:rsid w:val="007F53A5"/>
    <w:rsid w:val="008278F5"/>
    <w:rsid w:val="00850943"/>
    <w:rsid w:val="00857F11"/>
    <w:rsid w:val="008640C8"/>
    <w:rsid w:val="0087511A"/>
    <w:rsid w:val="008A16EA"/>
    <w:rsid w:val="008A5F7D"/>
    <w:rsid w:val="008B0DA5"/>
    <w:rsid w:val="008B72CE"/>
    <w:rsid w:val="008E53E3"/>
    <w:rsid w:val="00901D32"/>
    <w:rsid w:val="009159D5"/>
    <w:rsid w:val="00930868"/>
    <w:rsid w:val="00933323"/>
    <w:rsid w:val="00945BB5"/>
    <w:rsid w:val="00960022"/>
    <w:rsid w:val="00962F6F"/>
    <w:rsid w:val="00981738"/>
    <w:rsid w:val="009B7A11"/>
    <w:rsid w:val="009C7709"/>
    <w:rsid w:val="00A00582"/>
    <w:rsid w:val="00A01A71"/>
    <w:rsid w:val="00A33A72"/>
    <w:rsid w:val="00A52459"/>
    <w:rsid w:val="00A67CEF"/>
    <w:rsid w:val="00A726F1"/>
    <w:rsid w:val="00A7788C"/>
    <w:rsid w:val="00A965A1"/>
    <w:rsid w:val="00AA64B4"/>
    <w:rsid w:val="00AD0273"/>
    <w:rsid w:val="00AE5D57"/>
    <w:rsid w:val="00AF475F"/>
    <w:rsid w:val="00AF5B97"/>
    <w:rsid w:val="00AF7FB0"/>
    <w:rsid w:val="00B05771"/>
    <w:rsid w:val="00B169F3"/>
    <w:rsid w:val="00B253C9"/>
    <w:rsid w:val="00B31BAC"/>
    <w:rsid w:val="00B548CF"/>
    <w:rsid w:val="00B757D1"/>
    <w:rsid w:val="00B82D0E"/>
    <w:rsid w:val="00B90E87"/>
    <w:rsid w:val="00B93434"/>
    <w:rsid w:val="00BA5390"/>
    <w:rsid w:val="00BB155D"/>
    <w:rsid w:val="00BC2D61"/>
    <w:rsid w:val="00BD64F2"/>
    <w:rsid w:val="00BF3681"/>
    <w:rsid w:val="00BF551E"/>
    <w:rsid w:val="00C02EF0"/>
    <w:rsid w:val="00C125C6"/>
    <w:rsid w:val="00C13969"/>
    <w:rsid w:val="00C24613"/>
    <w:rsid w:val="00C315C9"/>
    <w:rsid w:val="00C43C9C"/>
    <w:rsid w:val="00C4793C"/>
    <w:rsid w:val="00C662C6"/>
    <w:rsid w:val="00C7459E"/>
    <w:rsid w:val="00C976F3"/>
    <w:rsid w:val="00CC3C3F"/>
    <w:rsid w:val="00CC7836"/>
    <w:rsid w:val="00CD6E25"/>
    <w:rsid w:val="00D1172B"/>
    <w:rsid w:val="00D3575B"/>
    <w:rsid w:val="00D361D6"/>
    <w:rsid w:val="00D379CF"/>
    <w:rsid w:val="00D44301"/>
    <w:rsid w:val="00D60A0B"/>
    <w:rsid w:val="00D7467F"/>
    <w:rsid w:val="00D85BA5"/>
    <w:rsid w:val="00D931BF"/>
    <w:rsid w:val="00DC157D"/>
    <w:rsid w:val="00DD2FA1"/>
    <w:rsid w:val="00DE3528"/>
    <w:rsid w:val="00E2443E"/>
    <w:rsid w:val="00E55B9D"/>
    <w:rsid w:val="00E64DAA"/>
    <w:rsid w:val="00EB4E60"/>
    <w:rsid w:val="00ED41BC"/>
    <w:rsid w:val="00EE58BF"/>
    <w:rsid w:val="00EF0622"/>
    <w:rsid w:val="00EF3AE5"/>
    <w:rsid w:val="00F10890"/>
    <w:rsid w:val="00F544E8"/>
    <w:rsid w:val="00F55B30"/>
    <w:rsid w:val="00F7447C"/>
    <w:rsid w:val="00F838F3"/>
    <w:rsid w:val="00F851F3"/>
    <w:rsid w:val="00FB3258"/>
    <w:rsid w:val="00FB62AB"/>
    <w:rsid w:val="00FC1114"/>
    <w:rsid w:val="00FC2646"/>
    <w:rsid w:val="00FC6FFF"/>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6E60"/>
  <w15:docId w15:val="{85355CFF-410B-46D6-85AE-17CEE44D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table" w:customStyle="1" w:styleId="NormalTablePHPDOCX1">
    <w:name w:val="Normal Table PHPDOCX1"/>
    <w:uiPriority w:val="99"/>
    <w:semiHidden/>
    <w:qFormat/>
    <w:rsid w:val="00203C72"/>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qFormat/>
    <w:rsid w:val="001E0AF6"/>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3">
    <w:name w:val="Normal Table PHPDOCX3"/>
    <w:uiPriority w:val="99"/>
    <w:semiHidden/>
    <w:qFormat/>
    <w:rsid w:val="001E0AF6"/>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4">
    <w:name w:val="Normal Table PHPDOCX4"/>
    <w:uiPriority w:val="99"/>
    <w:semiHidden/>
    <w:qFormat/>
    <w:rsid w:val="00377390"/>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77390"/>
    <w:rPr>
      <w:rFonts w:ascii="Helvetica" w:hAnsi="Helvetica"/>
    </w:rPr>
  </w:style>
  <w:style w:type="table" w:customStyle="1" w:styleId="NormalTablePHPDOCX5">
    <w:name w:val="Normal Table PHPDOCX5"/>
    <w:uiPriority w:val="99"/>
    <w:semiHidden/>
    <w:qFormat/>
    <w:rsid w:val="00C13969"/>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Revizija">
    <w:name w:val="Revision"/>
    <w:hidden/>
    <w:uiPriority w:val="99"/>
    <w:semiHidden/>
    <w:rsid w:val="0012467D"/>
    <w:pPr>
      <w:spacing w:after="0" w:line="240" w:lineRule="auto"/>
    </w:pPr>
    <w:rPr>
      <w:rFonts w:ascii="Helvetica" w:hAnsi="Helvetica"/>
    </w:rPr>
  </w:style>
  <w:style w:type="character" w:styleId="Pripombasklic">
    <w:name w:val="annotation reference"/>
    <w:basedOn w:val="Privzetapisavaodstavka"/>
    <w:uiPriority w:val="99"/>
    <w:semiHidden/>
    <w:unhideWhenUsed/>
    <w:rsid w:val="00DE3528"/>
    <w:rPr>
      <w:sz w:val="16"/>
      <w:szCs w:val="16"/>
    </w:rPr>
  </w:style>
  <w:style w:type="paragraph" w:styleId="Pripombabesedilo">
    <w:name w:val="annotation text"/>
    <w:basedOn w:val="Navaden"/>
    <w:link w:val="PripombabesediloZnak"/>
    <w:uiPriority w:val="99"/>
    <w:unhideWhenUsed/>
    <w:rsid w:val="00DE3528"/>
    <w:pPr>
      <w:spacing w:line="240" w:lineRule="auto"/>
    </w:pPr>
    <w:rPr>
      <w:sz w:val="20"/>
      <w:szCs w:val="20"/>
    </w:rPr>
  </w:style>
  <w:style w:type="character" w:customStyle="1" w:styleId="PripombabesediloZnak">
    <w:name w:val="Pripomba – besedilo Znak"/>
    <w:basedOn w:val="Privzetapisavaodstavka"/>
    <w:link w:val="Pripombabesedilo"/>
    <w:uiPriority w:val="99"/>
    <w:rsid w:val="00DE3528"/>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E3528"/>
    <w:rPr>
      <w:b/>
      <w:bCs/>
    </w:rPr>
  </w:style>
  <w:style w:type="character" w:customStyle="1" w:styleId="ZadevapripombeZnak">
    <w:name w:val="Zadeva pripombe Znak"/>
    <w:basedOn w:val="PripombabesediloZnak"/>
    <w:link w:val="Zadevapripombe"/>
    <w:uiPriority w:val="99"/>
    <w:semiHidden/>
    <w:rsid w:val="00DE3528"/>
    <w:rPr>
      <w:rFonts w:ascii="Helvetica" w:hAnsi="Helvetica"/>
      <w:b/>
      <w:bCs/>
      <w:sz w:val="20"/>
      <w:szCs w:val="20"/>
    </w:rPr>
  </w:style>
  <w:style w:type="paragraph" w:styleId="Naslov">
    <w:name w:val="Title"/>
    <w:basedOn w:val="Navaden"/>
    <w:next w:val="Navaden"/>
    <w:link w:val="NaslovZnak"/>
    <w:qFormat/>
    <w:rsid w:val="00D1172B"/>
    <w:pPr>
      <w:spacing w:after="300" w:line="240" w:lineRule="auto"/>
      <w:contextualSpacing/>
      <w:jc w:val="both"/>
    </w:pPr>
    <w:rPr>
      <w:rFonts w:ascii="Arial" w:eastAsia="Times New Roman" w:hAnsi="Arial" w:cs="Times New Roman"/>
      <w:b/>
      <w:color w:val="003788"/>
      <w:spacing w:val="5"/>
      <w:kern w:val="28"/>
      <w:sz w:val="36"/>
      <w:szCs w:val="52"/>
      <w:lang w:val="x-none" w:eastAsia="x-none"/>
    </w:rPr>
  </w:style>
  <w:style w:type="character" w:customStyle="1" w:styleId="NaslovZnak">
    <w:name w:val="Naslov Znak"/>
    <w:basedOn w:val="Privzetapisavaodstavka"/>
    <w:link w:val="Naslov"/>
    <w:rsid w:val="00D1172B"/>
    <w:rPr>
      <w:rFonts w:ascii="Arial" w:eastAsia="Times New Roman" w:hAnsi="Arial" w:cs="Times New Roman"/>
      <w:b/>
      <w:color w:val="003788"/>
      <w:spacing w:val="5"/>
      <w:kern w:val="28"/>
      <w:sz w:val="36"/>
      <w:szCs w:val="5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81</Pages>
  <Words>26207</Words>
  <Characters>149382</Characters>
  <Application>Microsoft Office Word</Application>
  <DocSecurity>0</DocSecurity>
  <Lines>1244</Lines>
  <Paragraphs>350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Anita Pirman</cp:lastModifiedBy>
  <cp:revision>14</cp:revision>
  <cp:lastPrinted>2026-02-16T12:57:00Z</cp:lastPrinted>
  <dcterms:created xsi:type="dcterms:W3CDTF">2026-01-30T11:56:00Z</dcterms:created>
  <dcterms:modified xsi:type="dcterms:W3CDTF">2026-02-20T12:14:00Z</dcterms:modified>
</cp:coreProperties>
</file>